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9F47090" w14:textId="77777777" w:rsidTr="004F2927">
        <w:trPr>
          <w:trHeight w:val="1268"/>
        </w:trPr>
        <w:tc>
          <w:tcPr>
            <w:tcW w:w="1668" w:type="dxa"/>
          </w:tcPr>
          <w:p w14:paraId="11C03A2C" w14:textId="77777777" w:rsidR="004702FB" w:rsidRPr="006F1DA5" w:rsidRDefault="004702FB" w:rsidP="004702FB">
            <w:pPr>
              <w:pStyle w:val="Glava"/>
              <w:rPr>
                <w:rFonts w:ascii="Arial" w:hAnsi="Arial" w:cs="Arial"/>
                <w:b/>
                <w:color w:val="000000" w:themeColor="text1"/>
              </w:rPr>
            </w:pPr>
          </w:p>
        </w:tc>
        <w:tc>
          <w:tcPr>
            <w:tcW w:w="3361" w:type="dxa"/>
          </w:tcPr>
          <w:p w14:paraId="16846867" w14:textId="77777777" w:rsidR="004702FB" w:rsidRPr="006F1DA5" w:rsidRDefault="004702FB" w:rsidP="004702FB">
            <w:pPr>
              <w:pStyle w:val="Glava"/>
              <w:rPr>
                <w:rFonts w:ascii="Arial" w:hAnsi="Arial" w:cs="Arial"/>
                <w:b/>
                <w:color w:val="000000" w:themeColor="text1"/>
              </w:rPr>
            </w:pPr>
          </w:p>
        </w:tc>
        <w:tc>
          <w:tcPr>
            <w:tcW w:w="4209" w:type="dxa"/>
          </w:tcPr>
          <w:p w14:paraId="70A5F6A8" w14:textId="77777777" w:rsidR="004702FB" w:rsidRPr="006F1DA5" w:rsidRDefault="004702FB" w:rsidP="004702FB">
            <w:pPr>
              <w:pStyle w:val="Glava"/>
              <w:rPr>
                <w:rFonts w:ascii="Arial" w:hAnsi="Arial" w:cs="Arial"/>
                <w:b/>
                <w:color w:val="000000" w:themeColor="text1"/>
              </w:rPr>
            </w:pPr>
          </w:p>
        </w:tc>
      </w:tr>
    </w:tbl>
    <w:p w14:paraId="218EFC96" w14:textId="77777777" w:rsidR="004702FB" w:rsidRDefault="004702FB" w:rsidP="006975C6">
      <w:pPr>
        <w:pStyle w:val="Paragraf"/>
        <w:rPr>
          <w:rFonts w:ascii="Arial" w:hAnsi="Arial" w:cs="Arial"/>
        </w:rPr>
      </w:pPr>
    </w:p>
    <w:p w14:paraId="057CC9C8" w14:textId="7BCA3DCD"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310779">
        <w:rPr>
          <w:rFonts w:ascii="Arial" w:hAnsi="Arial" w:cs="Arial"/>
        </w:rPr>
        <w:t>16-45/23</w:t>
      </w:r>
    </w:p>
    <w:p w14:paraId="1F55B57B" w14:textId="2076673B" w:rsidR="00FB3258" w:rsidRPr="006F1DA5" w:rsidRDefault="00FB3258" w:rsidP="00FC2646">
      <w:pPr>
        <w:pStyle w:val="Paragraf"/>
        <w:tabs>
          <w:tab w:val="right" w:pos="9070"/>
        </w:tabs>
        <w:rPr>
          <w:rFonts w:ascii="Arial" w:hAnsi="Arial" w:cs="Arial"/>
        </w:rPr>
      </w:pPr>
      <w:r w:rsidRPr="00311C35">
        <w:rPr>
          <w:rFonts w:ascii="Arial" w:hAnsi="Arial" w:cs="Arial"/>
        </w:rPr>
        <w:t xml:space="preserve">Datum: </w:t>
      </w:r>
      <w:r w:rsidR="00310779">
        <w:rPr>
          <w:rFonts w:ascii="Arial" w:hAnsi="Arial" w:cs="Arial"/>
        </w:rPr>
        <w:t>01</w:t>
      </w:r>
      <w:r w:rsidRPr="00311C35">
        <w:rPr>
          <w:rFonts w:ascii="Arial" w:hAnsi="Arial" w:cs="Arial"/>
        </w:rPr>
        <w:t>.0</w:t>
      </w:r>
      <w:r w:rsidR="00310779">
        <w:rPr>
          <w:rFonts w:ascii="Arial" w:hAnsi="Arial" w:cs="Arial"/>
        </w:rPr>
        <w:t>9</w:t>
      </w:r>
      <w:r w:rsidRPr="00311C35">
        <w:rPr>
          <w:rFonts w:ascii="Arial" w:hAnsi="Arial" w:cs="Arial"/>
        </w:rPr>
        <w:t>.202</w:t>
      </w:r>
      <w:r w:rsidR="002F0E4B">
        <w:rPr>
          <w:rFonts w:ascii="Arial" w:hAnsi="Arial" w:cs="Arial"/>
        </w:rPr>
        <w:t>3</w:t>
      </w:r>
      <w:r w:rsidR="00FC2646" w:rsidRPr="006F1DA5">
        <w:rPr>
          <w:rFonts w:ascii="Arial" w:hAnsi="Arial" w:cs="Arial"/>
        </w:rPr>
        <w:tab/>
      </w:r>
    </w:p>
    <w:p w14:paraId="361FEF8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53F64D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34B83B" w14:textId="77777777" w:rsidR="00FB3258" w:rsidRPr="006F1DA5" w:rsidRDefault="00FB3258" w:rsidP="002D17A1">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B8C6D06" w14:textId="77777777" w:rsidR="00FB3258" w:rsidRPr="006F1DA5" w:rsidRDefault="00332389" w:rsidP="002D17A1">
            <w:pPr>
              <w:pStyle w:val="Paragraf"/>
              <w:spacing w:before="0"/>
              <w:rPr>
                <w:rFonts w:ascii="Arial" w:hAnsi="Arial" w:cs="Arial"/>
                <w:sz w:val="44"/>
                <w:szCs w:val="44"/>
              </w:rPr>
            </w:pPr>
            <w:r>
              <w:rPr>
                <w:rFonts w:ascii="Arial" w:hAnsi="Arial" w:cs="Arial"/>
                <w:sz w:val="40"/>
                <w:szCs w:val="44"/>
              </w:rPr>
              <w:t xml:space="preserve">OPREMA ZA POMIVANJE POSODE </w:t>
            </w:r>
          </w:p>
        </w:tc>
      </w:tr>
    </w:tbl>
    <w:p w14:paraId="3C0D290F" w14:textId="77777777" w:rsidR="00FB3258" w:rsidRPr="006F1DA5" w:rsidRDefault="00FB3258" w:rsidP="006975C6">
      <w:pPr>
        <w:pStyle w:val="Paragraf"/>
        <w:rPr>
          <w:rFonts w:ascii="Arial" w:hAnsi="Arial" w:cs="Arial"/>
        </w:rPr>
      </w:pPr>
    </w:p>
    <w:p w14:paraId="5FECF5D2" w14:textId="78515C71" w:rsidR="00FB3258" w:rsidRPr="006F1DA5" w:rsidRDefault="00FB3258" w:rsidP="006975C6">
      <w:pPr>
        <w:pStyle w:val="Paragraf"/>
        <w:rPr>
          <w:rFonts w:ascii="Arial" w:hAnsi="Arial" w:cs="Arial"/>
        </w:rPr>
      </w:pPr>
      <w:r w:rsidRPr="006F1DA5">
        <w:rPr>
          <w:rFonts w:ascii="Arial" w:hAnsi="Arial" w:cs="Arial"/>
        </w:rPr>
        <w:t xml:space="preserve">Zaporedna številka: </w:t>
      </w:r>
      <w:r w:rsidR="00310779">
        <w:rPr>
          <w:rFonts w:ascii="Arial" w:hAnsi="Arial" w:cs="Arial"/>
        </w:rPr>
        <w:t>16-45/23</w:t>
      </w:r>
    </w:p>
    <w:p w14:paraId="209F5D2C"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CC61955" w14:textId="77777777" w:rsidR="00337E4D" w:rsidRDefault="00337E4D">
      <w:pPr>
        <w:rPr>
          <w:rFonts w:ascii="Arial" w:hAnsi="Arial" w:cs="Arial"/>
          <w:sz w:val="18"/>
          <w:szCs w:val="18"/>
        </w:rPr>
      </w:pPr>
    </w:p>
    <w:p w14:paraId="76C69C21" w14:textId="77777777" w:rsidR="00960022" w:rsidRDefault="00E55B9D">
      <w:pPr>
        <w:rPr>
          <w:rFonts w:ascii="Arial" w:hAnsi="Arial" w:cs="Arial"/>
          <w:sz w:val="18"/>
          <w:szCs w:val="18"/>
        </w:rPr>
      </w:pPr>
      <w:r>
        <w:rPr>
          <w:rFonts w:ascii="Arial" w:hAnsi="Arial" w:cs="Arial"/>
        </w:rPr>
        <w:br w:type="page"/>
      </w:r>
    </w:p>
    <w:p w14:paraId="3C609E6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BF65236" w14:textId="77777777" w:rsidTr="004F2927">
        <w:trPr>
          <w:trHeight w:val="1268"/>
        </w:trPr>
        <w:tc>
          <w:tcPr>
            <w:tcW w:w="1668" w:type="dxa"/>
          </w:tcPr>
          <w:p w14:paraId="61AA2F3C" w14:textId="77777777" w:rsidR="004702FB" w:rsidRPr="006F1DA5" w:rsidRDefault="004702FB" w:rsidP="004702FB">
            <w:pPr>
              <w:pStyle w:val="Glava"/>
              <w:rPr>
                <w:rFonts w:ascii="Arial" w:hAnsi="Arial" w:cs="Arial"/>
                <w:b/>
                <w:color w:val="000000" w:themeColor="text1"/>
              </w:rPr>
            </w:pPr>
          </w:p>
        </w:tc>
        <w:tc>
          <w:tcPr>
            <w:tcW w:w="3361" w:type="dxa"/>
          </w:tcPr>
          <w:p w14:paraId="58E2EBC2" w14:textId="77777777" w:rsidR="004702FB" w:rsidRPr="006F1DA5" w:rsidRDefault="004702FB" w:rsidP="004702FB">
            <w:pPr>
              <w:pStyle w:val="Glava"/>
              <w:rPr>
                <w:rFonts w:ascii="Arial" w:hAnsi="Arial" w:cs="Arial"/>
                <w:b/>
                <w:color w:val="000000" w:themeColor="text1"/>
              </w:rPr>
            </w:pPr>
          </w:p>
        </w:tc>
        <w:tc>
          <w:tcPr>
            <w:tcW w:w="4209" w:type="dxa"/>
          </w:tcPr>
          <w:p w14:paraId="147B5EF3" w14:textId="77777777" w:rsidR="004702FB" w:rsidRPr="006F1DA5" w:rsidRDefault="004702FB" w:rsidP="004702FB">
            <w:pPr>
              <w:pStyle w:val="Glava"/>
              <w:rPr>
                <w:rFonts w:ascii="Arial" w:hAnsi="Arial" w:cs="Arial"/>
                <w:b/>
                <w:color w:val="000000" w:themeColor="text1"/>
              </w:rPr>
            </w:pPr>
          </w:p>
        </w:tc>
      </w:tr>
    </w:tbl>
    <w:p w14:paraId="13BCDBD4" w14:textId="77777777" w:rsidR="002D17A1" w:rsidRPr="002B677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F4A114E" w14:textId="77777777" w:rsidR="002D17A1" w:rsidRPr="00D36F2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786CD80" w14:textId="77777777" w:rsidR="00C94A8C" w:rsidRDefault="002F0E4B">
      <w:pPr>
        <w:spacing w:before="225" w:after="225" w:line="240" w:lineRule="auto"/>
        <w:jc w:val="both"/>
      </w:pPr>
      <w:r w:rsidRPr="002F0E4B">
        <w:rPr>
          <w:rFonts w:ascii="Arial" w:hAnsi="Arial" w:cs="Arial"/>
          <w:color w:val="000000"/>
          <w:sz w:val="18"/>
          <w:szCs w:val="18"/>
        </w:rPr>
        <w:t>OPREMA ZA POMIVANJE POSODE</w:t>
      </w:r>
      <w:r w:rsidR="002D17A1">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650"/>
      </w:tblGrid>
      <w:tr w:rsidR="00C94A8C" w14:paraId="7D60DB9F" w14:textId="77777777">
        <w:tc>
          <w:tcPr>
            <w:tcW w:w="0" w:type="auto"/>
            <w:tcMar>
              <w:top w:w="0" w:type="auto"/>
              <w:bottom w:w="0" w:type="auto"/>
            </w:tcMar>
          </w:tcPr>
          <w:p w14:paraId="3986A47B" w14:textId="77777777" w:rsidR="00C94A8C" w:rsidRDefault="002D17A1" w:rsidP="00332389">
            <w:pPr>
              <w:rPr>
                <w:rFonts w:ascii="Arial" w:hAnsi="Arial" w:cs="Arial"/>
                <w:color w:val="000000"/>
                <w:sz w:val="18"/>
                <w:szCs w:val="18"/>
              </w:rPr>
            </w:pPr>
            <w:r>
              <w:rPr>
                <w:rFonts w:ascii="Arial" w:hAnsi="Arial" w:cs="Arial"/>
                <w:color w:val="000000"/>
                <w:sz w:val="18"/>
                <w:szCs w:val="18"/>
              </w:rPr>
              <w:t>OPREMA ZA POMIVANJE POSODE (oprema in vzdrževanje za dobo 5 let po poteku garancijskega roka)</w:t>
            </w:r>
          </w:p>
        </w:tc>
      </w:tr>
    </w:tbl>
    <w:p w14:paraId="07D653E8" w14:textId="77777777" w:rsidR="00C94A8C" w:rsidRDefault="002D17A1">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14:paraId="445DA98C" w14:textId="77777777" w:rsidR="00C94A8C" w:rsidRDefault="002D17A1">
      <w:pPr>
        <w:spacing w:before="225" w:after="225" w:line="240" w:lineRule="auto"/>
        <w:jc w:val="both"/>
      </w:pPr>
      <w:r>
        <w:rPr>
          <w:rFonts w:ascii="Arial" w:hAnsi="Arial" w:cs="Arial"/>
          <w:color w:val="000000"/>
          <w:sz w:val="18"/>
          <w:szCs w:val="18"/>
        </w:rPr>
        <w:t xml:space="preserve">Predmet javnega naročila je: </w:t>
      </w:r>
      <w:r w:rsidR="00332389">
        <w:rPr>
          <w:rFonts w:ascii="Arial" w:hAnsi="Arial" w:cs="Arial"/>
          <w:color w:val="000000"/>
          <w:sz w:val="18"/>
          <w:szCs w:val="18"/>
        </w:rPr>
        <w:t xml:space="preserve">OPREMA ZA POMIVANJE POSODE </w:t>
      </w:r>
      <w:r>
        <w:rPr>
          <w:rFonts w:ascii="Arial" w:hAnsi="Arial" w:cs="Arial"/>
          <w:color w:val="000000"/>
          <w:sz w:val="18"/>
          <w:szCs w:val="18"/>
        </w:rPr>
        <w:t>.</w:t>
      </w:r>
    </w:p>
    <w:p w14:paraId="583E3786" w14:textId="77777777" w:rsidR="00C94A8C" w:rsidRDefault="002D17A1">
      <w:pPr>
        <w:spacing w:before="225" w:after="225" w:line="240" w:lineRule="auto"/>
        <w:jc w:val="both"/>
      </w:pPr>
      <w:r>
        <w:rPr>
          <w:rFonts w:ascii="Arial" w:hAnsi="Arial" w:cs="Arial"/>
          <w:color w:val="000000"/>
          <w:sz w:val="18"/>
          <w:szCs w:val="18"/>
        </w:rPr>
        <w:t xml:space="preserve">Delitev naročila na sklope: </w:t>
      </w:r>
      <w:r w:rsidR="00332389">
        <w:rPr>
          <w:rFonts w:ascii="Arial" w:hAnsi="Arial" w:cs="Arial"/>
          <w:color w:val="000000"/>
          <w:sz w:val="18"/>
          <w:szCs w:val="18"/>
        </w:rPr>
        <w:t>NE</w:t>
      </w:r>
      <w:r>
        <w:rPr>
          <w:rFonts w:ascii="Arial" w:hAnsi="Arial" w:cs="Arial"/>
          <w:color w:val="000000"/>
          <w:sz w:val="18"/>
          <w:szCs w:val="18"/>
        </w:rPr>
        <w:t xml:space="preserve">, naročilo se oddaja </w:t>
      </w:r>
      <w:r w:rsidR="00332389">
        <w:rPr>
          <w:rFonts w:ascii="Arial" w:hAnsi="Arial" w:cs="Arial"/>
          <w:color w:val="000000"/>
          <w:sz w:val="18"/>
          <w:szCs w:val="18"/>
        </w:rPr>
        <w:t>kot celota.</w:t>
      </w:r>
    </w:p>
    <w:p w14:paraId="65E4FD73" w14:textId="77777777" w:rsidR="00C94A8C" w:rsidRDefault="002D17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CDC0297" w14:textId="77777777" w:rsidR="002D17A1" w:rsidRDefault="002D17A1" w:rsidP="002D17A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94A8C" w14:paraId="386B3F6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5C1E37" w14:textId="77777777" w:rsidR="00C94A8C" w:rsidRDefault="002D17A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000922" w14:textId="77777777" w:rsidR="00C94A8C" w:rsidRDefault="002D17A1">
            <w:pPr>
              <w:jc w:val="right"/>
            </w:pPr>
            <w:r>
              <w:rPr>
                <w:rFonts w:ascii="Arial" w:hAnsi="Arial" w:cs="Arial"/>
                <w:b/>
                <w:bCs/>
                <w:color w:val="000000"/>
                <w:position w:val="-2"/>
                <w:sz w:val="18"/>
                <w:szCs w:val="18"/>
                <w:shd w:val="clear" w:color="auto" w:fill="D1D1D1"/>
              </w:rPr>
              <w:t>Datumi</w:t>
            </w:r>
          </w:p>
        </w:tc>
      </w:tr>
      <w:tr w:rsidR="00C94A8C" w14:paraId="67910DD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D5640" w14:textId="77777777" w:rsidR="00C94A8C" w:rsidRDefault="002D17A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28F52" w14:textId="6502EB03" w:rsidR="00C94A8C" w:rsidRPr="00E06470" w:rsidRDefault="002D17A1" w:rsidP="008D5CA9">
            <w:pPr>
              <w:jc w:val="right"/>
            </w:pPr>
            <w:r w:rsidRPr="00E06470">
              <w:rPr>
                <w:rFonts w:ascii="Arial" w:hAnsi="Arial" w:cs="Arial"/>
                <w:color w:val="000000"/>
                <w:position w:val="-2"/>
                <w:sz w:val="18"/>
                <w:szCs w:val="18"/>
              </w:rPr>
              <w:t xml:space="preserve">do </w:t>
            </w:r>
            <w:r w:rsidR="008D5CA9">
              <w:rPr>
                <w:rFonts w:ascii="Arial" w:hAnsi="Arial" w:cs="Arial"/>
                <w:color w:val="000000"/>
                <w:position w:val="-2"/>
                <w:sz w:val="18"/>
                <w:szCs w:val="18"/>
              </w:rPr>
              <w:t>0</w:t>
            </w:r>
            <w:r w:rsidR="00310779">
              <w:rPr>
                <w:rFonts w:ascii="Arial" w:hAnsi="Arial" w:cs="Arial"/>
                <w:color w:val="000000"/>
                <w:position w:val="-2"/>
                <w:sz w:val="18"/>
                <w:szCs w:val="18"/>
              </w:rPr>
              <w:t>8</w:t>
            </w:r>
            <w:r w:rsidRPr="00E06470">
              <w:rPr>
                <w:rFonts w:ascii="Arial" w:hAnsi="Arial" w:cs="Arial"/>
                <w:color w:val="000000"/>
                <w:position w:val="-2"/>
                <w:sz w:val="18"/>
                <w:szCs w:val="18"/>
              </w:rPr>
              <w:t>.0</w:t>
            </w:r>
            <w:r w:rsidR="00310779">
              <w:rPr>
                <w:rFonts w:ascii="Arial" w:hAnsi="Arial" w:cs="Arial"/>
                <w:color w:val="000000"/>
                <w:position w:val="-2"/>
                <w:sz w:val="18"/>
                <w:szCs w:val="18"/>
              </w:rPr>
              <w:t>9</w:t>
            </w:r>
            <w:r w:rsidR="002F0E4B" w:rsidRPr="00E06470">
              <w:rPr>
                <w:rFonts w:ascii="Arial" w:hAnsi="Arial" w:cs="Arial"/>
                <w:color w:val="000000"/>
                <w:position w:val="-2"/>
                <w:sz w:val="18"/>
                <w:szCs w:val="18"/>
              </w:rPr>
              <w:t>.2023</w:t>
            </w:r>
            <w:r w:rsidRPr="00E06470">
              <w:rPr>
                <w:rFonts w:ascii="Arial" w:hAnsi="Arial" w:cs="Arial"/>
                <w:color w:val="000000"/>
                <w:position w:val="-2"/>
                <w:sz w:val="18"/>
                <w:szCs w:val="18"/>
              </w:rPr>
              <w:t xml:space="preserve"> do 09:00</w:t>
            </w:r>
          </w:p>
        </w:tc>
      </w:tr>
      <w:tr w:rsidR="00C94A8C" w14:paraId="6682CD0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D9F4B" w14:textId="77777777" w:rsidR="00C94A8C" w:rsidRDefault="002D17A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4C913" w14:textId="5E80FF5B" w:rsidR="00C94A8C" w:rsidRPr="00E06470" w:rsidRDefault="002D17A1" w:rsidP="008D5CA9">
            <w:pPr>
              <w:jc w:val="right"/>
            </w:pPr>
            <w:r w:rsidRPr="00E06470">
              <w:rPr>
                <w:rFonts w:ascii="Arial" w:hAnsi="Arial" w:cs="Arial"/>
                <w:color w:val="000000"/>
                <w:position w:val="-2"/>
                <w:sz w:val="18"/>
                <w:szCs w:val="18"/>
              </w:rPr>
              <w:t xml:space="preserve">do </w:t>
            </w:r>
            <w:r w:rsidR="00310779">
              <w:rPr>
                <w:rFonts w:ascii="Arial" w:hAnsi="Arial" w:cs="Arial"/>
                <w:color w:val="000000"/>
                <w:position w:val="-2"/>
                <w:sz w:val="18"/>
                <w:szCs w:val="18"/>
              </w:rPr>
              <w:t>18</w:t>
            </w:r>
            <w:r w:rsidRPr="00E06470">
              <w:rPr>
                <w:rFonts w:ascii="Arial" w:hAnsi="Arial" w:cs="Arial"/>
                <w:color w:val="000000"/>
                <w:position w:val="-2"/>
                <w:sz w:val="18"/>
                <w:szCs w:val="18"/>
              </w:rPr>
              <w:t>.0</w:t>
            </w:r>
            <w:r w:rsidR="00310779">
              <w:rPr>
                <w:rFonts w:ascii="Arial" w:hAnsi="Arial" w:cs="Arial"/>
                <w:color w:val="000000"/>
                <w:position w:val="-2"/>
                <w:sz w:val="18"/>
                <w:szCs w:val="18"/>
              </w:rPr>
              <w:t>9</w:t>
            </w:r>
            <w:r w:rsidRPr="00E06470">
              <w:rPr>
                <w:rFonts w:ascii="Arial" w:hAnsi="Arial" w:cs="Arial"/>
                <w:color w:val="000000"/>
                <w:position w:val="-2"/>
                <w:sz w:val="18"/>
                <w:szCs w:val="18"/>
              </w:rPr>
              <w:t>.202</w:t>
            </w:r>
            <w:r w:rsidR="002F0E4B" w:rsidRPr="00E06470">
              <w:rPr>
                <w:rFonts w:ascii="Arial" w:hAnsi="Arial" w:cs="Arial"/>
                <w:color w:val="000000"/>
                <w:position w:val="-2"/>
                <w:sz w:val="18"/>
                <w:szCs w:val="18"/>
              </w:rPr>
              <w:t>3</w:t>
            </w:r>
            <w:r w:rsidRPr="00E06470">
              <w:rPr>
                <w:rFonts w:ascii="Arial" w:hAnsi="Arial" w:cs="Arial"/>
                <w:color w:val="000000"/>
                <w:position w:val="-2"/>
                <w:sz w:val="18"/>
                <w:szCs w:val="18"/>
              </w:rPr>
              <w:t xml:space="preserve"> do 09:00</w:t>
            </w:r>
          </w:p>
        </w:tc>
      </w:tr>
      <w:tr w:rsidR="00C94A8C" w14:paraId="788A3BE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020F8" w14:textId="77777777" w:rsidR="00C94A8C" w:rsidRDefault="002D17A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D9000" w14:textId="75B44586" w:rsidR="00C94A8C" w:rsidRPr="00E06470" w:rsidRDefault="008D5CA9" w:rsidP="00E06470">
            <w:pPr>
              <w:jc w:val="right"/>
            </w:pPr>
            <w:r>
              <w:rPr>
                <w:rFonts w:ascii="Arial" w:hAnsi="Arial" w:cs="Arial"/>
                <w:color w:val="000000"/>
                <w:position w:val="-2"/>
                <w:sz w:val="18"/>
                <w:szCs w:val="18"/>
              </w:rPr>
              <w:t>1</w:t>
            </w:r>
            <w:r w:rsidR="00310779">
              <w:rPr>
                <w:rFonts w:ascii="Arial" w:hAnsi="Arial" w:cs="Arial"/>
                <w:color w:val="000000"/>
                <w:position w:val="-2"/>
                <w:sz w:val="18"/>
                <w:szCs w:val="18"/>
              </w:rPr>
              <w:t>8</w:t>
            </w:r>
            <w:r w:rsidR="002D17A1" w:rsidRPr="00E06470">
              <w:rPr>
                <w:rFonts w:ascii="Arial" w:hAnsi="Arial" w:cs="Arial"/>
                <w:color w:val="000000"/>
                <w:position w:val="-2"/>
                <w:sz w:val="18"/>
                <w:szCs w:val="18"/>
              </w:rPr>
              <w:t>.0</w:t>
            </w:r>
            <w:r w:rsidR="00310779">
              <w:rPr>
                <w:rFonts w:ascii="Arial" w:hAnsi="Arial" w:cs="Arial"/>
                <w:color w:val="000000"/>
                <w:position w:val="-2"/>
                <w:sz w:val="18"/>
                <w:szCs w:val="18"/>
              </w:rPr>
              <w:t>9</w:t>
            </w:r>
            <w:r w:rsidR="002F0E4B" w:rsidRPr="00E06470">
              <w:rPr>
                <w:rFonts w:ascii="Arial" w:hAnsi="Arial" w:cs="Arial"/>
                <w:color w:val="000000"/>
                <w:position w:val="-2"/>
                <w:sz w:val="18"/>
                <w:szCs w:val="18"/>
              </w:rPr>
              <w:t>.2023</w:t>
            </w:r>
            <w:r w:rsidR="002D17A1" w:rsidRPr="00E06470">
              <w:rPr>
                <w:rFonts w:ascii="Arial" w:hAnsi="Arial" w:cs="Arial"/>
                <w:color w:val="000000"/>
                <w:position w:val="-2"/>
                <w:sz w:val="18"/>
                <w:szCs w:val="18"/>
              </w:rPr>
              <w:t xml:space="preserve"> ob 12:00</w:t>
            </w:r>
          </w:p>
        </w:tc>
      </w:tr>
    </w:tbl>
    <w:p w14:paraId="6A28AF9C" w14:textId="77777777" w:rsidR="002D17A1" w:rsidRDefault="002D17A1" w:rsidP="002D17A1">
      <w:pPr>
        <w:pStyle w:val="Paragraf"/>
        <w:spacing w:line="240" w:lineRule="auto"/>
        <w:rPr>
          <w:rFonts w:ascii="Arial" w:hAnsi="Arial" w:cs="Arial"/>
        </w:rPr>
      </w:pPr>
    </w:p>
    <w:p w14:paraId="5717E481" w14:textId="77777777" w:rsidR="00310779" w:rsidRPr="001A153F" w:rsidRDefault="00310779" w:rsidP="001A153F">
      <w:pPr>
        <w:pStyle w:val="Paragraf"/>
        <w:spacing w:line="240" w:lineRule="auto"/>
        <w:jc w:val="both"/>
        <w:rPr>
          <w:rFonts w:ascii="Arial" w:hAnsi="Arial" w:cs="Arial"/>
        </w:rPr>
      </w:pPr>
      <w:bookmarkStart w:id="0" w:name="_Hlk143528436"/>
      <w:r w:rsidRPr="001A153F">
        <w:rPr>
          <w:rFonts w:ascii="Arial" w:hAnsi="Arial" w:cs="Arial"/>
        </w:rPr>
        <w:t xml:space="preserve">Naročnik iz razloga nujnosti, </w:t>
      </w:r>
      <w:bookmarkStart w:id="1" w:name="_Hlk143525125"/>
      <w:r w:rsidRPr="001A153F">
        <w:rPr>
          <w:rFonts w:ascii="Arial" w:hAnsi="Arial" w:cs="Arial"/>
        </w:rPr>
        <w:t>v skladu z določbo četrtega odstavka 40. člena ZJN-3</w:t>
      </w:r>
      <w:bookmarkEnd w:id="1"/>
      <w:r w:rsidRPr="001A153F">
        <w:rPr>
          <w:rFonts w:ascii="Arial" w:hAnsi="Arial" w:cs="Arial"/>
        </w:rPr>
        <w:t xml:space="preserve">, izvaja odprti postopek s skrajšanim rokom za oddajo ponudb, da se zagotovi pravočasna realizacija naročila, in sicer iz naslednjih razlogov: </w:t>
      </w:r>
    </w:p>
    <w:p w14:paraId="5E745500" w14:textId="77777777" w:rsidR="001A153F" w:rsidRPr="001A153F" w:rsidRDefault="001A153F" w:rsidP="001A153F">
      <w:pPr>
        <w:numPr>
          <w:ilvl w:val="0"/>
          <w:numId w:val="63"/>
        </w:numPr>
        <w:spacing w:after="0" w:line="252" w:lineRule="auto"/>
        <w:jc w:val="both"/>
        <w:rPr>
          <w:rFonts w:ascii="Arial" w:eastAsia="Times New Roman" w:hAnsi="Arial" w:cs="Arial"/>
          <w:sz w:val="18"/>
          <w:szCs w:val="18"/>
          <w14:ligatures w14:val="standardContextual"/>
        </w:rPr>
      </w:pPr>
      <w:r w:rsidRPr="001A153F">
        <w:rPr>
          <w:rFonts w:ascii="Arial" w:eastAsia="Times New Roman" w:hAnsi="Arial" w:cs="Arial"/>
          <w:sz w:val="18"/>
          <w:szCs w:val="18"/>
          <w14:ligatures w14:val="standardContextual"/>
        </w:rPr>
        <w:t xml:space="preserve">Naročnik predmet JN nujno potrebuje. </w:t>
      </w:r>
    </w:p>
    <w:p w14:paraId="2FEDCCC0" w14:textId="4703AE3E" w:rsidR="001A153F" w:rsidRPr="001A153F" w:rsidRDefault="001A153F" w:rsidP="001A153F">
      <w:pPr>
        <w:spacing w:after="160" w:line="252" w:lineRule="auto"/>
        <w:ind w:left="708"/>
        <w:jc w:val="both"/>
        <w:rPr>
          <w:rFonts w:ascii="Arial" w:eastAsia="Calibri" w:hAnsi="Arial" w:cs="Arial"/>
          <w:sz w:val="18"/>
          <w:szCs w:val="18"/>
          <w14:ligatures w14:val="standardContextual"/>
        </w:rPr>
      </w:pPr>
      <w:r w:rsidRPr="001A153F">
        <w:rPr>
          <w:rFonts w:ascii="Arial" w:eastAsia="Calibri" w:hAnsi="Arial" w:cs="Arial"/>
          <w:sz w:val="18"/>
          <w:szCs w:val="18"/>
          <w14:ligatures w14:val="standardContextual"/>
        </w:rPr>
        <w:t xml:space="preserve">Pri naročniku je v teku projekt celovite prenove kuhinje z restavracijo SBNM, kjer mora biti faza prenove kuhinjskega dela, v skladu s terminskim planom, ki vključuje tudi zagotavljanje s prehrano v času prenove izven prostorov SBNM,  zaključena najkasneje do konca oktobra 2023. Do takrat naročnik nujno potrebuje tudi opremo za pomivanje posode. Naročnik je javni zdravstveni zavod na sekundarni ravni, ki pacientom dnevno zagotavlja 3 obroke, kar pomeni, da proces zagotavljanja prehrane v skladu z ustreznimi standardi vključuje tudi proces pomivanja posode in tablet sistema. Zaradi navedenega razloga naročnik ne more ostati brez strojnega pomivanja posode, saj bi slednje pomenilo ne samo bistveno otežene delovne procese kuhinje in osebja zaradi npr. ročnega pomivanja posode, temveč tudi bistveno povečano tveganje za zdravje pacientov in zaposlenih v kuhinji (možnost prenosa okužb preko neustrezno (ročno) pomite posode, ki prihaja v stik s pacienti).    </w:t>
      </w:r>
    </w:p>
    <w:p w14:paraId="50D49CDE" w14:textId="77777777" w:rsidR="001A153F" w:rsidRPr="001A153F" w:rsidRDefault="001A153F" w:rsidP="001A153F">
      <w:pPr>
        <w:numPr>
          <w:ilvl w:val="0"/>
          <w:numId w:val="63"/>
        </w:numPr>
        <w:spacing w:after="0" w:line="252" w:lineRule="auto"/>
        <w:jc w:val="both"/>
        <w:rPr>
          <w:rFonts w:ascii="Arial" w:eastAsia="Times New Roman" w:hAnsi="Arial" w:cs="Arial"/>
          <w:sz w:val="18"/>
          <w:szCs w:val="18"/>
          <w14:ligatures w14:val="standardContextual"/>
        </w:rPr>
      </w:pPr>
      <w:r w:rsidRPr="001A153F">
        <w:rPr>
          <w:rFonts w:ascii="Arial" w:eastAsia="Times New Roman" w:hAnsi="Arial" w:cs="Arial"/>
          <w:sz w:val="18"/>
          <w:szCs w:val="18"/>
          <w14:ligatures w14:val="standardContextual"/>
        </w:rPr>
        <w:t xml:space="preserve">Naročnik je za predmet naročanja pravočasno pričel s postopki nabave. </w:t>
      </w:r>
    </w:p>
    <w:p w14:paraId="0792D68E" w14:textId="73406C58" w:rsidR="001A153F" w:rsidRPr="001A153F" w:rsidRDefault="001A153F" w:rsidP="001A153F">
      <w:pPr>
        <w:spacing w:after="160" w:line="252" w:lineRule="auto"/>
        <w:ind w:left="708"/>
        <w:jc w:val="both"/>
        <w:rPr>
          <w:rFonts w:ascii="Arial" w:eastAsia="Calibri" w:hAnsi="Arial" w:cs="Arial"/>
          <w:sz w:val="18"/>
          <w:szCs w:val="18"/>
          <w14:ligatures w14:val="standardContextual"/>
        </w:rPr>
      </w:pPr>
      <w:r w:rsidRPr="001A153F">
        <w:rPr>
          <w:rFonts w:ascii="Arial" w:eastAsia="Calibri" w:hAnsi="Arial" w:cs="Arial"/>
          <w:sz w:val="18"/>
          <w:szCs w:val="18"/>
          <w14:ligatures w14:val="standardContextual"/>
        </w:rPr>
        <w:t xml:space="preserve">Prvi postopek javnega naročanja je bil izpeljan že v letu 2022 (objava postopka: na PJN, št. JN005611/2022-B01 in v EU, št. 2022/S 155-440891, oboje z dne 11.08.2023). Postopek je bil zaključen brez oddaje, saj je </w:t>
      </w:r>
      <w:proofErr w:type="spellStart"/>
      <w:r w:rsidRPr="001A153F">
        <w:rPr>
          <w:rFonts w:ascii="Arial" w:eastAsia="Calibri" w:hAnsi="Arial" w:cs="Arial"/>
          <w:sz w:val="18"/>
          <w:szCs w:val="18"/>
          <w14:ligatures w14:val="standardContextual"/>
        </w:rPr>
        <w:t>DKom</w:t>
      </w:r>
      <w:proofErr w:type="spellEnd"/>
      <w:r w:rsidRPr="001A153F">
        <w:rPr>
          <w:rFonts w:ascii="Arial" w:eastAsia="Calibri" w:hAnsi="Arial" w:cs="Arial"/>
          <w:sz w:val="18"/>
          <w:szCs w:val="18"/>
          <w14:ligatures w14:val="standardContextual"/>
        </w:rPr>
        <w:t xml:space="preserve"> v sklepu o zahtevku za revizijo zoper odločitev o oddaji JN, št.</w:t>
      </w:r>
      <w:r w:rsidRPr="001A153F">
        <w:rPr>
          <w:rFonts w:ascii="Calibri" w:eastAsia="Calibri" w:hAnsi="Calibri" w:cs="Calibri"/>
          <w:sz w:val="18"/>
          <w:szCs w:val="18"/>
          <w14:ligatures w14:val="standardContextual"/>
        </w:rPr>
        <w:t xml:space="preserve"> </w:t>
      </w:r>
      <w:r w:rsidRPr="001A153F">
        <w:rPr>
          <w:rFonts w:ascii="Arial" w:eastAsia="Calibri" w:hAnsi="Arial" w:cs="Arial"/>
          <w:sz w:val="18"/>
          <w:szCs w:val="18"/>
          <w14:ligatures w14:val="standardContextual"/>
        </w:rPr>
        <w:t xml:space="preserve">018-127/2022-16 z dne 17.01.2023, ugotovila nejasnost dokumentacije v zvezi z oddajo javnega naročila v delu predmeta naročila, ker je s tem onemogočena medsebojna primerjava ponudb v delu dolžine cone izpiranja pri ponujenem parnem tračnem pomivalnem stroju, zaradi česar je razveljavila celotni postopek JN. </w:t>
      </w:r>
    </w:p>
    <w:p w14:paraId="273DBA43" w14:textId="77777777" w:rsidR="001A153F" w:rsidRPr="001A153F" w:rsidRDefault="001A153F" w:rsidP="001A153F">
      <w:pPr>
        <w:spacing w:after="160" w:line="252" w:lineRule="auto"/>
        <w:ind w:left="708"/>
        <w:jc w:val="both"/>
        <w:rPr>
          <w:rFonts w:ascii="Arial" w:eastAsia="Calibri" w:hAnsi="Arial" w:cs="Arial"/>
          <w:sz w:val="18"/>
          <w:szCs w:val="18"/>
          <w14:ligatures w14:val="standardContextual"/>
        </w:rPr>
      </w:pPr>
      <w:r w:rsidRPr="001A153F">
        <w:rPr>
          <w:rFonts w:ascii="Arial" w:eastAsia="Calibri" w:hAnsi="Arial" w:cs="Arial"/>
          <w:sz w:val="18"/>
          <w:szCs w:val="18"/>
          <w14:ligatures w14:val="standardContextual"/>
        </w:rPr>
        <w:t xml:space="preserve">Drugi postopek javnega naročanja je bil po odpravi manjših nejasnosti v tehničnih zahtevah predmeta JN objavljen 16.06.2023 (objava postopka: na PJN, št. JN003892/2023-B01 in v EU 2023/S 116-363214, oboje z dne 16.06.2023). Tudi ta postopek se je zaključil brez oddaje, saj naročnik ni prejel nobene </w:t>
      </w:r>
      <w:r w:rsidRPr="001A153F">
        <w:rPr>
          <w:rFonts w:ascii="Arial" w:eastAsia="Calibri" w:hAnsi="Arial" w:cs="Arial"/>
          <w:sz w:val="18"/>
          <w:szCs w:val="18"/>
          <w14:ligatures w14:val="standardContextual"/>
        </w:rPr>
        <w:lastRenderedPageBreak/>
        <w:t xml:space="preserve">dopustne ponudbe – naročnik je sicer do roka za oddajo ponudb prejel 3 ponudbe, vendar nobena izmed njih ni bila dopustna.     </w:t>
      </w:r>
    </w:p>
    <w:p w14:paraId="061F6A6B" w14:textId="77777777" w:rsidR="001A153F" w:rsidRPr="001A153F" w:rsidRDefault="001A153F" w:rsidP="001A153F">
      <w:pPr>
        <w:numPr>
          <w:ilvl w:val="0"/>
          <w:numId w:val="63"/>
        </w:numPr>
        <w:spacing w:after="0" w:line="252" w:lineRule="auto"/>
        <w:jc w:val="both"/>
        <w:rPr>
          <w:rFonts w:ascii="Arial" w:eastAsia="Times New Roman" w:hAnsi="Arial" w:cs="Arial"/>
          <w:sz w:val="18"/>
          <w:szCs w:val="18"/>
          <w14:ligatures w14:val="standardContextual"/>
        </w:rPr>
      </w:pPr>
      <w:r w:rsidRPr="001A153F">
        <w:rPr>
          <w:rFonts w:ascii="Arial" w:eastAsia="Times New Roman" w:hAnsi="Arial" w:cs="Arial"/>
          <w:sz w:val="18"/>
          <w:szCs w:val="18"/>
          <w14:ligatures w14:val="standardContextual"/>
        </w:rPr>
        <w:t xml:space="preserve">Naročnik za predmet naročanja nima več na voljo dovolj časa za izvedbo novega odprtega postopka JN po standardnih rokih za oddajo ponudb. </w:t>
      </w:r>
    </w:p>
    <w:p w14:paraId="7E4248AF" w14:textId="77777777" w:rsidR="001A153F" w:rsidRPr="001A153F" w:rsidRDefault="001A153F" w:rsidP="001A153F">
      <w:pPr>
        <w:spacing w:after="0" w:line="252" w:lineRule="auto"/>
        <w:ind w:left="720"/>
        <w:contextualSpacing/>
        <w:jc w:val="both"/>
        <w:rPr>
          <w:rFonts w:ascii="Arial" w:eastAsia="Calibri" w:hAnsi="Arial" w:cs="Arial"/>
          <w:sz w:val="18"/>
          <w:szCs w:val="18"/>
          <w14:ligatures w14:val="standardContextual"/>
        </w:rPr>
      </w:pPr>
    </w:p>
    <w:p w14:paraId="4FEB5C28" w14:textId="0989546C" w:rsidR="001A153F" w:rsidRPr="001A153F" w:rsidRDefault="001A153F" w:rsidP="001A153F">
      <w:pPr>
        <w:numPr>
          <w:ilvl w:val="0"/>
          <w:numId w:val="63"/>
        </w:numPr>
        <w:spacing w:after="0" w:line="252" w:lineRule="auto"/>
        <w:jc w:val="both"/>
        <w:rPr>
          <w:rFonts w:ascii="Arial" w:eastAsia="Times New Roman" w:hAnsi="Arial" w:cs="Arial"/>
          <w:sz w:val="18"/>
          <w:szCs w:val="18"/>
          <w14:ligatures w14:val="standardContextual"/>
        </w:rPr>
      </w:pPr>
      <w:r w:rsidRPr="001A153F">
        <w:rPr>
          <w:rFonts w:ascii="Arial" w:eastAsia="Times New Roman" w:hAnsi="Arial" w:cs="Arial"/>
          <w:sz w:val="18"/>
          <w:szCs w:val="18"/>
          <w14:ligatures w14:val="standardContextual"/>
        </w:rPr>
        <w:t xml:space="preserve">Naročnik bo pri izvedbi novega postopka javnega naročanja uporabil nespremenjene pogoje in tehnične zahteve za predmet naročanja glede na predhodni neuspeli postopek. Navedeno pomeni, da so bili potencialni ponudniki z namero naročnika za nabavo predmeta JN, tehničnimi specifikacijami za predmet JN in pogoji za sodelovanje ponudnikov že dodobra seznanjeni na podlagi preteklih dveh neuspelih postopkov JN. </w:t>
      </w:r>
    </w:p>
    <w:p w14:paraId="298572DF" w14:textId="7E450E9F" w:rsidR="00310779" w:rsidRPr="001A153F" w:rsidRDefault="00310779" w:rsidP="001A153F">
      <w:pPr>
        <w:pStyle w:val="Paragraf"/>
        <w:spacing w:line="240" w:lineRule="auto"/>
        <w:jc w:val="both"/>
        <w:rPr>
          <w:rFonts w:ascii="Arial" w:hAnsi="Arial" w:cs="Arial"/>
        </w:rPr>
      </w:pPr>
      <w:r w:rsidRPr="001A153F">
        <w:rPr>
          <w:rFonts w:ascii="Arial" w:hAnsi="Arial" w:cs="Arial"/>
        </w:rPr>
        <w:t>Glede na navedeno naročnik v skladu z določbo četrtega odstavka 40. člena ZJN-3 določa krajši rok za oddajo ponudb v odprtem postopku: 1</w:t>
      </w:r>
      <w:r w:rsidR="00A33E80" w:rsidRPr="001A153F">
        <w:rPr>
          <w:rFonts w:ascii="Arial" w:hAnsi="Arial" w:cs="Arial"/>
        </w:rPr>
        <w:t>7</w:t>
      </w:r>
      <w:r w:rsidRPr="001A153F">
        <w:rPr>
          <w:rFonts w:ascii="Arial" w:hAnsi="Arial" w:cs="Arial"/>
        </w:rPr>
        <w:t xml:space="preserve"> dni.</w:t>
      </w:r>
    </w:p>
    <w:bookmarkEnd w:id="0"/>
    <w:p w14:paraId="35E5D168"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C9F6589" w14:textId="77777777" w:rsidR="002D17A1" w:rsidRPr="001240C4" w:rsidRDefault="002D17A1" w:rsidP="002D17A1">
      <w:pPr>
        <w:pStyle w:val="Paragraf"/>
        <w:spacing w:line="240" w:lineRule="auto"/>
        <w:rPr>
          <w:rFonts w:ascii="Arial" w:hAnsi="Arial" w:cs="Arial"/>
        </w:rPr>
      </w:pPr>
      <w:r w:rsidRPr="001240C4">
        <w:rPr>
          <w:rFonts w:ascii="Arial" w:hAnsi="Arial" w:cs="Arial"/>
        </w:rPr>
        <w:t>Kontaktna oseba: Barbara Slak Turk</w:t>
      </w:r>
    </w:p>
    <w:p w14:paraId="1A07220C" w14:textId="77777777" w:rsidR="002D17A1" w:rsidRPr="001240C4" w:rsidRDefault="002D17A1" w:rsidP="002D17A1">
      <w:pPr>
        <w:pStyle w:val="Paragraf"/>
        <w:spacing w:line="240" w:lineRule="auto"/>
        <w:rPr>
          <w:rFonts w:ascii="Arial" w:hAnsi="Arial" w:cs="Arial"/>
        </w:rPr>
      </w:pPr>
      <w:r w:rsidRPr="001240C4">
        <w:rPr>
          <w:rFonts w:ascii="Arial" w:hAnsi="Arial" w:cs="Arial"/>
        </w:rPr>
        <w:t>E-poštni naslov: barbara.turk-slak@sb-nm.si</w:t>
      </w:r>
    </w:p>
    <w:p w14:paraId="1EB1E1B4" w14:textId="77777777" w:rsidR="002D17A1" w:rsidRDefault="002D17A1" w:rsidP="002D17A1">
      <w:pPr>
        <w:pStyle w:val="Paragraf"/>
        <w:spacing w:line="240" w:lineRule="auto"/>
        <w:rPr>
          <w:rFonts w:ascii="Arial" w:hAnsi="Arial" w:cs="Arial"/>
        </w:rPr>
      </w:pPr>
      <w:r w:rsidRPr="001240C4">
        <w:rPr>
          <w:rFonts w:ascii="Arial" w:hAnsi="Arial" w:cs="Arial"/>
        </w:rPr>
        <w:t>Telefonska št: 07 39 16 135</w:t>
      </w:r>
    </w:p>
    <w:p w14:paraId="292C8AD6" w14:textId="77777777" w:rsidR="00C94A8C" w:rsidRDefault="002D17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CD7026B"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F849212" w14:textId="77777777" w:rsidR="002D17A1" w:rsidRDefault="002D17A1" w:rsidP="002D17A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94A8C" w14:paraId="7B61394B" w14:textId="77777777">
        <w:tc>
          <w:tcPr>
            <w:tcW w:w="0" w:type="auto"/>
            <w:tcMar>
              <w:top w:w="0" w:type="auto"/>
              <w:bottom w:w="0" w:type="auto"/>
            </w:tcMar>
          </w:tcPr>
          <w:p w14:paraId="2BE49628" w14:textId="77777777" w:rsidR="00C94A8C" w:rsidRDefault="002D17A1" w:rsidP="007626E5">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5BDFFE5C" w14:textId="77777777" w:rsidR="00C94A8C" w:rsidRDefault="002D17A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B2E0309" w14:textId="77777777" w:rsidR="00C94A8C" w:rsidRDefault="002D17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F375485" w14:textId="77777777" w:rsidR="00C94A8C" w:rsidRDefault="002D17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8B273DE" w14:textId="77777777" w:rsidR="00C94A8C" w:rsidRDefault="002D17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113E7BD" w14:textId="77777777" w:rsidR="00C94A8C" w:rsidRDefault="002D17A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3ADFA33" w14:textId="77777777" w:rsidR="00C94A8C" w:rsidRDefault="002D17A1">
      <w:pPr>
        <w:spacing w:before="225" w:after="225" w:line="240" w:lineRule="auto"/>
        <w:jc w:val="both"/>
      </w:pPr>
      <w:r>
        <w:rPr>
          <w:rFonts w:ascii="Arial" w:hAnsi="Arial" w:cs="Arial"/>
          <w:color w:val="000000"/>
          <w:sz w:val="18"/>
          <w:szCs w:val="18"/>
        </w:rPr>
        <w:t>Po preteku roka za predložitev ponudb ponudbe ne bo več mogoče oddati.</w:t>
      </w:r>
    </w:p>
    <w:p w14:paraId="24646DBE"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14:paraId="3BD2C520" w14:textId="77777777" w:rsidR="002D17A1" w:rsidRPr="00445A62" w:rsidRDefault="002D17A1" w:rsidP="002D17A1">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FE131D2" w14:textId="77777777" w:rsidR="002D17A1" w:rsidRPr="00445A62" w:rsidRDefault="002D17A1" w:rsidP="002D17A1">
      <w:pPr>
        <w:spacing w:before="120" w:after="120"/>
        <w:jc w:val="both"/>
        <w:rPr>
          <w:rFonts w:ascii="Arial" w:hAnsi="Arial" w:cs="Arial"/>
          <w:b/>
          <w:sz w:val="18"/>
          <w:szCs w:val="18"/>
        </w:rPr>
      </w:pPr>
      <w:r>
        <w:rPr>
          <w:rFonts w:ascii="Arial" w:hAnsi="Arial" w:cs="Arial"/>
          <w:b/>
          <w:sz w:val="18"/>
          <w:szCs w:val="18"/>
        </w:rPr>
        <w:t>Spletna aplikacija e-Oddaja</w:t>
      </w:r>
    </w:p>
    <w:p w14:paraId="1D410CEC" w14:textId="77777777" w:rsidR="00C94A8C" w:rsidRDefault="002D17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3998616"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3B9D75B" w14:textId="77777777" w:rsidR="002D17A1" w:rsidRPr="00445A62" w:rsidRDefault="002D17A1" w:rsidP="002D17A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B877DF9" w14:textId="77777777"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F890F8"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5DE804B" w14:textId="77777777" w:rsidR="002D17A1" w:rsidRPr="00445A62" w:rsidRDefault="002D17A1" w:rsidP="002D17A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3EC7D03" w14:textId="77777777" w:rsidR="00C94A8C" w:rsidRDefault="002D17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284A5AB"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5D47932" w14:textId="77777777" w:rsidR="00C94A8C" w:rsidRDefault="002D17A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94A8C" w14:paraId="10639D1F" w14:textId="77777777">
        <w:tc>
          <w:tcPr>
            <w:tcW w:w="0" w:type="auto"/>
            <w:tcMar>
              <w:top w:w="0" w:type="auto"/>
              <w:bottom w:w="0" w:type="auto"/>
            </w:tcMar>
          </w:tcPr>
          <w:p w14:paraId="233A588B" w14:textId="77777777" w:rsidR="00C94A8C" w:rsidRDefault="002D17A1" w:rsidP="007626E5">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588F72D2" w14:textId="77777777" w:rsidR="00C94A8C" w:rsidRDefault="002D17A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234C3D9" w14:textId="77777777" w:rsidR="00C94A8C" w:rsidRDefault="002D17A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D4A2258" w14:textId="77777777"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sidRPr="00F96CAC">
        <w:rPr>
          <w:rFonts w:ascii="Arial" w:hAnsi="Arial" w:cs="Arial"/>
          <w:color w:val="FFFFFF" w:themeColor="background1"/>
          <w:sz w:val="22"/>
          <w:szCs w:val="22"/>
        </w:rPr>
        <w:t>OGLED</w:t>
      </w:r>
    </w:p>
    <w:p w14:paraId="70143A85" w14:textId="77777777" w:rsidR="00C94A8C" w:rsidRDefault="002D17A1">
      <w:pPr>
        <w:spacing w:after="0" w:line="240" w:lineRule="auto"/>
        <w:jc w:val="both"/>
      </w:pPr>
      <w:r>
        <w:rPr>
          <w:rFonts w:ascii="Arial" w:hAnsi="Arial" w:cs="Arial"/>
          <w:color w:val="000000"/>
          <w:sz w:val="18"/>
          <w:szCs w:val="18"/>
        </w:rPr>
        <w:t> </w:t>
      </w:r>
    </w:p>
    <w:p w14:paraId="5315F521" w14:textId="21E403CE" w:rsidR="00C94A8C" w:rsidRPr="001A153F" w:rsidRDefault="002D17A1" w:rsidP="00571122">
      <w:pPr>
        <w:spacing w:after="0" w:line="240" w:lineRule="auto"/>
        <w:rPr>
          <w:rFonts w:ascii="Arial" w:hAnsi="Arial" w:cs="Arial"/>
          <w:b/>
          <w:bCs/>
          <w:color w:val="000000"/>
          <w:sz w:val="18"/>
          <w:szCs w:val="18"/>
        </w:rPr>
      </w:pPr>
      <w:r w:rsidRPr="001A153F">
        <w:rPr>
          <w:rFonts w:ascii="Arial" w:hAnsi="Arial" w:cs="Arial"/>
          <w:b/>
          <w:bCs/>
          <w:color w:val="000000"/>
          <w:sz w:val="18"/>
          <w:szCs w:val="18"/>
        </w:rPr>
        <w:t>Termin ogleda je:</w:t>
      </w:r>
      <w:r w:rsidR="00571122" w:rsidRPr="001A153F">
        <w:rPr>
          <w:rFonts w:ascii="Arial" w:hAnsi="Arial" w:cs="Arial"/>
          <w:b/>
          <w:bCs/>
          <w:color w:val="000000"/>
          <w:sz w:val="18"/>
          <w:szCs w:val="18"/>
        </w:rPr>
        <w:t xml:space="preserve">  </w:t>
      </w:r>
      <w:r w:rsidR="00D64B8A" w:rsidRPr="001A153F">
        <w:rPr>
          <w:rFonts w:ascii="Arial" w:hAnsi="Arial" w:cs="Arial"/>
          <w:b/>
          <w:bCs/>
          <w:color w:val="000000"/>
          <w:sz w:val="18"/>
          <w:szCs w:val="18"/>
        </w:rPr>
        <w:t>0</w:t>
      </w:r>
      <w:r w:rsidR="001A153F" w:rsidRPr="001A153F">
        <w:rPr>
          <w:rFonts w:ascii="Arial" w:hAnsi="Arial" w:cs="Arial"/>
          <w:b/>
          <w:bCs/>
          <w:color w:val="000000"/>
          <w:sz w:val="18"/>
          <w:szCs w:val="18"/>
        </w:rPr>
        <w:t>6</w:t>
      </w:r>
      <w:r w:rsidRPr="001A153F">
        <w:rPr>
          <w:rFonts w:ascii="Arial" w:hAnsi="Arial" w:cs="Arial"/>
          <w:b/>
          <w:bCs/>
          <w:color w:val="000000"/>
          <w:sz w:val="18"/>
          <w:szCs w:val="18"/>
        </w:rPr>
        <w:t>.0</w:t>
      </w:r>
      <w:r w:rsidR="00D64B8A" w:rsidRPr="001A153F">
        <w:rPr>
          <w:rFonts w:ascii="Arial" w:hAnsi="Arial" w:cs="Arial"/>
          <w:b/>
          <w:bCs/>
          <w:color w:val="000000"/>
          <w:sz w:val="18"/>
          <w:szCs w:val="18"/>
        </w:rPr>
        <w:t>9</w:t>
      </w:r>
      <w:r w:rsidRPr="001A153F">
        <w:rPr>
          <w:rFonts w:ascii="Arial" w:hAnsi="Arial" w:cs="Arial"/>
          <w:b/>
          <w:bCs/>
          <w:color w:val="000000"/>
          <w:sz w:val="18"/>
          <w:szCs w:val="18"/>
        </w:rPr>
        <w:t>.202</w:t>
      </w:r>
      <w:r w:rsidR="00571122" w:rsidRPr="001A153F">
        <w:rPr>
          <w:rFonts w:ascii="Arial" w:hAnsi="Arial" w:cs="Arial"/>
          <w:b/>
          <w:bCs/>
          <w:color w:val="000000"/>
          <w:sz w:val="18"/>
          <w:szCs w:val="18"/>
        </w:rPr>
        <w:t>3</w:t>
      </w:r>
      <w:r w:rsidRPr="001A153F">
        <w:rPr>
          <w:rFonts w:ascii="Arial" w:hAnsi="Arial" w:cs="Arial"/>
          <w:b/>
          <w:bCs/>
          <w:color w:val="000000"/>
          <w:sz w:val="18"/>
          <w:szCs w:val="18"/>
        </w:rPr>
        <w:t xml:space="preserve"> ob 10:00 uri</w:t>
      </w:r>
    </w:p>
    <w:p w14:paraId="0C69D3B9" w14:textId="77777777" w:rsidR="00571122" w:rsidRPr="001A153F" w:rsidRDefault="00571122">
      <w:pPr>
        <w:spacing w:after="0" w:line="240" w:lineRule="auto"/>
        <w:rPr>
          <w:rFonts w:ascii="Arial" w:hAnsi="Arial" w:cs="Arial"/>
          <w:color w:val="000000"/>
          <w:sz w:val="18"/>
          <w:szCs w:val="18"/>
        </w:rPr>
      </w:pPr>
    </w:p>
    <w:p w14:paraId="52EC26CA" w14:textId="77777777" w:rsidR="00C94A8C" w:rsidRPr="001A153F" w:rsidRDefault="002D17A1">
      <w:pPr>
        <w:spacing w:after="0" w:line="240" w:lineRule="auto"/>
      </w:pPr>
      <w:r w:rsidRPr="001A153F">
        <w:rPr>
          <w:rFonts w:ascii="Arial" w:hAnsi="Arial" w:cs="Arial"/>
          <w:color w:val="000000"/>
          <w:sz w:val="18"/>
          <w:szCs w:val="18"/>
        </w:rPr>
        <w:t xml:space="preserve"> Izpred: SPLOŠNA BOLNIŠNICA NOVO MESTO, Šmihelska cesta 1, 8000 Novo mesto </w:t>
      </w:r>
    </w:p>
    <w:p w14:paraId="4898F145" w14:textId="77777777" w:rsidR="00C94A8C" w:rsidRPr="00D64B8A" w:rsidRDefault="002D17A1">
      <w:pPr>
        <w:spacing w:after="0" w:line="240" w:lineRule="auto"/>
        <w:jc w:val="both"/>
        <w:rPr>
          <w:highlight w:val="yellow"/>
        </w:rPr>
      </w:pPr>
      <w:r w:rsidRPr="00D64B8A">
        <w:rPr>
          <w:rFonts w:ascii="Arial" w:hAnsi="Arial" w:cs="Arial"/>
          <w:color w:val="000000"/>
          <w:sz w:val="18"/>
          <w:szCs w:val="18"/>
          <w:highlight w:val="yellow"/>
        </w:rPr>
        <w:t> </w:t>
      </w:r>
    </w:p>
    <w:tbl>
      <w:tblPr>
        <w:tblStyle w:val="NormalTablePHPDOCX"/>
        <w:tblW w:w="0" w:type="auto"/>
        <w:tblInd w:w="108" w:type="dxa"/>
        <w:tblLook w:val="04A0" w:firstRow="1" w:lastRow="0" w:firstColumn="1" w:lastColumn="0" w:noHBand="0" w:noVBand="1"/>
      </w:tblPr>
      <w:tblGrid>
        <w:gridCol w:w="8962"/>
      </w:tblGrid>
      <w:tr w:rsidR="00C94A8C" w14:paraId="127EB3EF" w14:textId="77777777">
        <w:tc>
          <w:tcPr>
            <w:tcW w:w="0" w:type="auto"/>
            <w:tcMar>
              <w:top w:w="0" w:type="auto"/>
              <w:bottom w:w="0" w:type="auto"/>
            </w:tcMar>
          </w:tcPr>
          <w:p w14:paraId="2E6CAE66" w14:textId="77777777" w:rsidR="00C94A8C" w:rsidRPr="00F96CAC" w:rsidRDefault="002D17A1">
            <w:pPr>
              <w:spacing w:before="225" w:after="225"/>
              <w:jc w:val="both"/>
            </w:pPr>
            <w:r w:rsidRPr="00F96CAC">
              <w:rPr>
                <w:rFonts w:ascii="Arial" w:hAnsi="Arial" w:cs="Arial"/>
                <w:b/>
                <w:bCs/>
                <w:color w:val="000000"/>
                <w:sz w:val="18"/>
                <w:szCs w:val="18"/>
              </w:rPr>
              <w:t>Zbor ob 10:00 uri pred vhodom v upravno stavbo SPLOŠNE BOLNIŠNICE NOVO MESTO, Šmihelska cesta 1, 8000 Novo mesto.</w:t>
            </w:r>
          </w:p>
          <w:p w14:paraId="1A6B39BA" w14:textId="77777777" w:rsidR="00C94A8C" w:rsidRPr="00F96CAC" w:rsidRDefault="002D17A1">
            <w:pPr>
              <w:spacing w:before="225" w:after="225"/>
              <w:jc w:val="both"/>
            </w:pPr>
            <w:r w:rsidRPr="00F96CAC">
              <w:rPr>
                <w:rFonts w:ascii="Arial" w:hAnsi="Arial" w:cs="Arial"/>
                <w:color w:val="000000"/>
                <w:sz w:val="18"/>
                <w:szCs w:val="18"/>
              </w:rPr>
              <w:t xml:space="preserve">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w:t>
            </w:r>
            <w:r w:rsidRPr="00F96CAC">
              <w:rPr>
                <w:rFonts w:ascii="Arial" w:hAnsi="Arial" w:cs="Arial"/>
                <w:color w:val="000000"/>
                <w:sz w:val="18"/>
                <w:szCs w:val="18"/>
              </w:rPr>
              <w:lastRenderedPageBreak/>
              <w:t>poznane, v kolikor bi ogled opravil). Naročnik, iz razloga nepoznavanja lokacije in okoliščin, kasneje - po sklenitvi pogodbe, izbranemu ponudniku ne bo priznaval dodatnih stroškov/ del.</w:t>
            </w:r>
          </w:p>
          <w:p w14:paraId="1E9250AA" w14:textId="4405DA2E" w:rsidR="00C94A8C" w:rsidRPr="00F96CAC" w:rsidRDefault="00C94A8C">
            <w:pPr>
              <w:spacing w:before="225" w:after="225"/>
              <w:jc w:val="both"/>
            </w:pPr>
          </w:p>
          <w:tbl>
            <w:tblPr>
              <w:tblStyle w:val="NormalTablePHPDOCX"/>
              <w:tblW w:w="0" w:type="auto"/>
              <w:tblLook w:val="04A0" w:firstRow="1" w:lastRow="0" w:firstColumn="1" w:lastColumn="0" w:noHBand="0" w:noVBand="1"/>
            </w:tblPr>
            <w:tblGrid>
              <w:gridCol w:w="222"/>
            </w:tblGrid>
            <w:tr w:rsidR="00C94A8C" w14:paraId="5C758BB8" w14:textId="77777777">
              <w:tc>
                <w:tcPr>
                  <w:tcW w:w="0" w:type="auto"/>
                  <w:tcMar>
                    <w:top w:w="0" w:type="auto"/>
                    <w:bottom w:w="0" w:type="auto"/>
                  </w:tcMar>
                </w:tcPr>
                <w:p w14:paraId="6E2D5728" w14:textId="77777777" w:rsidR="00C94A8C" w:rsidRPr="00D64B8A" w:rsidRDefault="00C94A8C" w:rsidP="007626E5">
                  <w:pPr>
                    <w:numPr>
                      <w:ilvl w:val="0"/>
                      <w:numId w:val="4"/>
                    </w:numPr>
                    <w:rPr>
                      <w:rFonts w:ascii="Arial" w:hAnsi="Arial" w:cs="Arial"/>
                      <w:color w:val="000000"/>
                      <w:sz w:val="18"/>
                      <w:szCs w:val="18"/>
                      <w:highlight w:val="yellow"/>
                    </w:rPr>
                  </w:pPr>
                </w:p>
              </w:tc>
            </w:tr>
          </w:tbl>
          <w:p w14:paraId="247E0B28" w14:textId="77777777" w:rsidR="00C94A8C" w:rsidRDefault="00C94A8C"/>
        </w:tc>
      </w:tr>
    </w:tbl>
    <w:p w14:paraId="21C9865B" w14:textId="77777777" w:rsidR="002D17A1" w:rsidRPr="00445A62" w:rsidRDefault="002D17A1" w:rsidP="002D17A1">
      <w:pPr>
        <w:pStyle w:val="Paragraf"/>
        <w:spacing w:before="0" w:after="0"/>
        <w:jc w:val="both"/>
        <w:rPr>
          <w:rFonts w:ascii="Arial" w:hAnsi="Arial" w:cs="Arial"/>
        </w:rPr>
      </w:pPr>
    </w:p>
    <w:p w14:paraId="4B34232E" w14:textId="6FB8E790" w:rsidR="00C94A8C" w:rsidRDefault="002D17A1">
      <w:pPr>
        <w:spacing w:after="0" w:line="240" w:lineRule="auto"/>
        <w:rPr>
          <w:rFonts w:ascii="Arial" w:hAnsi="Arial" w:cs="Arial"/>
          <w:color w:val="000000"/>
          <w:sz w:val="18"/>
          <w:szCs w:val="18"/>
        </w:rPr>
      </w:pPr>
      <w:r w:rsidRPr="00311C35">
        <w:rPr>
          <w:rFonts w:ascii="Arial" w:hAnsi="Arial" w:cs="Arial"/>
          <w:color w:val="000000"/>
          <w:sz w:val="18"/>
          <w:szCs w:val="18"/>
        </w:rPr>
        <w:t xml:space="preserve">Datum: </w:t>
      </w:r>
      <w:r w:rsidR="00311C35" w:rsidRPr="00311C35">
        <w:rPr>
          <w:rFonts w:ascii="Arial" w:hAnsi="Arial" w:cs="Arial"/>
          <w:color w:val="000000"/>
          <w:sz w:val="18"/>
          <w:szCs w:val="18"/>
        </w:rPr>
        <w:t>0</w:t>
      </w:r>
      <w:r w:rsidR="00D64B8A">
        <w:rPr>
          <w:rFonts w:ascii="Arial" w:hAnsi="Arial" w:cs="Arial"/>
          <w:color w:val="000000"/>
          <w:sz w:val="18"/>
          <w:szCs w:val="18"/>
        </w:rPr>
        <w:t>1</w:t>
      </w:r>
      <w:r w:rsidRPr="00311C35">
        <w:rPr>
          <w:rFonts w:ascii="Arial" w:hAnsi="Arial" w:cs="Arial"/>
          <w:color w:val="000000"/>
          <w:sz w:val="18"/>
          <w:szCs w:val="18"/>
        </w:rPr>
        <w:t>.0</w:t>
      </w:r>
      <w:r w:rsidR="00D64B8A">
        <w:rPr>
          <w:rFonts w:ascii="Arial" w:hAnsi="Arial" w:cs="Arial"/>
          <w:color w:val="000000"/>
          <w:sz w:val="18"/>
          <w:szCs w:val="18"/>
        </w:rPr>
        <w:t>9</w:t>
      </w:r>
      <w:r w:rsidRPr="00311C35">
        <w:rPr>
          <w:rFonts w:ascii="Arial" w:hAnsi="Arial" w:cs="Arial"/>
          <w:color w:val="000000"/>
          <w:sz w:val="18"/>
          <w:szCs w:val="18"/>
        </w:rPr>
        <w:t>.202</w:t>
      </w:r>
      <w:r w:rsidR="00571122">
        <w:rPr>
          <w:rFonts w:ascii="Arial" w:hAnsi="Arial" w:cs="Arial"/>
          <w:color w:val="000000"/>
          <w:sz w:val="18"/>
          <w:szCs w:val="18"/>
        </w:rPr>
        <w:t>3</w:t>
      </w:r>
      <w:r w:rsidRPr="00311C35">
        <w:rPr>
          <w:rFonts w:ascii="Arial" w:hAnsi="Arial" w:cs="Arial"/>
          <w:color w:val="000000"/>
          <w:sz w:val="18"/>
          <w:szCs w:val="18"/>
        </w:rPr>
        <w:br/>
        <w:t>Kraj: Novo mesto</w:t>
      </w:r>
    </w:p>
    <w:p w14:paraId="2A36788C" w14:textId="77777777" w:rsidR="002D17A1" w:rsidRDefault="002D17A1">
      <w:pPr>
        <w:spacing w:after="0" w:line="240" w:lineRule="auto"/>
        <w:rPr>
          <w:rFonts w:ascii="Arial" w:hAnsi="Arial" w:cs="Arial"/>
          <w:color w:val="000000"/>
          <w:sz w:val="18"/>
          <w:szCs w:val="18"/>
        </w:rPr>
      </w:pPr>
    </w:p>
    <w:p w14:paraId="06BB6EBA" w14:textId="77777777" w:rsidR="002D17A1" w:rsidRDefault="002D17A1">
      <w:pPr>
        <w:spacing w:after="0" w:line="240" w:lineRule="auto"/>
        <w:rPr>
          <w:rFonts w:ascii="Arial" w:hAnsi="Arial" w:cs="Arial"/>
          <w:color w:val="000000"/>
          <w:sz w:val="18"/>
          <w:szCs w:val="18"/>
        </w:rPr>
      </w:pPr>
    </w:p>
    <w:p w14:paraId="5F937D35" w14:textId="77777777" w:rsidR="002D17A1" w:rsidRDefault="002D17A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94A8C" w14:paraId="72EAC8CB" w14:textId="77777777">
        <w:trPr>
          <w:cantSplit/>
        </w:trPr>
        <w:tc>
          <w:tcPr>
            <w:tcW w:w="0" w:type="auto"/>
            <w:tcMar>
              <w:top w:w="135" w:type="dxa"/>
              <w:bottom w:w="135" w:type="dxa"/>
            </w:tcMar>
            <w:vAlign w:val="center"/>
          </w:tcPr>
          <w:p w14:paraId="38373777" w14:textId="77777777" w:rsidR="00C94A8C" w:rsidRDefault="002D17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957A892" w14:textId="77777777" w:rsidR="00C94A8C" w:rsidRDefault="002D17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4261932" w14:textId="77777777" w:rsidR="00C94A8C" w:rsidRDefault="00C94A8C">
      <w:pPr>
        <w:pageBreakBefore/>
        <w:spacing w:before="225" w:after="225" w:line="240" w:lineRule="auto"/>
        <w:jc w:val="both"/>
      </w:pPr>
    </w:p>
    <w:p w14:paraId="34A159F9" w14:textId="77777777" w:rsidR="002D17A1" w:rsidRPr="00EF740C" w:rsidRDefault="002D17A1" w:rsidP="002D17A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2D0571E3" w14:textId="77777777" w:rsidR="002D17A1" w:rsidRDefault="002D17A1" w:rsidP="002D17A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94A8C" w14:paraId="1898911F" w14:textId="77777777">
        <w:tc>
          <w:tcPr>
            <w:tcW w:w="0" w:type="auto"/>
            <w:shd w:val="clear" w:color="auto" w:fill="000000"/>
            <w:tcMar>
              <w:top w:w="150" w:type="dxa"/>
              <w:bottom w:w="150" w:type="dxa"/>
            </w:tcMar>
            <w:vAlign w:val="center"/>
          </w:tcPr>
          <w:p w14:paraId="44EECF6E" w14:textId="77777777" w:rsidR="00C94A8C" w:rsidRDefault="002D17A1">
            <w:r>
              <w:rPr>
                <w:rFonts w:ascii="Arial" w:hAnsi="Arial" w:cs="Arial"/>
                <w:b/>
                <w:bCs/>
                <w:color w:val="FFFFFF"/>
                <w:position w:val="-2"/>
                <w:sz w:val="18"/>
                <w:szCs w:val="18"/>
                <w:shd w:val="clear" w:color="auto" w:fill="000000"/>
              </w:rPr>
              <w:t>1. Splošna navodila</w:t>
            </w:r>
          </w:p>
        </w:tc>
      </w:tr>
    </w:tbl>
    <w:p w14:paraId="300403CA" w14:textId="77777777" w:rsidR="00C94A8C" w:rsidRDefault="002D17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51238B2" w14:textId="77777777" w:rsidR="00C94A8C" w:rsidRDefault="002D17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715D61C" w14:textId="77777777" w:rsidR="00C94A8C" w:rsidRDefault="002D17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BC3DB05" w14:textId="77777777" w:rsidR="00C94A8C" w:rsidRDefault="002D17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13B62968" w14:textId="77777777" w:rsidR="00C94A8C" w:rsidRDefault="002D17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94A8C" w14:paraId="37F6A3B0" w14:textId="77777777">
        <w:tc>
          <w:tcPr>
            <w:tcW w:w="0" w:type="auto"/>
            <w:shd w:val="clear" w:color="auto" w:fill="000000"/>
            <w:tcMar>
              <w:top w:w="150" w:type="dxa"/>
              <w:bottom w:w="150" w:type="dxa"/>
            </w:tcMar>
            <w:vAlign w:val="center"/>
          </w:tcPr>
          <w:p w14:paraId="4E5F4569" w14:textId="77777777" w:rsidR="00C94A8C" w:rsidRDefault="002D17A1">
            <w:r>
              <w:rPr>
                <w:rFonts w:ascii="Arial" w:hAnsi="Arial" w:cs="Arial"/>
                <w:b/>
                <w:bCs/>
                <w:color w:val="FFFFFF"/>
                <w:position w:val="-2"/>
                <w:sz w:val="18"/>
                <w:szCs w:val="18"/>
                <w:shd w:val="clear" w:color="auto" w:fill="000000"/>
              </w:rPr>
              <w:t>2. Navodilo za oddajo elektronske ponudbe</w:t>
            </w:r>
          </w:p>
        </w:tc>
      </w:tr>
    </w:tbl>
    <w:p w14:paraId="0BF268EA" w14:textId="77777777" w:rsidR="00C94A8C" w:rsidRDefault="002D17A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C94A8C" w14:paraId="495F27B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94A8C" w14:paraId="03B9B7AE" w14:textId="77777777">
              <w:tc>
                <w:tcPr>
                  <w:tcW w:w="0" w:type="auto"/>
                  <w:tcMar>
                    <w:top w:w="0" w:type="auto"/>
                    <w:bottom w:w="0" w:type="auto"/>
                  </w:tcMar>
                </w:tcPr>
                <w:p w14:paraId="6DAF818B" w14:textId="77777777"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0109959B" w14:textId="77777777"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1 Ponudba.</w:t>
                  </w:r>
                </w:p>
                <w:p w14:paraId="67BD0232" w14:textId="77777777"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14:paraId="590A1C6B" w14:textId="77777777"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pogodbe, izjave,…(vključno z xls dat. izpolnjenega popisa opreme in scanom parafiranega in žigosanega izpolnjenega popisa opreme); </w:t>
                  </w:r>
                </w:p>
                <w:p w14:paraId="73F11B85" w14:textId="77777777"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14:paraId="06C83328" w14:textId="77777777" w:rsidR="00C94A8C" w:rsidRDefault="00C94A8C"/>
        </w:tc>
      </w:tr>
    </w:tbl>
    <w:p w14:paraId="6282D145" w14:textId="77777777" w:rsidR="00C94A8C" w:rsidRDefault="00C94A8C"/>
    <w:tbl>
      <w:tblPr>
        <w:tblStyle w:val="NormalTablePHPDOCX"/>
        <w:tblW w:w="2500" w:type="pct"/>
        <w:tblInd w:w="108" w:type="dxa"/>
        <w:tblLook w:val="04A0" w:firstRow="1" w:lastRow="0" w:firstColumn="1" w:lastColumn="0" w:noHBand="0" w:noVBand="1"/>
      </w:tblPr>
      <w:tblGrid>
        <w:gridCol w:w="4535"/>
      </w:tblGrid>
      <w:tr w:rsidR="00A57A74" w14:paraId="445C89CD" w14:textId="77777777" w:rsidTr="00F35130">
        <w:tc>
          <w:tcPr>
            <w:tcW w:w="0" w:type="auto"/>
            <w:shd w:val="clear" w:color="auto" w:fill="000000"/>
            <w:tcMar>
              <w:top w:w="150" w:type="dxa"/>
              <w:bottom w:w="150" w:type="dxa"/>
            </w:tcMar>
            <w:vAlign w:val="center"/>
          </w:tcPr>
          <w:p w14:paraId="4FA33CB3" w14:textId="77777777" w:rsidR="00A57A74" w:rsidRDefault="00A57A74" w:rsidP="00A57A74">
            <w:r>
              <w:rPr>
                <w:rFonts w:ascii="Arial" w:hAnsi="Arial" w:cs="Arial"/>
                <w:b/>
                <w:bCs/>
                <w:color w:val="FFFFFF"/>
                <w:position w:val="-2"/>
                <w:sz w:val="18"/>
                <w:szCs w:val="18"/>
                <w:shd w:val="clear" w:color="auto" w:fill="000000"/>
              </w:rPr>
              <w:t>2a. Navodilo za izpolnitev popisa s predračunom</w:t>
            </w:r>
          </w:p>
        </w:tc>
      </w:tr>
    </w:tbl>
    <w:p w14:paraId="2D1F5118" w14:textId="77777777" w:rsidR="00A57A74" w:rsidRDefault="00A57A74"/>
    <w:p w14:paraId="2576D478" w14:textId="77777777" w:rsidR="0052466C" w:rsidRDefault="0052466C">
      <w:r>
        <w:rPr>
          <w:rFonts w:ascii="Arial" w:hAnsi="Arial" w:cs="Arial"/>
          <w:color w:val="000000"/>
          <w:sz w:val="18"/>
          <w:szCs w:val="18"/>
        </w:rPr>
        <w:t>Ponudnik mora ponuditi vse razpisane vrste blaga/storitev, v nasprotnem primeru se ponudba izloči.</w:t>
      </w:r>
    </w:p>
    <w:p w14:paraId="5AC1D5C3" w14:textId="77777777" w:rsidR="0052466C" w:rsidRPr="0052466C" w:rsidRDefault="0052466C">
      <w:pPr>
        <w:rPr>
          <w:rFonts w:ascii="Arial" w:hAnsi="Arial" w:cs="Arial"/>
          <w:sz w:val="18"/>
        </w:rPr>
      </w:pPr>
      <w:r w:rsidRPr="0052466C">
        <w:rPr>
          <w:rFonts w:ascii="Arial" w:hAnsi="Arial" w:cs="Arial"/>
          <w:sz w:val="18"/>
        </w:rPr>
        <w:t xml:space="preserve">Ponudnik mora v popisu s predračunom izpolniti naslednja polja (označena - obarvana polja): </w:t>
      </w:r>
    </w:p>
    <w:p w14:paraId="59326F55" w14:textId="77777777"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Cena/EM brez DDV</w:t>
      </w:r>
    </w:p>
    <w:p w14:paraId="7EE5F361" w14:textId="77777777"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Podatki o proizvajalcu in modelu ponujene opreme</w:t>
      </w:r>
    </w:p>
    <w:p w14:paraId="56B6D8D5" w14:textId="77777777"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Ostalih polj ponudnik ne izpolnjuje. </w:t>
      </w:r>
      <w:r>
        <w:rPr>
          <w:rFonts w:ascii="Arial" w:hAnsi="Arial" w:cs="Arial"/>
          <w:b/>
          <w:bCs/>
          <w:color w:val="000000"/>
          <w:sz w:val="18"/>
          <w:szCs w:val="18"/>
        </w:rPr>
        <w:t xml:space="preserve">Ponudnik tudi ne sme kako drugače spreminjati datoteke, zaradi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 naročnika!</w:t>
      </w:r>
      <w:r>
        <w:rPr>
          <w:rFonts w:ascii="Arial" w:hAnsi="Arial" w:cs="Arial"/>
          <w:color w:val="000000"/>
          <w:sz w:val="18"/>
          <w:szCs w:val="18"/>
        </w:rPr>
        <w:t xml:space="preserve"> </w:t>
      </w:r>
    </w:p>
    <w:p w14:paraId="3FA94250" w14:textId="77777777" w:rsidR="0052466C" w:rsidRDefault="0052466C" w:rsidP="0052466C">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5B61D638" w14:textId="77777777"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Ponujene cene morajo biti fiksne in nespremenljive za ves čas trajanja pogodbe. </w:t>
      </w:r>
    </w:p>
    <w:p w14:paraId="53641668" w14:textId="77777777" w:rsidR="0052466C" w:rsidRPr="0052466C" w:rsidRDefault="0052466C" w:rsidP="0052466C">
      <w:pPr>
        <w:spacing w:before="225" w:after="225" w:line="240" w:lineRule="auto"/>
        <w:jc w:val="both"/>
      </w:pPr>
      <w:r w:rsidRPr="0052466C">
        <w:rPr>
          <w:rFonts w:ascii="Arial" w:hAnsi="Arial" w:cs="Arial"/>
          <w:bCs/>
          <w:color w:val="000000"/>
          <w:sz w:val="18"/>
          <w:szCs w:val="18"/>
        </w:rPr>
        <w:t xml:space="preserve">Ponudnik mora ponuditi cene za vse postavke (cena na enoto) v popisih del. </w:t>
      </w:r>
      <w:r w:rsidRPr="0052466C">
        <w:rPr>
          <w:rFonts w:ascii="Arial" w:hAnsi="Arial" w:cs="Arial"/>
          <w:bCs/>
          <w:color w:val="000000"/>
          <w:sz w:val="18"/>
          <w:szCs w:val="18"/>
          <w:u w:val="single"/>
        </w:rPr>
        <w:t xml:space="preserve">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41BC7B7B" w14:textId="77777777" w:rsidR="0052466C" w:rsidRDefault="0052466C" w:rsidP="0052466C">
      <w:pPr>
        <w:spacing w:before="225" w:after="225" w:line="240" w:lineRule="auto"/>
        <w:jc w:val="both"/>
      </w:pPr>
      <w:r>
        <w:rPr>
          <w:rFonts w:ascii="Arial" w:hAnsi="Arial" w:cs="Arial"/>
          <w:color w:val="000000"/>
          <w:sz w:val="18"/>
          <w:szCs w:val="18"/>
        </w:rPr>
        <w:t>V obrazec ponudbe se vpiše končno ponudbeno vrednost za posamezni ponujeni sklop.</w:t>
      </w:r>
    </w:p>
    <w:tbl>
      <w:tblPr>
        <w:tblStyle w:val="NormalTablePHPDOCX"/>
        <w:tblW w:w="2500" w:type="pct"/>
        <w:tblInd w:w="108" w:type="dxa"/>
        <w:tblLook w:val="04A0" w:firstRow="1" w:lastRow="0" w:firstColumn="1" w:lastColumn="0" w:noHBand="0" w:noVBand="1"/>
      </w:tblPr>
      <w:tblGrid>
        <w:gridCol w:w="4535"/>
      </w:tblGrid>
      <w:tr w:rsidR="00C94A8C" w14:paraId="2538877D" w14:textId="77777777">
        <w:tc>
          <w:tcPr>
            <w:tcW w:w="0" w:type="auto"/>
            <w:shd w:val="clear" w:color="auto" w:fill="000000"/>
            <w:tcMar>
              <w:top w:w="150" w:type="dxa"/>
              <w:bottom w:w="150" w:type="dxa"/>
            </w:tcMar>
            <w:vAlign w:val="center"/>
          </w:tcPr>
          <w:p w14:paraId="76DA0681" w14:textId="77777777" w:rsidR="00C94A8C" w:rsidRDefault="002D17A1">
            <w:r>
              <w:rPr>
                <w:rFonts w:ascii="Arial" w:hAnsi="Arial" w:cs="Arial"/>
                <w:b/>
                <w:bCs/>
                <w:color w:val="FFFFFF"/>
                <w:position w:val="-2"/>
                <w:sz w:val="18"/>
                <w:szCs w:val="18"/>
                <w:shd w:val="clear" w:color="auto" w:fill="000000"/>
              </w:rPr>
              <w:t>3. Zakoni in predpisi</w:t>
            </w:r>
          </w:p>
        </w:tc>
      </w:tr>
    </w:tbl>
    <w:p w14:paraId="04B28D5F" w14:textId="77777777" w:rsidR="00C94A8C" w:rsidRDefault="002D17A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94A8C" w14:paraId="70F22B66" w14:textId="77777777">
        <w:tc>
          <w:tcPr>
            <w:tcW w:w="0" w:type="auto"/>
            <w:tcMar>
              <w:top w:w="0" w:type="auto"/>
              <w:bottom w:w="0" w:type="auto"/>
            </w:tcMar>
          </w:tcPr>
          <w:p w14:paraId="50E62983"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14:paraId="28D362AE"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07D69C1"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764EE1F5"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4B3F73D5"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C4B87B9"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8A299C6" w14:textId="77777777"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577EC88" w14:textId="77777777" w:rsidR="00C94A8C" w:rsidRDefault="002D17A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4B9D647" w14:textId="77777777" w:rsidR="00C94A8C" w:rsidRDefault="002D17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94A8C" w14:paraId="38BB6E9D" w14:textId="77777777">
        <w:tc>
          <w:tcPr>
            <w:tcW w:w="0" w:type="auto"/>
            <w:tcMar>
              <w:top w:w="0" w:type="auto"/>
              <w:bottom w:w="0" w:type="auto"/>
            </w:tcMar>
          </w:tcPr>
          <w:p w14:paraId="585E3676" w14:textId="77777777"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15C3073" w14:textId="77777777"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98F57C7" w14:textId="77777777" w:rsidR="00C94A8C" w:rsidRDefault="002D17A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B271F7E" w14:textId="77777777" w:rsidR="00C94A8C" w:rsidRDefault="002D17A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6F01971" w14:textId="77777777" w:rsidR="00C94A8C" w:rsidRDefault="002D17A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94A8C" w14:paraId="35D87400" w14:textId="77777777">
        <w:tc>
          <w:tcPr>
            <w:tcW w:w="0" w:type="auto"/>
            <w:shd w:val="clear" w:color="auto" w:fill="000000"/>
            <w:tcMar>
              <w:top w:w="150" w:type="dxa"/>
              <w:bottom w:w="150" w:type="dxa"/>
            </w:tcMar>
            <w:vAlign w:val="center"/>
          </w:tcPr>
          <w:p w14:paraId="440CB069" w14:textId="77777777" w:rsidR="00C94A8C" w:rsidRDefault="002D17A1">
            <w:r>
              <w:rPr>
                <w:rFonts w:ascii="Arial" w:hAnsi="Arial" w:cs="Arial"/>
                <w:b/>
                <w:bCs/>
                <w:color w:val="FFFFFF"/>
                <w:position w:val="-2"/>
                <w:sz w:val="18"/>
                <w:szCs w:val="18"/>
                <w:shd w:val="clear" w:color="auto" w:fill="000000"/>
              </w:rPr>
              <w:lastRenderedPageBreak/>
              <w:t>4. Jezik razpisne dokumentacije in ponudbe ter oblika</w:t>
            </w:r>
          </w:p>
        </w:tc>
      </w:tr>
    </w:tbl>
    <w:p w14:paraId="4BE70542" w14:textId="77777777" w:rsidR="00C94A8C" w:rsidRDefault="002D17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8C185F9" w14:textId="77777777" w:rsidR="00C94A8C" w:rsidRDefault="002D17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33D88DC" w14:textId="77777777" w:rsidR="00C94A8C" w:rsidRDefault="002D17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AB82CDF" w14:textId="77777777" w:rsidR="00C94A8C" w:rsidRDefault="002D17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69E55C1" w14:textId="77777777" w:rsidR="00C94A8C" w:rsidRDefault="002D17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94A8C" w14:paraId="1159D189" w14:textId="77777777">
        <w:tc>
          <w:tcPr>
            <w:tcW w:w="0" w:type="auto"/>
            <w:shd w:val="clear" w:color="auto" w:fill="000000"/>
            <w:tcMar>
              <w:top w:w="150" w:type="dxa"/>
              <w:bottom w:w="150" w:type="dxa"/>
            </w:tcMar>
            <w:vAlign w:val="center"/>
          </w:tcPr>
          <w:p w14:paraId="634CB8C9" w14:textId="77777777" w:rsidR="00C94A8C" w:rsidRDefault="002D17A1">
            <w:r>
              <w:rPr>
                <w:rFonts w:ascii="Arial" w:hAnsi="Arial" w:cs="Arial"/>
                <w:b/>
                <w:bCs/>
                <w:color w:val="FFFFFF"/>
                <w:position w:val="-2"/>
                <w:sz w:val="18"/>
                <w:szCs w:val="18"/>
                <w:shd w:val="clear" w:color="auto" w:fill="000000"/>
              </w:rPr>
              <w:t>5. Skupna ponudba</w:t>
            </w:r>
          </w:p>
        </w:tc>
      </w:tr>
    </w:tbl>
    <w:p w14:paraId="3DC8386E" w14:textId="77777777" w:rsidR="00C94A8C" w:rsidRDefault="002D17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94A8C" w14:paraId="3B80D30A" w14:textId="77777777">
        <w:tc>
          <w:tcPr>
            <w:tcW w:w="0" w:type="auto"/>
            <w:tcMar>
              <w:top w:w="0" w:type="auto"/>
              <w:bottom w:w="0" w:type="auto"/>
            </w:tcMar>
          </w:tcPr>
          <w:p w14:paraId="4529AEA0" w14:textId="77777777"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B1D01B8" w14:textId="77777777"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2D7E8A1" w14:textId="77777777"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0043AD6" w14:textId="77777777"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D51EF1E" w14:textId="77777777"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B4F47C3" w14:textId="77777777"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82D003F" w14:textId="77777777" w:rsidR="00C94A8C" w:rsidRDefault="002D17A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16F5404" w14:textId="77777777" w:rsidR="00C94A8C" w:rsidRDefault="002D17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94A8C" w14:paraId="3D42D55B" w14:textId="77777777">
        <w:tc>
          <w:tcPr>
            <w:tcW w:w="0" w:type="auto"/>
            <w:shd w:val="clear" w:color="auto" w:fill="000000"/>
            <w:tcMar>
              <w:top w:w="150" w:type="dxa"/>
              <w:bottom w:w="150" w:type="dxa"/>
            </w:tcMar>
            <w:vAlign w:val="center"/>
          </w:tcPr>
          <w:p w14:paraId="36F70335" w14:textId="77777777" w:rsidR="00C94A8C" w:rsidRDefault="002D17A1">
            <w:r>
              <w:rPr>
                <w:rFonts w:ascii="Arial" w:hAnsi="Arial" w:cs="Arial"/>
                <w:b/>
                <w:bCs/>
                <w:color w:val="FFFFFF"/>
                <w:position w:val="-2"/>
                <w:sz w:val="18"/>
                <w:szCs w:val="18"/>
                <w:shd w:val="clear" w:color="auto" w:fill="000000"/>
              </w:rPr>
              <w:t>6. ESPD</w:t>
            </w:r>
          </w:p>
        </w:tc>
      </w:tr>
    </w:tbl>
    <w:p w14:paraId="47FFDA60" w14:textId="77777777" w:rsidR="00C94A8C" w:rsidRDefault="002D17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D69784E" w14:textId="77777777" w:rsidR="00C94A8C" w:rsidRDefault="002D17A1" w:rsidP="002D17A1">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239239A" w14:textId="77777777" w:rsidR="0088081A" w:rsidRPr="0088081A" w:rsidRDefault="0088081A" w:rsidP="002D17A1">
      <w:pPr>
        <w:spacing w:before="225" w:after="225" w:line="240" w:lineRule="auto"/>
        <w:jc w:val="both"/>
        <w:rPr>
          <w:u w:val="single"/>
        </w:rPr>
      </w:pPr>
      <w:r w:rsidRPr="0088081A">
        <w:rPr>
          <w:rFonts w:ascii="Arial" w:hAnsi="Arial" w:cs="Arial"/>
          <w:color w:val="000000"/>
          <w:sz w:val="18"/>
          <w:szCs w:val="18"/>
          <w:u w:val="single"/>
        </w:rPr>
        <w:t xml:space="preserve">ESPD obrazec se po novem uvozi in izpolnjuje na portalu za elektronsko oddajo ponudb </w:t>
      </w:r>
      <w:proofErr w:type="spellStart"/>
      <w:r w:rsidRPr="0088081A">
        <w:rPr>
          <w:rFonts w:ascii="Arial" w:hAnsi="Arial" w:cs="Arial"/>
          <w:color w:val="000000"/>
          <w:sz w:val="18"/>
          <w:szCs w:val="18"/>
          <w:u w:val="single"/>
        </w:rPr>
        <w:t>eJN</w:t>
      </w:r>
      <w:proofErr w:type="spellEnd"/>
      <w:r w:rsidRPr="0088081A">
        <w:rPr>
          <w:rFonts w:ascii="Arial" w:hAnsi="Arial" w:cs="Arial"/>
          <w:color w:val="000000"/>
          <w:sz w:val="18"/>
          <w:szCs w:val="18"/>
          <w:u w:val="single"/>
        </w:rPr>
        <w:t xml:space="preserve"> (in ne več na portalu javnih naročil!). </w:t>
      </w:r>
    </w:p>
    <w:tbl>
      <w:tblPr>
        <w:tblStyle w:val="NormalTablePHPDOCX"/>
        <w:tblW w:w="2500" w:type="pct"/>
        <w:tblInd w:w="108" w:type="dxa"/>
        <w:tblLook w:val="04A0" w:firstRow="1" w:lastRow="0" w:firstColumn="1" w:lastColumn="0" w:noHBand="0" w:noVBand="1"/>
      </w:tblPr>
      <w:tblGrid>
        <w:gridCol w:w="4535"/>
      </w:tblGrid>
      <w:tr w:rsidR="00C94A8C" w14:paraId="62B87720" w14:textId="77777777">
        <w:tc>
          <w:tcPr>
            <w:tcW w:w="0" w:type="auto"/>
            <w:shd w:val="clear" w:color="auto" w:fill="000000"/>
            <w:tcMar>
              <w:top w:w="150" w:type="dxa"/>
              <w:bottom w:w="150" w:type="dxa"/>
            </w:tcMar>
            <w:vAlign w:val="center"/>
          </w:tcPr>
          <w:p w14:paraId="35178790" w14:textId="77777777" w:rsidR="00C94A8C" w:rsidRDefault="002D17A1">
            <w:r>
              <w:rPr>
                <w:rFonts w:ascii="Arial" w:hAnsi="Arial" w:cs="Arial"/>
                <w:b/>
                <w:bCs/>
                <w:color w:val="FFFFFF"/>
                <w:position w:val="-2"/>
                <w:sz w:val="18"/>
                <w:szCs w:val="18"/>
                <w:shd w:val="clear" w:color="auto" w:fill="000000"/>
              </w:rPr>
              <w:t>7. Ponudba s podizvajalci</w:t>
            </w:r>
          </w:p>
        </w:tc>
      </w:tr>
    </w:tbl>
    <w:p w14:paraId="59BF0255" w14:textId="77777777" w:rsidR="00C94A8C" w:rsidRDefault="002D17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FC94C73" w14:textId="77777777" w:rsidR="00C94A8C" w:rsidRDefault="002D17A1">
      <w:pPr>
        <w:spacing w:before="225" w:after="225" w:line="240" w:lineRule="auto"/>
        <w:jc w:val="both"/>
      </w:pPr>
      <w:r>
        <w:rPr>
          <w:rFonts w:ascii="Arial" w:hAnsi="Arial" w:cs="Arial"/>
          <w:b/>
          <w:bCs/>
          <w:color w:val="000000"/>
          <w:sz w:val="18"/>
          <w:szCs w:val="18"/>
        </w:rPr>
        <w:t>V primeru javnega naročila blaga</w:t>
      </w:r>
      <w:r>
        <w:rPr>
          <w:rFonts w:ascii="Arial" w:hAnsi="Arial" w:cs="Arial"/>
          <w:color w:val="000000"/>
          <w:sz w:val="18"/>
          <w:szCs w:val="18"/>
        </w:rPr>
        <w:t xml:space="preserve">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94A8C" w14:paraId="1F173194" w14:textId="77777777">
        <w:tc>
          <w:tcPr>
            <w:tcW w:w="0" w:type="auto"/>
            <w:shd w:val="clear" w:color="auto" w:fill="000000"/>
            <w:tcMar>
              <w:top w:w="150" w:type="dxa"/>
              <w:bottom w:w="150" w:type="dxa"/>
            </w:tcMar>
            <w:vAlign w:val="center"/>
          </w:tcPr>
          <w:p w14:paraId="38869BE3" w14:textId="77777777" w:rsidR="00C94A8C" w:rsidRDefault="002D17A1">
            <w:r>
              <w:rPr>
                <w:rFonts w:ascii="Arial" w:hAnsi="Arial" w:cs="Arial"/>
                <w:b/>
                <w:bCs/>
                <w:color w:val="FFFFFF"/>
                <w:position w:val="-2"/>
                <w:sz w:val="18"/>
                <w:szCs w:val="18"/>
                <w:shd w:val="clear" w:color="auto" w:fill="000000"/>
              </w:rPr>
              <w:t>8. Ustavitev postopka, zavrnitev vseh ponudb, odstop od izvedbe javnega naročila</w:t>
            </w:r>
          </w:p>
        </w:tc>
      </w:tr>
    </w:tbl>
    <w:p w14:paraId="57D5B3A3" w14:textId="77777777" w:rsidR="00A57A74" w:rsidRPr="0088081A"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94A8C" w14:paraId="484DE9AE" w14:textId="77777777">
        <w:tc>
          <w:tcPr>
            <w:tcW w:w="0" w:type="auto"/>
            <w:shd w:val="clear" w:color="auto" w:fill="000000"/>
            <w:tcMar>
              <w:top w:w="150" w:type="dxa"/>
              <w:bottom w:w="150" w:type="dxa"/>
            </w:tcMar>
            <w:vAlign w:val="center"/>
          </w:tcPr>
          <w:p w14:paraId="3C5948E2" w14:textId="77777777" w:rsidR="00C94A8C" w:rsidRDefault="002D17A1">
            <w:r>
              <w:rPr>
                <w:rFonts w:ascii="Arial" w:hAnsi="Arial" w:cs="Arial"/>
                <w:b/>
                <w:bCs/>
                <w:color w:val="FFFFFF"/>
                <w:position w:val="-2"/>
                <w:sz w:val="18"/>
                <w:szCs w:val="18"/>
                <w:shd w:val="clear" w:color="auto" w:fill="000000"/>
              </w:rPr>
              <w:t>9. Zmanjšanje obsega naročila</w:t>
            </w:r>
          </w:p>
        </w:tc>
      </w:tr>
    </w:tbl>
    <w:p w14:paraId="700AA168" w14:textId="77777777" w:rsidR="00C94A8C" w:rsidRDefault="002D17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2DF13E2" w14:textId="77777777" w:rsidR="00C94A8C" w:rsidRDefault="002D17A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94A8C" w14:paraId="6952574A" w14:textId="77777777">
        <w:tc>
          <w:tcPr>
            <w:tcW w:w="0" w:type="auto"/>
            <w:shd w:val="clear" w:color="auto" w:fill="000000"/>
            <w:tcMar>
              <w:top w:w="150" w:type="dxa"/>
              <w:bottom w:w="150" w:type="dxa"/>
            </w:tcMar>
            <w:vAlign w:val="center"/>
          </w:tcPr>
          <w:p w14:paraId="230A9DBE" w14:textId="77777777" w:rsidR="00C94A8C" w:rsidRDefault="002D17A1">
            <w:r>
              <w:rPr>
                <w:rFonts w:ascii="Arial" w:hAnsi="Arial" w:cs="Arial"/>
                <w:b/>
                <w:bCs/>
                <w:color w:val="FFFFFF"/>
                <w:position w:val="-2"/>
                <w:sz w:val="18"/>
                <w:szCs w:val="18"/>
                <w:shd w:val="clear" w:color="auto" w:fill="000000"/>
              </w:rPr>
              <w:t>10. Dopolnjevanje, spreminjanje ter pojasnjevanje ponudb</w:t>
            </w:r>
          </w:p>
        </w:tc>
      </w:tr>
    </w:tbl>
    <w:p w14:paraId="16EBA6D9" w14:textId="77777777" w:rsidR="00C94A8C" w:rsidRDefault="002D17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96C9B10" w14:textId="77777777" w:rsidR="00C94A8C" w:rsidRDefault="002D17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685928D" w14:textId="77777777" w:rsidR="00C94A8C" w:rsidRDefault="002D17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D53E79D" w14:textId="77777777" w:rsidR="00C94A8C" w:rsidRDefault="002D17A1">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Pr>
          <w:rFonts w:ascii="Arial" w:hAnsi="Arial" w:cs="Arial"/>
          <w:color w:val="000000"/>
          <w:sz w:val="18"/>
          <w:szCs w:val="18"/>
        </w:rPr>
        <w:lastRenderedPageBreak/>
        <w:t>sedmim odstavkom 89. člena ZJN-3, in tistega dela ponudbe, ki se veže na tehnične specifikacije predmeta javnega naročila.</w:t>
      </w:r>
    </w:p>
    <w:p w14:paraId="26E95B50" w14:textId="77777777" w:rsidR="00C94A8C" w:rsidRDefault="002D17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60C767" w14:textId="77777777" w:rsidR="00C94A8C" w:rsidRDefault="002D17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94A8C" w14:paraId="0D0B40C0" w14:textId="77777777">
        <w:tc>
          <w:tcPr>
            <w:tcW w:w="0" w:type="auto"/>
            <w:shd w:val="clear" w:color="auto" w:fill="000000"/>
            <w:tcMar>
              <w:top w:w="150" w:type="dxa"/>
              <w:bottom w:w="150" w:type="dxa"/>
            </w:tcMar>
            <w:vAlign w:val="center"/>
          </w:tcPr>
          <w:p w14:paraId="58CEB539" w14:textId="77777777" w:rsidR="00C94A8C" w:rsidRDefault="002D17A1">
            <w:r>
              <w:rPr>
                <w:rFonts w:ascii="Arial" w:hAnsi="Arial" w:cs="Arial"/>
                <w:b/>
                <w:bCs/>
                <w:color w:val="FFFFFF"/>
                <w:position w:val="-2"/>
                <w:sz w:val="18"/>
                <w:szCs w:val="18"/>
                <w:shd w:val="clear" w:color="auto" w:fill="000000"/>
              </w:rPr>
              <w:t>11. Obvestilo o oddaji naročila</w:t>
            </w:r>
          </w:p>
        </w:tc>
      </w:tr>
    </w:tbl>
    <w:p w14:paraId="03BFAE97" w14:textId="77777777" w:rsidR="00C94A8C" w:rsidRDefault="002D17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B998A1B" w14:textId="77777777" w:rsidR="00C94A8C" w:rsidRDefault="002D17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C5410EF" w14:textId="77777777" w:rsidR="00C94A8C" w:rsidRDefault="002D17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01AAD04" w14:textId="77777777" w:rsidR="00C94A8C" w:rsidRDefault="002D17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94A8C" w14:paraId="06DD34C0" w14:textId="77777777">
        <w:tc>
          <w:tcPr>
            <w:tcW w:w="0" w:type="auto"/>
            <w:shd w:val="clear" w:color="auto" w:fill="000000"/>
            <w:tcMar>
              <w:top w:w="150" w:type="dxa"/>
              <w:bottom w:w="150" w:type="dxa"/>
            </w:tcMar>
            <w:vAlign w:val="center"/>
          </w:tcPr>
          <w:p w14:paraId="5A6C4699" w14:textId="77777777" w:rsidR="00C94A8C" w:rsidRDefault="002D17A1">
            <w:r>
              <w:rPr>
                <w:rFonts w:ascii="Arial" w:hAnsi="Arial" w:cs="Arial"/>
                <w:b/>
                <w:bCs/>
                <w:color w:val="FFFFFF"/>
                <w:position w:val="-2"/>
                <w:sz w:val="18"/>
                <w:szCs w:val="18"/>
                <w:shd w:val="clear" w:color="auto" w:fill="000000"/>
              </w:rPr>
              <w:t>12. Zaupnost ponudbene dokumentacije</w:t>
            </w:r>
          </w:p>
        </w:tc>
      </w:tr>
    </w:tbl>
    <w:p w14:paraId="6F3D6311" w14:textId="77777777" w:rsidR="00C94A8C" w:rsidRDefault="002D17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10E81A8" w14:textId="77777777" w:rsidR="00C94A8C" w:rsidRDefault="002D17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490D4E2" w14:textId="77777777" w:rsidR="00C94A8C" w:rsidRDefault="002D17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0343CD8E" w14:textId="77777777" w:rsidR="00C94A8C" w:rsidRDefault="002D17A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94A8C" w14:paraId="10363E68" w14:textId="77777777">
        <w:tc>
          <w:tcPr>
            <w:tcW w:w="0" w:type="auto"/>
            <w:shd w:val="clear" w:color="auto" w:fill="000000"/>
            <w:tcMar>
              <w:top w:w="150" w:type="dxa"/>
              <w:bottom w:w="150" w:type="dxa"/>
            </w:tcMar>
            <w:vAlign w:val="center"/>
          </w:tcPr>
          <w:p w14:paraId="5B315FD4" w14:textId="77777777" w:rsidR="00C94A8C" w:rsidRDefault="002D17A1">
            <w:r>
              <w:rPr>
                <w:rFonts w:ascii="Arial" w:hAnsi="Arial" w:cs="Arial"/>
                <w:b/>
                <w:bCs/>
                <w:color w:val="FFFFFF"/>
                <w:position w:val="-2"/>
                <w:sz w:val="18"/>
                <w:szCs w:val="18"/>
                <w:shd w:val="clear" w:color="auto" w:fill="000000"/>
              </w:rPr>
              <w:lastRenderedPageBreak/>
              <w:t>13. Način predložitve dokumentov v ponudbi</w:t>
            </w:r>
          </w:p>
        </w:tc>
      </w:tr>
    </w:tbl>
    <w:p w14:paraId="0C04E5F7" w14:textId="77777777" w:rsidR="00C94A8C" w:rsidRDefault="002D17A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94A8C" w14:paraId="7143FA62" w14:textId="77777777">
        <w:tc>
          <w:tcPr>
            <w:tcW w:w="0" w:type="auto"/>
            <w:tcMar>
              <w:top w:w="0" w:type="auto"/>
              <w:bottom w:w="0" w:type="auto"/>
            </w:tcMar>
          </w:tcPr>
          <w:p w14:paraId="32F6E177" w14:textId="77777777"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4345691" w14:textId="77777777"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6E9C554" w14:textId="77777777"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7E97DC2" w14:textId="77777777" w:rsidR="00C94A8C" w:rsidRDefault="002D17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38A5491" w14:textId="77777777" w:rsidR="00C94A8C" w:rsidRDefault="002D17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CDB1764" w14:textId="77777777" w:rsidR="00C94A8C" w:rsidRDefault="002D17A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C1D3390" w14:textId="77777777" w:rsidR="00C94A8C" w:rsidRDefault="002D17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94A8C" w14:paraId="04EF2324" w14:textId="77777777">
        <w:tc>
          <w:tcPr>
            <w:tcW w:w="0" w:type="auto"/>
            <w:shd w:val="clear" w:color="auto" w:fill="000000"/>
            <w:tcMar>
              <w:top w:w="150" w:type="dxa"/>
              <w:bottom w:w="150" w:type="dxa"/>
            </w:tcMar>
            <w:vAlign w:val="center"/>
          </w:tcPr>
          <w:p w14:paraId="67500C27" w14:textId="77777777" w:rsidR="00C94A8C" w:rsidRDefault="002D17A1">
            <w:r>
              <w:rPr>
                <w:rFonts w:ascii="Arial" w:hAnsi="Arial" w:cs="Arial"/>
                <w:b/>
                <w:bCs/>
                <w:color w:val="FFFFFF"/>
                <w:position w:val="-2"/>
                <w:sz w:val="18"/>
                <w:szCs w:val="18"/>
                <w:shd w:val="clear" w:color="auto" w:fill="000000"/>
              </w:rPr>
              <w:t>14. Veljavnost ponudbe</w:t>
            </w:r>
          </w:p>
        </w:tc>
      </w:tr>
    </w:tbl>
    <w:p w14:paraId="6523CFED" w14:textId="77777777" w:rsidR="00C94A8C" w:rsidRDefault="002D17A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9ECAB9D" w14:textId="77777777" w:rsidR="00C94A8C" w:rsidRDefault="002D17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94A8C" w14:paraId="148ECA64" w14:textId="77777777">
        <w:tc>
          <w:tcPr>
            <w:tcW w:w="0" w:type="auto"/>
            <w:shd w:val="clear" w:color="auto" w:fill="000000"/>
            <w:tcMar>
              <w:top w:w="150" w:type="dxa"/>
              <w:bottom w:w="150" w:type="dxa"/>
            </w:tcMar>
            <w:vAlign w:val="center"/>
          </w:tcPr>
          <w:p w14:paraId="77806AD1" w14:textId="77777777" w:rsidR="00C94A8C" w:rsidRDefault="002D17A1">
            <w:r>
              <w:rPr>
                <w:rFonts w:ascii="Arial" w:hAnsi="Arial" w:cs="Arial"/>
                <w:b/>
                <w:bCs/>
                <w:color w:val="FFFFFF"/>
                <w:position w:val="-2"/>
                <w:sz w:val="18"/>
                <w:szCs w:val="18"/>
                <w:shd w:val="clear" w:color="auto" w:fill="000000"/>
              </w:rPr>
              <w:t>15. Pravno varstvo</w:t>
            </w:r>
          </w:p>
        </w:tc>
      </w:tr>
    </w:tbl>
    <w:p w14:paraId="44F7188C" w14:textId="77777777" w:rsidR="00C94A8C" w:rsidRDefault="002D17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7591DE" w14:textId="77777777" w:rsidR="00C94A8C" w:rsidRDefault="002D17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69D7C6" w14:textId="77777777" w:rsidR="00C94A8C" w:rsidRDefault="002D17A1">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14:paraId="3287B6E0" w14:textId="77777777" w:rsidR="00C94A8C" w:rsidRDefault="002D17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B7F713D" w14:textId="77777777" w:rsidR="00C94A8C" w:rsidRDefault="002D17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327FE0A" w14:textId="77777777" w:rsidR="00C94A8C" w:rsidRDefault="002D17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049870C" w14:textId="77777777" w:rsidR="00C94A8C" w:rsidRDefault="002D17A1">
      <w:pPr>
        <w:spacing w:before="225" w:after="225" w:line="240" w:lineRule="auto"/>
        <w:jc w:val="both"/>
      </w:pPr>
      <w:r>
        <w:rPr>
          <w:rFonts w:ascii="Arial" w:hAnsi="Arial" w:cs="Arial"/>
          <w:color w:val="000000"/>
          <w:sz w:val="18"/>
          <w:szCs w:val="18"/>
        </w:rPr>
        <w:t>https://ejn.gov.si/sistem/pravno-varstvo.html</w:t>
      </w:r>
    </w:p>
    <w:p w14:paraId="0FCEA0CB" w14:textId="77777777" w:rsidR="00C94A8C" w:rsidRDefault="002D17A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04FB5687" w14:textId="77777777" w:rsidR="00C94A8C" w:rsidRDefault="002D17A1">
      <w:pPr>
        <w:spacing w:before="225" w:after="225" w:line="240" w:lineRule="auto"/>
        <w:jc w:val="both"/>
      </w:pPr>
      <w:r>
        <w:rPr>
          <w:rFonts w:ascii="Arial" w:hAnsi="Arial" w:cs="Arial"/>
          <w:color w:val="000000"/>
          <w:sz w:val="18"/>
          <w:szCs w:val="18"/>
        </w:rPr>
        <w:t>Zahtevek za revizijo se lahko vloži v roku iz 25. člena ZPVPJN.</w:t>
      </w:r>
    </w:p>
    <w:p w14:paraId="39333729" w14:textId="77777777" w:rsidR="00C94A8C" w:rsidRDefault="002D17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94A8C" w14:paraId="022A6EC7" w14:textId="77777777">
        <w:tc>
          <w:tcPr>
            <w:tcW w:w="0" w:type="auto"/>
            <w:shd w:val="clear" w:color="auto" w:fill="000000"/>
            <w:tcMar>
              <w:top w:w="150" w:type="dxa"/>
              <w:bottom w:w="150" w:type="dxa"/>
            </w:tcMar>
            <w:vAlign w:val="center"/>
          </w:tcPr>
          <w:p w14:paraId="7CD7E99F" w14:textId="77777777" w:rsidR="00C94A8C" w:rsidRDefault="002D17A1">
            <w:r>
              <w:rPr>
                <w:rFonts w:ascii="Arial" w:hAnsi="Arial" w:cs="Arial"/>
                <w:b/>
                <w:bCs/>
                <w:color w:val="FFFFFF"/>
                <w:position w:val="-2"/>
                <w:sz w:val="18"/>
                <w:szCs w:val="18"/>
                <w:shd w:val="clear" w:color="auto" w:fill="000000"/>
              </w:rPr>
              <w:t>16. Sklenitev pogodbe</w:t>
            </w:r>
          </w:p>
        </w:tc>
      </w:tr>
    </w:tbl>
    <w:p w14:paraId="30E87F11" w14:textId="77777777" w:rsidR="00C94A8C" w:rsidRDefault="002D17A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25F808C" w14:textId="77777777" w:rsidR="00C94A8C" w:rsidRDefault="002D17A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4D375BF" w14:textId="77777777" w:rsidR="00C94A8C" w:rsidRDefault="002D17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F58CFAB" w14:textId="77777777" w:rsidR="00C94A8C" w:rsidRDefault="00C94A8C">
      <w:pPr>
        <w:sectPr w:rsidR="00C94A8C" w:rsidSect="00D931BF">
          <w:headerReference w:type="default" r:id="rId10"/>
          <w:footerReference w:type="default" r:id="rId11"/>
          <w:pgSz w:w="11906" w:h="16838"/>
          <w:pgMar w:top="1418" w:right="1418" w:bottom="1418" w:left="1418" w:header="567" w:footer="680" w:gutter="0"/>
          <w:cols w:space="708"/>
          <w:docGrid w:linePitch="360"/>
        </w:sectPr>
      </w:pPr>
    </w:p>
    <w:p w14:paraId="4D239E33" w14:textId="77777777" w:rsidR="002D17A1" w:rsidRPr="00A820C7"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A78E484" w14:textId="77777777" w:rsidR="002D17A1" w:rsidRDefault="002D17A1" w:rsidP="002D17A1">
      <w:pPr>
        <w:rPr>
          <w:rFonts w:ascii="Arial" w:hAnsi="Arial" w:cs="Arial"/>
          <w:sz w:val="18"/>
          <w:szCs w:val="18"/>
        </w:rPr>
      </w:pPr>
    </w:p>
    <w:p w14:paraId="3AE37B90" w14:textId="77777777" w:rsidR="00C94A8C" w:rsidRDefault="002D17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4081476" w14:textId="77777777" w:rsidR="00C94A8C" w:rsidRDefault="002D17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94A8C" w14:paraId="44B8119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5C1D8" w14:textId="77777777" w:rsidR="00C94A8C" w:rsidRPr="00134BF8" w:rsidRDefault="002D17A1">
            <w:r w:rsidRPr="00134BF8">
              <w:rPr>
                <w:rFonts w:ascii="Arial" w:hAnsi="Arial" w:cs="Arial"/>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A402E" w14:textId="77777777" w:rsidR="00C94A8C" w:rsidRPr="00134BF8" w:rsidRDefault="002D17A1">
            <w:r w:rsidRPr="00134BF8">
              <w:rPr>
                <w:rFonts w:ascii="Arial" w:hAnsi="Arial" w:cs="Arial"/>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CEDD7" w14:textId="77777777" w:rsidR="00C94A8C" w:rsidRPr="00134BF8" w:rsidRDefault="002D17A1">
            <w:pPr>
              <w:spacing w:before="135" w:after="135"/>
              <w:jc w:val="both"/>
              <w:textAlignment w:val="center"/>
            </w:pPr>
            <w:r w:rsidRPr="00134BF8">
              <w:rPr>
                <w:rFonts w:ascii="Arial" w:hAnsi="Arial" w:cs="Arial"/>
                <w:position w:val="-2"/>
                <w:sz w:val="18"/>
                <w:szCs w:val="18"/>
              </w:rPr>
              <w:t xml:space="preserve">Najnižja skupna ponudbena cena za opremo in 5 letno </w:t>
            </w:r>
            <w:r w:rsidR="00137FA9" w:rsidRPr="00134BF8">
              <w:rPr>
                <w:rFonts w:ascii="Arial" w:hAnsi="Arial" w:cs="Arial"/>
                <w:position w:val="-2"/>
                <w:sz w:val="18"/>
                <w:szCs w:val="18"/>
              </w:rPr>
              <w:t xml:space="preserve">preventivno </w:t>
            </w:r>
            <w:r w:rsidRPr="00134BF8">
              <w:rPr>
                <w:rFonts w:ascii="Arial" w:hAnsi="Arial" w:cs="Arial"/>
                <w:position w:val="-2"/>
                <w:sz w:val="18"/>
                <w:szCs w:val="18"/>
              </w:rPr>
              <w:t>vzdrževanje po poteku garancijske dobe.</w:t>
            </w:r>
          </w:p>
          <w:tbl>
            <w:tblPr>
              <w:tblStyle w:val="NormalTablePHPDOCX"/>
              <w:tblW w:w="0" w:type="auto"/>
              <w:tblLook w:val="04A0" w:firstRow="1" w:lastRow="0" w:firstColumn="1" w:lastColumn="0" w:noHBand="0" w:noVBand="1"/>
            </w:tblPr>
            <w:tblGrid>
              <w:gridCol w:w="4313"/>
            </w:tblGrid>
            <w:tr w:rsidR="00134BF8" w:rsidRPr="00134BF8" w14:paraId="3EFF3F87" w14:textId="77777777">
              <w:tc>
                <w:tcPr>
                  <w:tcW w:w="0" w:type="auto"/>
                  <w:tcMar>
                    <w:top w:w="0" w:type="auto"/>
                    <w:bottom w:w="0" w:type="auto"/>
                  </w:tcMar>
                </w:tcPr>
                <w:p w14:paraId="377344F7" w14:textId="2C60BCB4" w:rsidR="00C94A8C" w:rsidRPr="00134BF8" w:rsidRDefault="002D17A1" w:rsidP="007626E5">
                  <w:pPr>
                    <w:numPr>
                      <w:ilvl w:val="0"/>
                      <w:numId w:val="12"/>
                    </w:numPr>
                    <w:rPr>
                      <w:rFonts w:ascii="Arial" w:hAnsi="Arial" w:cs="Arial"/>
                      <w:sz w:val="18"/>
                      <w:szCs w:val="18"/>
                    </w:rPr>
                  </w:pPr>
                  <w:proofErr w:type="spellStart"/>
                  <w:r w:rsidRPr="00134BF8">
                    <w:rPr>
                      <w:rFonts w:ascii="Arial" w:hAnsi="Arial" w:cs="Arial"/>
                      <w:position w:val="-2"/>
                      <w:sz w:val="18"/>
                      <w:szCs w:val="18"/>
                    </w:rPr>
                    <w:t>max</w:t>
                  </w:r>
                  <w:proofErr w:type="spellEnd"/>
                  <w:r w:rsidRPr="00134BF8">
                    <w:rPr>
                      <w:rFonts w:ascii="Arial" w:hAnsi="Arial" w:cs="Arial"/>
                      <w:position w:val="-2"/>
                      <w:sz w:val="18"/>
                      <w:szCs w:val="18"/>
                    </w:rPr>
                    <w:t xml:space="preserve">. št. točk po merilu cena: </w:t>
                  </w:r>
                  <w:r w:rsidR="00D64B8A" w:rsidRPr="00134BF8">
                    <w:rPr>
                      <w:rFonts w:ascii="Arial" w:hAnsi="Arial" w:cs="Arial"/>
                      <w:position w:val="-2"/>
                      <w:sz w:val="18"/>
                      <w:szCs w:val="18"/>
                    </w:rPr>
                    <w:t>8</w:t>
                  </w:r>
                  <w:r w:rsidR="001B516E" w:rsidRPr="00134BF8">
                    <w:rPr>
                      <w:rFonts w:ascii="Arial" w:hAnsi="Arial" w:cs="Arial"/>
                      <w:position w:val="-2"/>
                      <w:sz w:val="18"/>
                      <w:szCs w:val="18"/>
                    </w:rPr>
                    <w:t>0</w:t>
                  </w:r>
                  <w:r w:rsidRPr="00134BF8">
                    <w:rPr>
                      <w:rFonts w:ascii="Arial" w:hAnsi="Arial" w:cs="Arial"/>
                      <w:position w:val="-2"/>
                      <w:sz w:val="18"/>
                      <w:szCs w:val="18"/>
                    </w:rPr>
                    <w:t xml:space="preserve"> točk;</w:t>
                  </w:r>
                </w:p>
                <w:p w14:paraId="5C297F23" w14:textId="20EED5AB" w:rsidR="00C94A8C" w:rsidRPr="00134BF8" w:rsidRDefault="002D17A1" w:rsidP="00C84570">
                  <w:pPr>
                    <w:numPr>
                      <w:ilvl w:val="0"/>
                      <w:numId w:val="12"/>
                    </w:numPr>
                    <w:rPr>
                      <w:rFonts w:ascii="Arial" w:hAnsi="Arial" w:cs="Arial"/>
                      <w:sz w:val="18"/>
                      <w:szCs w:val="18"/>
                    </w:rPr>
                  </w:pPr>
                  <w:r w:rsidRPr="00134BF8">
                    <w:rPr>
                      <w:rFonts w:ascii="Arial" w:hAnsi="Arial" w:cs="Arial"/>
                      <w:position w:val="-2"/>
                      <w:sz w:val="18"/>
                      <w:szCs w:val="18"/>
                    </w:rPr>
                    <w:t xml:space="preserve">formula za izračun: Tc = </w:t>
                  </w:r>
                  <w:r w:rsidR="00D64B8A" w:rsidRPr="00134BF8">
                    <w:rPr>
                      <w:rFonts w:ascii="Arial" w:hAnsi="Arial" w:cs="Arial"/>
                      <w:position w:val="-2"/>
                      <w:sz w:val="18"/>
                      <w:szCs w:val="18"/>
                    </w:rPr>
                    <w:t>8</w:t>
                  </w:r>
                  <w:r w:rsidR="00C84570" w:rsidRPr="00134BF8">
                    <w:rPr>
                      <w:rFonts w:ascii="Arial" w:hAnsi="Arial" w:cs="Arial"/>
                      <w:position w:val="-2"/>
                      <w:sz w:val="18"/>
                      <w:szCs w:val="18"/>
                    </w:rPr>
                    <w:t>0</w:t>
                  </w:r>
                  <w:r w:rsidRPr="00134BF8">
                    <w:rPr>
                      <w:rFonts w:ascii="Arial" w:hAnsi="Arial" w:cs="Arial"/>
                      <w:position w:val="-2"/>
                      <w:sz w:val="18"/>
                      <w:szCs w:val="18"/>
                    </w:rPr>
                    <w:t xml:space="preserve"> x </w:t>
                  </w:r>
                  <w:proofErr w:type="spellStart"/>
                  <w:r w:rsidRPr="00134BF8">
                    <w:rPr>
                      <w:rFonts w:ascii="Arial" w:hAnsi="Arial" w:cs="Arial"/>
                      <w:position w:val="-2"/>
                      <w:sz w:val="18"/>
                      <w:szCs w:val="18"/>
                    </w:rPr>
                    <w:t>Cn</w:t>
                  </w:r>
                  <w:proofErr w:type="spellEnd"/>
                  <w:r w:rsidRPr="00134BF8">
                    <w:rPr>
                      <w:rFonts w:ascii="Arial" w:hAnsi="Arial" w:cs="Arial"/>
                      <w:position w:val="-2"/>
                      <w:sz w:val="18"/>
                      <w:szCs w:val="18"/>
                    </w:rPr>
                    <w:t>/C (</w:t>
                  </w:r>
                  <w:proofErr w:type="spellStart"/>
                  <w:r w:rsidRPr="00134BF8">
                    <w:rPr>
                      <w:rFonts w:ascii="Arial" w:hAnsi="Arial" w:cs="Arial"/>
                      <w:position w:val="-2"/>
                      <w:sz w:val="18"/>
                      <w:szCs w:val="18"/>
                    </w:rPr>
                    <w:t>Cn</w:t>
                  </w:r>
                  <w:proofErr w:type="spellEnd"/>
                  <w:r w:rsidRPr="00134BF8">
                    <w:rPr>
                      <w:rFonts w:ascii="Arial" w:hAnsi="Arial" w:cs="Arial"/>
                      <w:position w:val="-2"/>
                      <w:sz w:val="18"/>
                      <w:szCs w:val="18"/>
                    </w:rPr>
                    <w:t xml:space="preserve"> = najnižja cena, C = cena posameznega ponudnika)</w:t>
                  </w:r>
                </w:p>
              </w:tc>
            </w:tr>
          </w:tbl>
          <w:p w14:paraId="6134E167" w14:textId="77777777" w:rsidR="00C94A8C" w:rsidRPr="00134BF8" w:rsidRDefault="00C94A8C"/>
        </w:tc>
      </w:tr>
      <w:tr w:rsidR="00C94A8C" w14:paraId="1715F80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F01E" w14:textId="77777777" w:rsidR="00C94A8C" w:rsidRPr="00134BF8" w:rsidRDefault="002D17A1">
            <w:r w:rsidRPr="00134BF8">
              <w:rPr>
                <w:rFonts w:ascii="Arial" w:hAnsi="Arial" w:cs="Arial"/>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6A630" w14:textId="11717DB1" w:rsidR="00C94A8C" w:rsidRPr="00134BF8" w:rsidRDefault="00D64B8A">
            <w:pPr>
              <w:rPr>
                <w:rFonts w:ascii="Arial" w:hAnsi="Arial" w:cs="Arial"/>
                <w:position w:val="-2"/>
                <w:sz w:val="18"/>
                <w:szCs w:val="18"/>
              </w:rPr>
            </w:pPr>
            <w:r w:rsidRPr="00134BF8">
              <w:rPr>
                <w:rFonts w:ascii="Arial" w:hAnsi="Arial" w:cs="Arial"/>
                <w:position w:val="-2"/>
                <w:sz w:val="18"/>
                <w:szCs w:val="18"/>
              </w:rPr>
              <w:t>Dobavni rok, g</w:t>
            </w:r>
            <w:r w:rsidR="002D17A1" w:rsidRPr="00134BF8">
              <w:rPr>
                <w:rFonts w:ascii="Arial" w:hAnsi="Arial" w:cs="Arial"/>
                <w:position w:val="-2"/>
                <w:sz w:val="18"/>
                <w:szCs w:val="18"/>
              </w:rPr>
              <w:t>arancijska doba</w:t>
            </w:r>
            <w:r w:rsidRPr="00134BF8">
              <w:rPr>
                <w:rFonts w:ascii="Arial" w:hAnsi="Arial" w:cs="Arial"/>
                <w:position w:val="-2"/>
                <w:sz w:val="18"/>
                <w:szCs w:val="18"/>
              </w:rPr>
              <w:t xml:space="preserve"> in</w:t>
            </w:r>
            <w:r w:rsidR="002D17A1" w:rsidRPr="00134BF8">
              <w:rPr>
                <w:rFonts w:ascii="Arial" w:hAnsi="Arial" w:cs="Arial"/>
                <w:position w:val="-2"/>
                <w:sz w:val="18"/>
                <w:szCs w:val="18"/>
              </w:rPr>
              <w:t xml:space="preserve"> </w:t>
            </w:r>
            <w:r w:rsidRPr="00134BF8">
              <w:rPr>
                <w:rFonts w:ascii="Arial" w:hAnsi="Arial" w:cs="Arial"/>
                <w:position w:val="-2"/>
                <w:sz w:val="18"/>
                <w:szCs w:val="18"/>
              </w:rPr>
              <w:t>t</w:t>
            </w:r>
            <w:r w:rsidR="002D17A1" w:rsidRPr="00134BF8">
              <w:rPr>
                <w:rFonts w:ascii="Arial" w:hAnsi="Arial" w:cs="Arial"/>
                <w:position w:val="-2"/>
                <w:sz w:val="18"/>
                <w:szCs w:val="18"/>
              </w:rPr>
              <w:t>ehnične prednosti</w:t>
            </w:r>
            <w:r w:rsidRPr="00134BF8">
              <w:rPr>
                <w:rFonts w:ascii="Arial" w:hAnsi="Arial" w:cs="Arial"/>
                <w:position w:val="-2"/>
                <w:sz w:val="18"/>
                <w:szCs w:val="18"/>
              </w:rPr>
              <w:t xml:space="preserve">  </w:t>
            </w:r>
          </w:p>
          <w:p w14:paraId="25123982" w14:textId="77777777" w:rsidR="002D17A1" w:rsidRPr="00134BF8" w:rsidRDefault="002D17A1" w:rsidP="002D17A1">
            <w:pPr>
              <w:rPr>
                <w:rFonts w:ascii="Arial" w:hAnsi="Arial" w:cs="Arial"/>
                <w:position w:val="-2"/>
                <w:sz w:val="18"/>
                <w:szCs w:val="18"/>
              </w:rPr>
            </w:pPr>
          </w:p>
          <w:p w14:paraId="4735014D" w14:textId="77777777" w:rsidR="002D17A1" w:rsidRPr="00134BF8" w:rsidRDefault="002D17A1" w:rsidP="002D17A1">
            <w:pPr>
              <w:rPr>
                <w:b/>
              </w:rPr>
            </w:pPr>
            <w:r w:rsidRPr="00134BF8">
              <w:rPr>
                <w:rFonts w:ascii="Arial" w:hAnsi="Arial" w:cs="Arial"/>
                <w:b/>
                <w:position w:val="-2"/>
                <w:sz w:val="18"/>
                <w:szCs w:val="18"/>
              </w:rPr>
              <w:t>(POGOJ ZA DODELITEV TOČK po merilih tehničnih prednosti morajo biti želene karakteristike opreme razvidne iz dokazil priloženih v okviru ponudbene dokumentacije!)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5AD03" w14:textId="604EAFEE" w:rsidR="00D64B8A" w:rsidRPr="00134BF8" w:rsidRDefault="00D64B8A" w:rsidP="00D64B8A">
            <w:pPr>
              <w:pStyle w:val="Odstavekseznama"/>
              <w:numPr>
                <w:ilvl w:val="0"/>
                <w:numId w:val="61"/>
              </w:numPr>
              <w:spacing w:before="135" w:after="135"/>
              <w:jc w:val="both"/>
              <w:textAlignment w:val="center"/>
              <w:rPr>
                <w:rFonts w:ascii="Arial" w:hAnsi="Arial" w:cs="Arial"/>
                <w:position w:val="-2"/>
                <w:sz w:val="18"/>
                <w:szCs w:val="18"/>
              </w:rPr>
            </w:pPr>
            <w:r w:rsidRPr="00134BF8">
              <w:rPr>
                <w:rFonts w:ascii="Arial" w:hAnsi="Arial" w:cs="Arial"/>
                <w:position w:val="-2"/>
                <w:sz w:val="18"/>
                <w:szCs w:val="18"/>
              </w:rPr>
              <w:t>DOBAVNI ROK (</w:t>
            </w:r>
            <w:proofErr w:type="spellStart"/>
            <w:r w:rsidRPr="00134BF8">
              <w:rPr>
                <w:rFonts w:ascii="Arial" w:hAnsi="Arial" w:cs="Arial"/>
                <w:position w:val="-2"/>
                <w:sz w:val="18"/>
                <w:szCs w:val="18"/>
              </w:rPr>
              <w:t>max</w:t>
            </w:r>
            <w:proofErr w:type="spellEnd"/>
            <w:r w:rsidRPr="00134BF8">
              <w:rPr>
                <w:rFonts w:ascii="Arial" w:hAnsi="Arial" w:cs="Arial"/>
                <w:position w:val="-2"/>
                <w:sz w:val="18"/>
                <w:szCs w:val="18"/>
              </w:rPr>
              <w:t>. št. točk po merilu: 10 točk):</w:t>
            </w:r>
          </w:p>
          <w:p w14:paraId="33CB23D5" w14:textId="6EB5E78A" w:rsidR="00D64B8A" w:rsidRPr="00134BF8" w:rsidRDefault="00D64B8A" w:rsidP="00D64B8A">
            <w:pPr>
              <w:pStyle w:val="Odstavekseznama"/>
              <w:numPr>
                <w:ilvl w:val="0"/>
                <w:numId w:val="62"/>
              </w:numPr>
              <w:spacing w:before="135" w:after="135"/>
              <w:jc w:val="both"/>
              <w:textAlignment w:val="center"/>
              <w:rPr>
                <w:rFonts w:ascii="Arial" w:hAnsi="Arial" w:cs="Arial"/>
                <w:position w:val="-2"/>
                <w:sz w:val="18"/>
                <w:szCs w:val="18"/>
              </w:rPr>
            </w:pPr>
            <w:r w:rsidRPr="00134BF8">
              <w:rPr>
                <w:rFonts w:ascii="Arial" w:hAnsi="Arial" w:cs="Arial"/>
                <w:position w:val="-2"/>
                <w:sz w:val="18"/>
                <w:szCs w:val="18"/>
              </w:rPr>
              <w:t xml:space="preserve">do </w:t>
            </w:r>
            <w:r w:rsidR="001A153F" w:rsidRPr="00134BF8">
              <w:rPr>
                <w:rFonts w:ascii="Arial" w:hAnsi="Arial" w:cs="Arial"/>
                <w:position w:val="-2"/>
                <w:sz w:val="18"/>
                <w:szCs w:val="18"/>
              </w:rPr>
              <w:t>39</w:t>
            </w:r>
            <w:r w:rsidRPr="00134BF8">
              <w:rPr>
                <w:rFonts w:ascii="Arial" w:hAnsi="Arial" w:cs="Arial"/>
                <w:position w:val="-2"/>
                <w:sz w:val="18"/>
                <w:szCs w:val="18"/>
              </w:rPr>
              <w:t xml:space="preserve"> dni</w:t>
            </w:r>
            <w:r w:rsidR="001A153F" w:rsidRPr="00134BF8">
              <w:rPr>
                <w:rFonts w:ascii="Arial" w:hAnsi="Arial" w:cs="Arial"/>
                <w:position w:val="-2"/>
                <w:sz w:val="18"/>
                <w:szCs w:val="18"/>
              </w:rPr>
              <w:t>…..</w:t>
            </w:r>
            <w:r w:rsidRPr="00134BF8">
              <w:rPr>
                <w:rFonts w:ascii="Arial" w:hAnsi="Arial" w:cs="Arial"/>
                <w:position w:val="-2"/>
                <w:sz w:val="18"/>
                <w:szCs w:val="18"/>
              </w:rPr>
              <w:t>………..10 točk  </w:t>
            </w:r>
          </w:p>
          <w:p w14:paraId="132A70C2" w14:textId="70FE1B21" w:rsidR="00D64B8A" w:rsidRPr="00134BF8" w:rsidRDefault="00D64B8A" w:rsidP="00D64B8A">
            <w:pPr>
              <w:pStyle w:val="Odstavekseznama"/>
              <w:numPr>
                <w:ilvl w:val="0"/>
                <w:numId w:val="62"/>
              </w:numPr>
              <w:spacing w:before="135" w:after="135"/>
              <w:jc w:val="both"/>
              <w:textAlignment w:val="center"/>
              <w:rPr>
                <w:rFonts w:ascii="Arial" w:hAnsi="Arial" w:cs="Arial"/>
                <w:position w:val="-2"/>
                <w:sz w:val="18"/>
                <w:szCs w:val="18"/>
              </w:rPr>
            </w:pPr>
            <w:r w:rsidRPr="00134BF8">
              <w:rPr>
                <w:rFonts w:ascii="Arial" w:hAnsi="Arial" w:cs="Arial"/>
                <w:position w:val="-2"/>
                <w:sz w:val="18"/>
                <w:szCs w:val="18"/>
              </w:rPr>
              <w:t>4</w:t>
            </w:r>
            <w:r w:rsidR="001A153F" w:rsidRPr="00134BF8">
              <w:rPr>
                <w:rFonts w:ascii="Arial" w:hAnsi="Arial" w:cs="Arial"/>
                <w:position w:val="-2"/>
                <w:sz w:val="18"/>
                <w:szCs w:val="18"/>
              </w:rPr>
              <w:t>0</w:t>
            </w:r>
            <w:r w:rsidRPr="00134BF8">
              <w:rPr>
                <w:rFonts w:ascii="Arial" w:hAnsi="Arial" w:cs="Arial"/>
                <w:position w:val="-2"/>
                <w:sz w:val="18"/>
                <w:szCs w:val="18"/>
              </w:rPr>
              <w:t xml:space="preserve"> do </w:t>
            </w:r>
            <w:r w:rsidR="001A153F" w:rsidRPr="00134BF8">
              <w:rPr>
                <w:rFonts w:ascii="Arial" w:hAnsi="Arial" w:cs="Arial"/>
                <w:position w:val="-2"/>
                <w:sz w:val="18"/>
                <w:szCs w:val="18"/>
              </w:rPr>
              <w:t>4</w:t>
            </w:r>
            <w:r w:rsidRPr="00134BF8">
              <w:rPr>
                <w:rFonts w:ascii="Arial" w:hAnsi="Arial" w:cs="Arial"/>
                <w:position w:val="-2"/>
                <w:sz w:val="18"/>
                <w:szCs w:val="18"/>
              </w:rPr>
              <w:t>9 dni………….5 točk</w:t>
            </w:r>
          </w:p>
          <w:p w14:paraId="3C528D77" w14:textId="1E7595F6" w:rsidR="001A153F" w:rsidRPr="00134BF8" w:rsidRDefault="001A153F" w:rsidP="00D64B8A">
            <w:pPr>
              <w:pStyle w:val="Odstavekseznama"/>
              <w:numPr>
                <w:ilvl w:val="0"/>
                <w:numId w:val="62"/>
              </w:numPr>
              <w:spacing w:before="135" w:after="135"/>
              <w:jc w:val="both"/>
              <w:textAlignment w:val="center"/>
              <w:rPr>
                <w:rFonts w:ascii="Arial" w:hAnsi="Arial" w:cs="Arial"/>
                <w:position w:val="-2"/>
                <w:sz w:val="18"/>
                <w:szCs w:val="18"/>
              </w:rPr>
            </w:pPr>
            <w:r w:rsidRPr="00134BF8">
              <w:rPr>
                <w:rFonts w:ascii="Arial" w:hAnsi="Arial" w:cs="Arial"/>
                <w:position w:val="-2"/>
                <w:sz w:val="18"/>
                <w:szCs w:val="18"/>
              </w:rPr>
              <w:t>50 do 59 dni………….</w:t>
            </w:r>
            <w:r w:rsidR="00134BF8" w:rsidRPr="00134BF8">
              <w:rPr>
                <w:rFonts w:ascii="Arial" w:hAnsi="Arial" w:cs="Arial"/>
                <w:position w:val="-2"/>
                <w:sz w:val="18"/>
                <w:szCs w:val="18"/>
              </w:rPr>
              <w:t>1</w:t>
            </w:r>
            <w:r w:rsidRPr="00134BF8">
              <w:rPr>
                <w:rFonts w:ascii="Arial" w:hAnsi="Arial" w:cs="Arial"/>
                <w:position w:val="-2"/>
                <w:sz w:val="18"/>
                <w:szCs w:val="18"/>
              </w:rPr>
              <w:t xml:space="preserve"> točk</w:t>
            </w:r>
            <w:r w:rsidR="00134BF8" w:rsidRPr="00134BF8">
              <w:rPr>
                <w:rFonts w:ascii="Arial" w:hAnsi="Arial" w:cs="Arial"/>
                <w:position w:val="-2"/>
                <w:sz w:val="18"/>
                <w:szCs w:val="18"/>
              </w:rPr>
              <w:t>a</w:t>
            </w:r>
          </w:p>
          <w:p w14:paraId="5E3475CD" w14:textId="57CB59D7" w:rsidR="00D64B8A" w:rsidRPr="00134BF8" w:rsidRDefault="001A153F" w:rsidP="00D64B8A">
            <w:pPr>
              <w:pStyle w:val="Odstavekseznama"/>
              <w:numPr>
                <w:ilvl w:val="0"/>
                <w:numId w:val="62"/>
              </w:numPr>
              <w:spacing w:before="135" w:after="135"/>
              <w:jc w:val="both"/>
              <w:textAlignment w:val="center"/>
              <w:rPr>
                <w:rFonts w:ascii="Arial" w:hAnsi="Arial" w:cs="Arial"/>
                <w:position w:val="-2"/>
                <w:sz w:val="18"/>
                <w:szCs w:val="18"/>
              </w:rPr>
            </w:pPr>
            <w:r w:rsidRPr="00134BF8">
              <w:rPr>
                <w:rFonts w:ascii="Arial" w:hAnsi="Arial" w:cs="Arial"/>
                <w:position w:val="-2"/>
                <w:sz w:val="18"/>
                <w:szCs w:val="18"/>
              </w:rPr>
              <w:t xml:space="preserve">60 </w:t>
            </w:r>
            <w:r w:rsidR="00D64B8A" w:rsidRPr="00134BF8">
              <w:rPr>
                <w:rFonts w:ascii="Arial" w:hAnsi="Arial" w:cs="Arial"/>
                <w:position w:val="-2"/>
                <w:sz w:val="18"/>
                <w:szCs w:val="18"/>
              </w:rPr>
              <w:t xml:space="preserve">dni </w:t>
            </w:r>
            <w:r w:rsidRPr="00134BF8">
              <w:rPr>
                <w:rFonts w:ascii="Arial" w:hAnsi="Arial" w:cs="Arial"/>
                <w:position w:val="-2"/>
                <w:sz w:val="18"/>
                <w:szCs w:val="18"/>
              </w:rPr>
              <w:t>…….</w:t>
            </w:r>
            <w:r w:rsidR="00D64B8A" w:rsidRPr="00134BF8">
              <w:rPr>
                <w:rFonts w:ascii="Arial" w:hAnsi="Arial" w:cs="Arial"/>
                <w:position w:val="-2"/>
                <w:sz w:val="18"/>
                <w:szCs w:val="18"/>
              </w:rPr>
              <w:t>…………..0 točk</w:t>
            </w:r>
          </w:p>
          <w:p w14:paraId="06C59970" w14:textId="77777777" w:rsidR="00D64B8A" w:rsidRPr="00134BF8" w:rsidRDefault="00D64B8A">
            <w:pPr>
              <w:spacing w:before="135" w:after="135"/>
              <w:jc w:val="both"/>
              <w:textAlignment w:val="center"/>
              <w:rPr>
                <w:rFonts w:ascii="Arial" w:hAnsi="Arial" w:cs="Arial"/>
                <w:position w:val="-2"/>
                <w:sz w:val="18"/>
                <w:szCs w:val="18"/>
              </w:rPr>
            </w:pPr>
          </w:p>
          <w:tbl>
            <w:tblPr>
              <w:tblStyle w:val="NormalTablePHPDOCX"/>
              <w:tblW w:w="0" w:type="auto"/>
              <w:tblLook w:val="04A0" w:firstRow="1" w:lastRow="0" w:firstColumn="1" w:lastColumn="0" w:noHBand="0" w:noVBand="1"/>
            </w:tblPr>
            <w:tblGrid>
              <w:gridCol w:w="4313"/>
            </w:tblGrid>
            <w:tr w:rsidR="00134BF8" w:rsidRPr="00134BF8" w14:paraId="4EAC2EB0" w14:textId="77777777">
              <w:tc>
                <w:tcPr>
                  <w:tcW w:w="0" w:type="auto"/>
                  <w:tcMar>
                    <w:top w:w="0" w:type="auto"/>
                    <w:bottom w:w="0" w:type="auto"/>
                  </w:tcMar>
                </w:tcPr>
                <w:p w14:paraId="40360E35" w14:textId="7049C513" w:rsidR="00C94A8C" w:rsidRPr="00134BF8" w:rsidRDefault="00D64B8A" w:rsidP="00333BD1">
                  <w:pPr>
                    <w:pStyle w:val="Odstavekseznama"/>
                    <w:numPr>
                      <w:ilvl w:val="0"/>
                      <w:numId w:val="61"/>
                    </w:numPr>
                    <w:rPr>
                      <w:rFonts w:ascii="Arial" w:hAnsi="Arial" w:cs="Arial"/>
                      <w:sz w:val="18"/>
                      <w:szCs w:val="18"/>
                    </w:rPr>
                  </w:pPr>
                  <w:r w:rsidRPr="00134BF8">
                    <w:rPr>
                      <w:rFonts w:ascii="Arial" w:hAnsi="Arial" w:cs="Arial"/>
                      <w:position w:val="-2"/>
                      <w:sz w:val="18"/>
                      <w:szCs w:val="18"/>
                    </w:rPr>
                    <w:t>GARANCIJSKA DOBA (</w:t>
                  </w:r>
                  <w:proofErr w:type="spellStart"/>
                  <w:r w:rsidR="002D17A1" w:rsidRPr="00134BF8">
                    <w:rPr>
                      <w:rFonts w:ascii="Arial" w:hAnsi="Arial" w:cs="Arial"/>
                      <w:position w:val="-2"/>
                      <w:sz w:val="18"/>
                      <w:szCs w:val="18"/>
                    </w:rPr>
                    <w:t>max</w:t>
                  </w:r>
                  <w:proofErr w:type="spellEnd"/>
                  <w:r w:rsidR="002D17A1" w:rsidRPr="00134BF8">
                    <w:rPr>
                      <w:rFonts w:ascii="Arial" w:hAnsi="Arial" w:cs="Arial"/>
                      <w:position w:val="-2"/>
                      <w:sz w:val="18"/>
                      <w:szCs w:val="18"/>
                    </w:rPr>
                    <w:t>. št. točk po merilu: 5 točk</w:t>
                  </w:r>
                  <w:r w:rsidRPr="00134BF8">
                    <w:rPr>
                      <w:rFonts w:ascii="Arial" w:hAnsi="Arial" w:cs="Arial"/>
                      <w:position w:val="-2"/>
                      <w:sz w:val="18"/>
                      <w:szCs w:val="18"/>
                    </w:rPr>
                    <w:t>):</w:t>
                  </w:r>
                </w:p>
                <w:p w14:paraId="64CD067C" w14:textId="1C46C9E1" w:rsidR="00D64B8A" w:rsidRPr="00134BF8" w:rsidRDefault="002D17A1" w:rsidP="00D64B8A">
                  <w:pPr>
                    <w:pStyle w:val="Odstavekseznama"/>
                    <w:numPr>
                      <w:ilvl w:val="0"/>
                      <w:numId w:val="62"/>
                    </w:numPr>
                    <w:spacing w:before="135" w:after="135"/>
                    <w:jc w:val="both"/>
                    <w:textAlignment w:val="center"/>
                    <w:rPr>
                      <w:rFonts w:ascii="Arial" w:hAnsi="Arial" w:cs="Arial"/>
                      <w:sz w:val="18"/>
                      <w:szCs w:val="18"/>
                    </w:rPr>
                  </w:pPr>
                  <w:r w:rsidRPr="00134BF8">
                    <w:rPr>
                      <w:rFonts w:ascii="Arial" w:hAnsi="Arial" w:cs="Arial"/>
                      <w:position w:val="-2"/>
                      <w:sz w:val="18"/>
                      <w:szCs w:val="18"/>
                    </w:rPr>
                    <w:t>24 mes.</w:t>
                  </w:r>
                  <w:r w:rsidR="00D64B8A" w:rsidRPr="00134BF8">
                    <w:rPr>
                      <w:rFonts w:ascii="Arial" w:hAnsi="Arial" w:cs="Arial"/>
                      <w:position w:val="-2"/>
                      <w:sz w:val="18"/>
                      <w:szCs w:val="18"/>
                    </w:rPr>
                    <w:t xml:space="preserve">: </w:t>
                  </w:r>
                  <w:r w:rsidRPr="00134BF8">
                    <w:rPr>
                      <w:rFonts w:ascii="Arial" w:hAnsi="Arial" w:cs="Arial"/>
                      <w:position w:val="-2"/>
                      <w:sz w:val="18"/>
                      <w:szCs w:val="18"/>
                    </w:rPr>
                    <w:t xml:space="preserve">0 </w:t>
                  </w:r>
                  <w:r w:rsidR="00D64B8A" w:rsidRPr="00134BF8">
                    <w:rPr>
                      <w:rFonts w:ascii="Arial" w:hAnsi="Arial" w:cs="Arial"/>
                      <w:position w:val="-2"/>
                      <w:sz w:val="18"/>
                      <w:szCs w:val="18"/>
                    </w:rPr>
                    <w:t xml:space="preserve"> </w:t>
                  </w:r>
                  <w:r w:rsidRPr="00134BF8">
                    <w:rPr>
                      <w:rFonts w:ascii="Arial" w:hAnsi="Arial" w:cs="Arial"/>
                      <w:position w:val="-2"/>
                      <w:sz w:val="18"/>
                      <w:szCs w:val="18"/>
                    </w:rPr>
                    <w:t xml:space="preserve">točk, </w:t>
                  </w:r>
                </w:p>
                <w:p w14:paraId="78EF73E7" w14:textId="77777777" w:rsidR="00D64B8A" w:rsidRPr="00134BF8" w:rsidRDefault="002D17A1" w:rsidP="00D64B8A">
                  <w:pPr>
                    <w:pStyle w:val="Odstavekseznama"/>
                    <w:numPr>
                      <w:ilvl w:val="0"/>
                      <w:numId w:val="62"/>
                    </w:numPr>
                    <w:spacing w:before="135" w:after="135"/>
                    <w:jc w:val="both"/>
                    <w:textAlignment w:val="center"/>
                    <w:rPr>
                      <w:rFonts w:ascii="Arial" w:hAnsi="Arial" w:cs="Arial"/>
                      <w:sz w:val="18"/>
                      <w:szCs w:val="18"/>
                    </w:rPr>
                  </w:pPr>
                  <w:r w:rsidRPr="00134BF8">
                    <w:rPr>
                      <w:rFonts w:ascii="Arial" w:hAnsi="Arial" w:cs="Arial"/>
                      <w:position w:val="-2"/>
                      <w:sz w:val="18"/>
                      <w:szCs w:val="18"/>
                    </w:rPr>
                    <w:t>36 mes.</w:t>
                  </w:r>
                  <w:r w:rsidR="00D64B8A" w:rsidRPr="00134BF8">
                    <w:rPr>
                      <w:rFonts w:ascii="Arial" w:hAnsi="Arial" w:cs="Arial"/>
                      <w:position w:val="-2"/>
                      <w:sz w:val="18"/>
                      <w:szCs w:val="18"/>
                    </w:rPr>
                    <w:t xml:space="preserve">: </w:t>
                  </w:r>
                  <w:r w:rsidRPr="00134BF8">
                    <w:rPr>
                      <w:rFonts w:ascii="Arial" w:hAnsi="Arial" w:cs="Arial"/>
                      <w:position w:val="-2"/>
                      <w:sz w:val="18"/>
                      <w:szCs w:val="18"/>
                    </w:rPr>
                    <w:t>2</w:t>
                  </w:r>
                  <w:r w:rsidR="00D64B8A" w:rsidRPr="00134BF8">
                    <w:rPr>
                      <w:rFonts w:ascii="Arial" w:hAnsi="Arial" w:cs="Arial"/>
                      <w:position w:val="-2"/>
                      <w:sz w:val="18"/>
                      <w:szCs w:val="18"/>
                    </w:rPr>
                    <w:t xml:space="preserve"> </w:t>
                  </w:r>
                  <w:r w:rsidRPr="00134BF8">
                    <w:rPr>
                      <w:rFonts w:ascii="Arial" w:hAnsi="Arial" w:cs="Arial"/>
                      <w:position w:val="-2"/>
                      <w:sz w:val="18"/>
                      <w:szCs w:val="18"/>
                    </w:rPr>
                    <w:t>točki,</w:t>
                  </w:r>
                </w:p>
                <w:p w14:paraId="74CBEF67" w14:textId="0071A420" w:rsidR="00C94A8C" w:rsidRPr="00134BF8" w:rsidRDefault="002D17A1" w:rsidP="00D64B8A">
                  <w:pPr>
                    <w:pStyle w:val="Odstavekseznama"/>
                    <w:numPr>
                      <w:ilvl w:val="0"/>
                      <w:numId w:val="62"/>
                    </w:numPr>
                    <w:spacing w:before="135" w:after="135"/>
                    <w:jc w:val="both"/>
                    <w:textAlignment w:val="center"/>
                    <w:rPr>
                      <w:rFonts w:ascii="Arial" w:hAnsi="Arial" w:cs="Arial"/>
                      <w:sz w:val="18"/>
                      <w:szCs w:val="18"/>
                    </w:rPr>
                  </w:pPr>
                  <w:r w:rsidRPr="00134BF8">
                    <w:rPr>
                      <w:rFonts w:ascii="Arial" w:hAnsi="Arial" w:cs="Arial"/>
                      <w:position w:val="-2"/>
                      <w:sz w:val="18"/>
                      <w:szCs w:val="18"/>
                    </w:rPr>
                    <w:t>48 mesecev in več</w:t>
                  </w:r>
                  <w:r w:rsidR="00D64B8A" w:rsidRPr="00134BF8">
                    <w:rPr>
                      <w:rFonts w:ascii="Arial" w:hAnsi="Arial" w:cs="Arial"/>
                      <w:position w:val="-2"/>
                      <w:sz w:val="18"/>
                      <w:szCs w:val="18"/>
                    </w:rPr>
                    <w:t xml:space="preserve">: </w:t>
                  </w:r>
                  <w:r w:rsidRPr="00134BF8">
                    <w:rPr>
                      <w:rFonts w:ascii="Arial" w:hAnsi="Arial" w:cs="Arial"/>
                      <w:position w:val="-2"/>
                      <w:sz w:val="18"/>
                      <w:szCs w:val="18"/>
                    </w:rPr>
                    <w:t>5točk</w:t>
                  </w:r>
                </w:p>
              </w:tc>
            </w:tr>
            <w:tr w:rsidR="00134BF8" w:rsidRPr="00134BF8" w14:paraId="02BE17AC" w14:textId="77777777">
              <w:tc>
                <w:tcPr>
                  <w:tcW w:w="0" w:type="auto"/>
                  <w:tcMar>
                    <w:top w:w="0" w:type="auto"/>
                    <w:bottom w:w="0" w:type="auto"/>
                  </w:tcMar>
                </w:tcPr>
                <w:p w14:paraId="3E8801E9" w14:textId="77777777" w:rsidR="00C94A8C" w:rsidRPr="00134BF8" w:rsidRDefault="00C94A8C" w:rsidP="00C84570">
                  <w:pPr>
                    <w:ind w:left="720"/>
                    <w:rPr>
                      <w:rFonts w:ascii="Arial" w:hAnsi="Arial" w:cs="Arial"/>
                      <w:sz w:val="18"/>
                      <w:szCs w:val="18"/>
                    </w:rPr>
                  </w:pPr>
                </w:p>
              </w:tc>
            </w:tr>
            <w:tr w:rsidR="00134BF8" w:rsidRPr="00134BF8" w14:paraId="19EAE75F" w14:textId="77777777">
              <w:tc>
                <w:tcPr>
                  <w:tcW w:w="0" w:type="auto"/>
                  <w:tcMar>
                    <w:top w:w="0" w:type="auto"/>
                    <w:bottom w:w="0" w:type="auto"/>
                  </w:tcMar>
                </w:tcPr>
                <w:p w14:paraId="2733CF77" w14:textId="3292859E" w:rsidR="00C94A8C" w:rsidRPr="00134BF8" w:rsidRDefault="00D64B8A" w:rsidP="00C41FB1">
                  <w:pPr>
                    <w:pStyle w:val="Odstavekseznama"/>
                    <w:numPr>
                      <w:ilvl w:val="0"/>
                      <w:numId w:val="61"/>
                    </w:numPr>
                    <w:rPr>
                      <w:rFonts w:ascii="Arial" w:hAnsi="Arial" w:cs="Arial"/>
                      <w:sz w:val="18"/>
                      <w:szCs w:val="18"/>
                    </w:rPr>
                  </w:pPr>
                  <w:r w:rsidRPr="00134BF8">
                    <w:rPr>
                      <w:rFonts w:ascii="Arial" w:hAnsi="Arial" w:cs="Arial"/>
                      <w:position w:val="-2"/>
                      <w:sz w:val="18"/>
                      <w:szCs w:val="18"/>
                    </w:rPr>
                    <w:t xml:space="preserve">TEHNIČNA PREDNOST  - </w:t>
                  </w:r>
                  <w:r w:rsidR="002D17A1" w:rsidRPr="00134BF8">
                    <w:rPr>
                      <w:rFonts w:ascii="Arial" w:hAnsi="Arial" w:cs="Arial"/>
                      <w:position w:val="-2"/>
                      <w:sz w:val="18"/>
                      <w:szCs w:val="18"/>
                    </w:rPr>
                    <w:t>TP: stroj ima na voljo tud</w:t>
                  </w:r>
                  <w:r w:rsidR="002E7D07" w:rsidRPr="00134BF8">
                    <w:rPr>
                      <w:rFonts w:ascii="Arial" w:hAnsi="Arial" w:cs="Arial"/>
                      <w:position w:val="-2"/>
                      <w:sz w:val="18"/>
                      <w:szCs w:val="18"/>
                    </w:rPr>
                    <w:t xml:space="preserve">i program za pranje </w:t>
                  </w:r>
                  <w:r w:rsidR="00EF58D0" w:rsidRPr="00134BF8">
                    <w:rPr>
                      <w:rFonts w:ascii="Arial" w:hAnsi="Arial" w:cs="Arial"/>
                      <w:position w:val="-2"/>
                      <w:sz w:val="18"/>
                      <w:szCs w:val="18"/>
                    </w:rPr>
                    <w:t xml:space="preserve">kuhalne, servirne in </w:t>
                  </w:r>
                  <w:proofErr w:type="spellStart"/>
                  <w:r w:rsidR="00EF58D0" w:rsidRPr="00134BF8">
                    <w:rPr>
                      <w:rFonts w:ascii="Arial" w:hAnsi="Arial" w:cs="Arial"/>
                      <w:position w:val="-2"/>
                      <w:sz w:val="18"/>
                      <w:szCs w:val="18"/>
                    </w:rPr>
                    <w:t>termos</w:t>
                  </w:r>
                  <w:proofErr w:type="spellEnd"/>
                  <w:r w:rsidR="002E7D07" w:rsidRPr="00134BF8">
                    <w:rPr>
                      <w:rFonts w:ascii="Arial" w:hAnsi="Arial" w:cs="Arial"/>
                      <w:position w:val="-2"/>
                      <w:sz w:val="18"/>
                      <w:szCs w:val="18"/>
                    </w:rPr>
                    <w:t xml:space="preserve"> posode</w:t>
                  </w:r>
                  <w:r w:rsidR="00EF58D0" w:rsidRPr="00134BF8">
                    <w:rPr>
                      <w:rFonts w:ascii="Arial" w:hAnsi="Arial" w:cs="Arial"/>
                      <w:position w:val="-2"/>
                      <w:sz w:val="18"/>
                      <w:szCs w:val="18"/>
                    </w:rPr>
                    <w:t xml:space="preserve"> </w:t>
                  </w:r>
                  <w:r w:rsidR="002E7D07" w:rsidRPr="00134BF8">
                    <w:rPr>
                      <w:rFonts w:ascii="Arial" w:hAnsi="Arial" w:cs="Arial"/>
                      <w:position w:val="-2"/>
                      <w:sz w:val="18"/>
                      <w:szCs w:val="18"/>
                    </w:rPr>
                    <w:t xml:space="preserve">IN vstopno višino odprtine višjo od </w:t>
                  </w:r>
                  <w:r w:rsidR="001B516E" w:rsidRPr="00134BF8">
                    <w:rPr>
                      <w:rFonts w:ascii="Arial" w:hAnsi="Arial" w:cs="Arial"/>
                      <w:position w:val="-2"/>
                      <w:sz w:val="18"/>
                      <w:szCs w:val="18"/>
                    </w:rPr>
                    <w:t>585</w:t>
                  </w:r>
                  <w:r w:rsidR="00EF58D0" w:rsidRPr="00134BF8">
                    <w:rPr>
                      <w:rFonts w:ascii="Arial" w:hAnsi="Arial" w:cs="Arial"/>
                      <w:position w:val="-2"/>
                      <w:sz w:val="18"/>
                      <w:szCs w:val="18"/>
                    </w:rPr>
                    <w:t xml:space="preserve"> mm</w:t>
                  </w:r>
                  <w:r w:rsidR="002D17A1" w:rsidRPr="00134BF8">
                    <w:rPr>
                      <w:rFonts w:ascii="Arial" w:hAnsi="Arial" w:cs="Arial"/>
                      <w:position w:val="-2"/>
                      <w:sz w:val="18"/>
                      <w:szCs w:val="18"/>
                    </w:rPr>
                    <w:t xml:space="preserve"> kar naročniku omogoča večjo fleksibilnost pri delovnem procesu pranja posode in s tem večjo izkoriščenost opreme</w:t>
                  </w:r>
                  <w:r w:rsidRPr="00134BF8">
                    <w:rPr>
                      <w:rFonts w:ascii="Arial" w:hAnsi="Arial" w:cs="Arial"/>
                      <w:position w:val="-2"/>
                      <w:sz w:val="18"/>
                      <w:szCs w:val="18"/>
                    </w:rPr>
                    <w:t xml:space="preserve">  (</w:t>
                  </w:r>
                  <w:proofErr w:type="spellStart"/>
                  <w:r w:rsidR="002D17A1" w:rsidRPr="00134BF8">
                    <w:rPr>
                      <w:rFonts w:ascii="Arial" w:hAnsi="Arial" w:cs="Arial"/>
                      <w:position w:val="-2"/>
                      <w:sz w:val="18"/>
                      <w:szCs w:val="18"/>
                    </w:rPr>
                    <w:t>max</w:t>
                  </w:r>
                  <w:proofErr w:type="spellEnd"/>
                  <w:r w:rsidR="002D17A1" w:rsidRPr="00134BF8">
                    <w:rPr>
                      <w:rFonts w:ascii="Arial" w:hAnsi="Arial" w:cs="Arial"/>
                      <w:position w:val="-2"/>
                      <w:sz w:val="18"/>
                      <w:szCs w:val="18"/>
                    </w:rPr>
                    <w:t>. št. točk po merilu: 5 točk</w:t>
                  </w:r>
                  <w:r w:rsidRPr="00134BF8">
                    <w:rPr>
                      <w:rFonts w:ascii="Arial" w:hAnsi="Arial" w:cs="Arial"/>
                      <w:position w:val="-2"/>
                      <w:sz w:val="18"/>
                      <w:szCs w:val="18"/>
                    </w:rPr>
                    <w:t>):</w:t>
                  </w:r>
                </w:p>
                <w:p w14:paraId="09AACBE5" w14:textId="77777777" w:rsidR="002D17A1" w:rsidRPr="00134BF8" w:rsidRDefault="002D17A1" w:rsidP="00D64B8A">
                  <w:pPr>
                    <w:pStyle w:val="Odstavekseznama"/>
                    <w:numPr>
                      <w:ilvl w:val="0"/>
                      <w:numId w:val="62"/>
                    </w:numPr>
                    <w:spacing w:before="135" w:after="135"/>
                    <w:jc w:val="both"/>
                    <w:textAlignment w:val="center"/>
                    <w:rPr>
                      <w:rFonts w:ascii="Arial" w:hAnsi="Arial" w:cs="Arial"/>
                      <w:position w:val="-2"/>
                      <w:sz w:val="18"/>
                      <w:szCs w:val="18"/>
                    </w:rPr>
                  </w:pPr>
                  <w:r w:rsidRPr="00134BF8">
                    <w:rPr>
                      <w:rFonts w:ascii="Arial" w:hAnsi="Arial" w:cs="Arial"/>
                      <w:position w:val="-2"/>
                      <w:sz w:val="18"/>
                      <w:szCs w:val="18"/>
                    </w:rPr>
                    <w:t xml:space="preserve">ponujena oprema želene tehnične prednosti nima =0 točk, </w:t>
                  </w:r>
                </w:p>
                <w:p w14:paraId="785CC47D" w14:textId="77777777" w:rsidR="00C94A8C" w:rsidRPr="00134BF8" w:rsidRDefault="002D17A1" w:rsidP="00D64B8A">
                  <w:pPr>
                    <w:pStyle w:val="Odstavekseznama"/>
                    <w:numPr>
                      <w:ilvl w:val="0"/>
                      <w:numId w:val="62"/>
                    </w:numPr>
                    <w:spacing w:before="135" w:after="135"/>
                    <w:jc w:val="both"/>
                    <w:textAlignment w:val="center"/>
                    <w:rPr>
                      <w:rFonts w:ascii="Arial" w:hAnsi="Arial" w:cs="Arial"/>
                      <w:sz w:val="18"/>
                      <w:szCs w:val="18"/>
                    </w:rPr>
                  </w:pPr>
                  <w:r w:rsidRPr="00134BF8">
                    <w:rPr>
                      <w:rFonts w:ascii="Arial" w:hAnsi="Arial" w:cs="Arial"/>
                      <w:position w:val="-2"/>
                      <w:sz w:val="18"/>
                      <w:szCs w:val="18"/>
                    </w:rPr>
                    <w:t>ponujena oprema želeno tehnično prednost ima=</w:t>
                  </w:r>
                  <w:r w:rsidR="001B516E" w:rsidRPr="00134BF8">
                    <w:rPr>
                      <w:rFonts w:ascii="Arial" w:hAnsi="Arial" w:cs="Arial"/>
                      <w:position w:val="-2"/>
                      <w:sz w:val="18"/>
                      <w:szCs w:val="18"/>
                    </w:rPr>
                    <w:t>5</w:t>
                  </w:r>
                  <w:r w:rsidRPr="00134BF8">
                    <w:rPr>
                      <w:rFonts w:ascii="Arial" w:hAnsi="Arial" w:cs="Arial"/>
                      <w:position w:val="-2"/>
                      <w:sz w:val="18"/>
                      <w:szCs w:val="18"/>
                    </w:rPr>
                    <w:t>točk</w:t>
                  </w:r>
                </w:p>
              </w:tc>
            </w:tr>
          </w:tbl>
          <w:p w14:paraId="63BAFA02" w14:textId="77777777" w:rsidR="00C94A8C" w:rsidRPr="00134BF8" w:rsidRDefault="00C94A8C"/>
        </w:tc>
      </w:tr>
    </w:tbl>
    <w:p w14:paraId="40D98541" w14:textId="58C83622" w:rsidR="000E6AE6" w:rsidRPr="00134BF8" w:rsidRDefault="00134BF8" w:rsidP="00134BF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da bo ponudnik v okviru tega merila pridobil točke na račun krajšega ponujenega dobavnega roka, lahko naročnik, v primeru nedoseganja le-tega (če bi bilo naročilo oddano temu ponudniku) poleg unovčenja varoval v okviru pogodbenih določil, tudi prijavi ponudnika zaradi navajanja neresničnih podatkov v ponudbi Državni revizijski komisiji, kar ima za posledico uvrstitev na negativno listo ponudnikov. </w:t>
      </w:r>
    </w:p>
    <w:p w14:paraId="73D9DE7C" w14:textId="77777777" w:rsidR="00C94A8C" w:rsidRDefault="002D17A1">
      <w:pPr>
        <w:spacing w:before="225" w:after="225" w:line="240" w:lineRule="auto"/>
        <w:jc w:val="both"/>
      </w:pPr>
      <w:r>
        <w:rPr>
          <w:rFonts w:ascii="Arial" w:hAnsi="Arial" w:cs="Arial"/>
          <w:color w:val="000000"/>
          <w:sz w:val="18"/>
          <w:szCs w:val="18"/>
        </w:rPr>
        <w:t xml:space="preserve">V primeru enakovrednih ponudb </w:t>
      </w:r>
      <w:r w:rsidR="00EF58D0">
        <w:rPr>
          <w:rFonts w:ascii="Arial" w:hAnsi="Arial" w:cs="Arial"/>
          <w:color w:val="000000"/>
          <w:sz w:val="18"/>
          <w:szCs w:val="18"/>
        </w:rPr>
        <w:t>bo naročnik</w:t>
      </w:r>
      <w:r>
        <w:rPr>
          <w:rFonts w:ascii="Arial" w:hAnsi="Arial" w:cs="Arial"/>
          <w:color w:val="000000"/>
          <w:sz w:val="18"/>
          <w:szCs w:val="18"/>
        </w:rPr>
        <w:t xml:space="preserve"> med najugodnejšimi ponudniki z identično ceno</w:t>
      </w:r>
      <w:r w:rsidR="00EF58D0">
        <w:rPr>
          <w:rFonts w:ascii="Arial" w:hAnsi="Arial" w:cs="Arial"/>
          <w:color w:val="000000"/>
          <w:sz w:val="18"/>
          <w:szCs w:val="18"/>
        </w:rPr>
        <w:t xml:space="preserve"> izvedel pogajanja</w:t>
      </w:r>
      <w:r>
        <w:rPr>
          <w:rFonts w:ascii="Arial" w:hAnsi="Arial" w:cs="Arial"/>
          <w:color w:val="000000"/>
          <w:sz w:val="18"/>
          <w:szCs w:val="18"/>
        </w:rPr>
        <w:t>.</w:t>
      </w:r>
    </w:p>
    <w:p w14:paraId="08392D04" w14:textId="77777777" w:rsidR="002D17A1" w:rsidRPr="00C25086" w:rsidRDefault="002D17A1" w:rsidP="002D17A1"/>
    <w:p w14:paraId="1480B092" w14:textId="77777777" w:rsidR="00C94A8C" w:rsidRDefault="00C94A8C">
      <w:pPr>
        <w:sectPr w:rsidR="00C94A8C" w:rsidSect="00D931BF">
          <w:pgSz w:w="11906" w:h="16838"/>
          <w:pgMar w:top="1418" w:right="1418" w:bottom="1418" w:left="1418" w:header="567" w:footer="680" w:gutter="0"/>
          <w:cols w:space="708"/>
          <w:docGrid w:linePitch="360"/>
        </w:sectPr>
      </w:pPr>
    </w:p>
    <w:p w14:paraId="28029AC5" w14:textId="77777777" w:rsidR="006975C6" w:rsidRPr="00563971" w:rsidRDefault="002D17A1" w:rsidP="002D17A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6F84738" w14:textId="77777777" w:rsidR="00C94A8C" w:rsidRDefault="002D17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D0E60A" w14:textId="77777777" w:rsidR="00C94A8C" w:rsidRDefault="002D17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215FE66" w14:textId="28FA62EC" w:rsidR="00C94A8C" w:rsidRDefault="00C94A8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04"/>
      </w:tblGrid>
      <w:tr w:rsidR="00C94A8C" w14:paraId="5560124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0CD7722" w14:textId="77777777" w:rsidR="00C94A8C" w:rsidRDefault="002D17A1">
            <w:r>
              <w:rPr>
                <w:rFonts w:ascii="Arial" w:hAnsi="Arial" w:cs="Arial"/>
                <w:color w:val="FFFFFF"/>
                <w:position w:val="-2"/>
                <w:sz w:val="18"/>
                <w:szCs w:val="18"/>
              </w:rPr>
              <w:t>Razlogi za izključitev</w:t>
            </w:r>
          </w:p>
        </w:tc>
      </w:tr>
    </w:tbl>
    <w:p w14:paraId="61AA90E6"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297BF3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85B699" w14:textId="77777777"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AECC4" w14:textId="77777777"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119E53C" w14:textId="77777777"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14:paraId="2E4425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ACA95"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A8208" w14:textId="77777777"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06B46D2" w14:textId="77777777" w:rsidR="00C94A8C" w:rsidRDefault="002D17A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14:paraId="6E88BEED" w14:textId="77777777"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0F1185BC" w14:textId="77777777" w:rsidR="00C94A8C" w:rsidRDefault="002D17A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C94A8C" w14:paraId="0C6347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680BF"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5CE85" w14:textId="77777777"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B08176" w14:textId="77777777"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94A8C" w14:paraId="5DB9D5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3ED28" w14:textId="77777777" w:rsidR="00C94A8C" w:rsidRDefault="002D17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E0D06"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22F64B77" w14:textId="77777777"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C94A8C" w14:paraId="62898B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1C547"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A056B"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335E9E6E" w14:textId="77777777" w:rsidR="00C94A8C" w:rsidRDefault="002D17A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ESPD in Izjava članov organov in zastopnikov gospodarskega subjekta in pooblastilo za pridobitev podatkov iz kazenske evidence).</w:t>
            </w:r>
          </w:p>
          <w:p w14:paraId="4FF0C384" w14:textId="77777777"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1C5F492"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05C63F2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44537D" w14:textId="77777777"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3C312" w14:textId="77777777"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7C9F4926" w14:textId="77777777"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14:paraId="78ABF4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28262"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0A5B2"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14:paraId="50E16B10" w14:textId="77777777" w:rsidR="00C94A8C" w:rsidRDefault="002D17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2D53700" w14:textId="77777777"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94A8C" w14:paraId="471684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85788"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2FEB5" w14:textId="77777777"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8823ACC" w14:textId="77777777"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14:paraId="5C63BA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3A37"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B2C98"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110A8A2E" w14:textId="77777777" w:rsidR="00C94A8C" w:rsidRDefault="002D17A1">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C94A8C" w14:paraId="59D667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EB433" w14:textId="77777777"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411CB"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5A3B8FF5" w14:textId="77777777"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A0E8378" w14:textId="77777777"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1587804"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5A2DA79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A00FDCF" w14:textId="77777777"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5A532" w14:textId="77777777" w:rsidR="00C94A8C" w:rsidRDefault="002D17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06F5571" w14:textId="77777777"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14:paraId="5FFCA9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24583"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17248"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14:paraId="1679F6C5" w14:textId="77777777" w:rsidR="00C94A8C" w:rsidRDefault="002D17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94A8C" w14:paraId="6524E8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B92FB"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29ABA" w14:textId="77777777" w:rsidR="00C94A8C" w:rsidRDefault="002D17A1">
            <w:pPr>
              <w:jc w:val="both"/>
              <w:textAlignment w:val="center"/>
            </w:pPr>
            <w:r>
              <w:rPr>
                <w:rFonts w:ascii="Arial" w:hAnsi="Arial" w:cs="Arial"/>
                <w:color w:val="000000"/>
                <w:position w:val="-2"/>
                <w:sz w:val="18"/>
                <w:szCs w:val="18"/>
              </w:rPr>
              <w:t> </w:t>
            </w:r>
          </w:p>
          <w:p w14:paraId="363688A5" w14:textId="77777777" w:rsidR="00C94A8C" w:rsidRDefault="002D17A1">
            <w:r>
              <w:rPr>
                <w:rFonts w:ascii="Arial" w:hAnsi="Arial" w:cs="Arial"/>
                <w:color w:val="000000"/>
                <w:position w:val="-2"/>
                <w:sz w:val="18"/>
                <w:szCs w:val="18"/>
              </w:rPr>
              <w:t xml:space="preserve"> /</w:t>
            </w:r>
          </w:p>
        </w:tc>
      </w:tr>
      <w:tr w:rsidR="00C94A8C" w14:paraId="24DE7C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4BA0C"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23E91"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58072335"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14:paraId="460AF1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CDD6"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37B4"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4D2DA744" w14:textId="77777777"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B76C25A" w14:textId="77777777"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CCE7164"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709FE4C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6E0D1DD" w14:textId="77777777"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FB82A" w14:textId="77777777" w:rsidR="00C94A8C" w:rsidRDefault="002D17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A91BE5" w14:textId="77777777" w:rsidR="00C94A8C" w:rsidRDefault="002D17A1">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14:paraId="4BAAB5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7B4F" w14:textId="77777777"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24C5B"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14:paraId="509823E9" w14:textId="77777777" w:rsidR="00C94A8C" w:rsidRDefault="002D17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7A68E36" w14:textId="77777777"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94A8C" w14:paraId="118055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D75E5"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0D7B8" w14:textId="77777777"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14:paraId="700525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66D28"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651C1"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789B11C2"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14:paraId="0229E5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074F7"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3F07D"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36FDAD33" w14:textId="77777777"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CEA4370" w14:textId="77777777"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1C4B84C4" w14:textId="77777777" w:rsidR="00C94A8C" w:rsidRDefault="00C94A8C"/>
    <w:tbl>
      <w:tblPr>
        <w:tblStyle w:val="NormalTablePHPDOCX"/>
        <w:tblW w:w="2500" w:type="pct"/>
        <w:tblInd w:w="108" w:type="dxa"/>
        <w:tblLook w:val="04A0" w:firstRow="1" w:lastRow="0" w:firstColumn="1" w:lastColumn="0" w:noHBand="0" w:noVBand="1"/>
      </w:tblPr>
      <w:tblGrid>
        <w:gridCol w:w="4504"/>
      </w:tblGrid>
      <w:tr w:rsidR="00C94A8C" w14:paraId="2C6CC34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8310A81" w14:textId="77777777" w:rsidR="00C94A8C" w:rsidRDefault="002D17A1">
            <w:r>
              <w:rPr>
                <w:rFonts w:ascii="Arial" w:hAnsi="Arial" w:cs="Arial"/>
                <w:color w:val="FFFFFF"/>
                <w:position w:val="-2"/>
                <w:sz w:val="18"/>
                <w:szCs w:val="18"/>
              </w:rPr>
              <w:t>Poslovna in finančna sposobnost</w:t>
            </w:r>
          </w:p>
        </w:tc>
      </w:tr>
    </w:tbl>
    <w:p w14:paraId="638CD236"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5B2C869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C6943C6" w14:textId="77777777"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9DAD2" w14:textId="77777777" w:rsidR="00C94A8C" w:rsidRDefault="002D17A1">
            <w:pPr>
              <w:spacing w:before="135" w:after="135"/>
              <w:jc w:val="both"/>
              <w:textAlignment w:val="center"/>
            </w:pPr>
            <w:r>
              <w:rPr>
                <w:rFonts w:ascii="Arial" w:hAnsi="Arial" w:cs="Arial"/>
                <w:color w:val="000000"/>
                <w:position w:val="-2"/>
                <w:sz w:val="18"/>
                <w:szCs w:val="18"/>
              </w:rPr>
              <w:t>Da zagotavlja rok plačila v 30ih dneh od datuma uradnega prejema pravilno izstavljenega računa.</w:t>
            </w:r>
          </w:p>
        </w:tc>
      </w:tr>
      <w:tr w:rsidR="00C94A8C" w14:paraId="454EEE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49364"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74E2D"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14:paraId="17E28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137D2"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72377" w14:textId="77777777" w:rsidR="00C94A8C" w:rsidRDefault="002D17A1">
            <w:pPr>
              <w:jc w:val="both"/>
              <w:textAlignment w:val="center"/>
            </w:pPr>
            <w:r>
              <w:rPr>
                <w:rFonts w:ascii="Arial" w:hAnsi="Arial" w:cs="Arial"/>
                <w:color w:val="000000"/>
                <w:position w:val="-2"/>
                <w:sz w:val="18"/>
                <w:szCs w:val="18"/>
              </w:rPr>
              <w:t> </w:t>
            </w:r>
          </w:p>
          <w:p w14:paraId="0D588492" w14:textId="77777777" w:rsidR="00C94A8C" w:rsidRDefault="002D17A1">
            <w:r>
              <w:rPr>
                <w:rFonts w:ascii="Arial" w:hAnsi="Arial" w:cs="Arial"/>
                <w:color w:val="000000"/>
                <w:position w:val="-2"/>
                <w:sz w:val="18"/>
                <w:szCs w:val="18"/>
              </w:rPr>
              <w:t xml:space="preserve"> /</w:t>
            </w:r>
          </w:p>
        </w:tc>
      </w:tr>
      <w:tr w:rsidR="00C94A8C" w14:paraId="289991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03BAC"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E377D"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14C36F82"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14:paraId="69474A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D4CE8" w14:textId="77777777"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C243E"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1A772EB3"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EF41AFF"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6C65AF4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BC9343" w14:textId="77777777"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A3719" w14:textId="77777777" w:rsidR="00C94A8C" w:rsidRDefault="002D17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BD0980A" w14:textId="77777777" w:rsidR="00C94A8C" w:rsidRDefault="002D17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94A8C" w14:paraId="0E7696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2AD29"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9BA5D"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14:paraId="012F4BAB" w14:textId="77777777" w:rsidR="00C94A8C" w:rsidRDefault="002D17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94A8C" w14:paraId="06646B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282C9"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0560A" w14:textId="77777777"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7C186FC" w14:textId="77777777" w:rsidR="00C94A8C" w:rsidRDefault="002D17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94A8C" w14:paraId="0C2E8C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CCFEE"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1CC5B"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0AB9924F"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14:paraId="06A46A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50114"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75640"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66D4A3FF"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C89C91D" w14:textId="77777777" w:rsidR="00C94A8C" w:rsidRDefault="00C94A8C"/>
    <w:tbl>
      <w:tblPr>
        <w:tblStyle w:val="NormalTablePHPDOCX"/>
        <w:tblW w:w="2500" w:type="pct"/>
        <w:tblInd w:w="108" w:type="dxa"/>
        <w:tblLook w:val="04A0" w:firstRow="1" w:lastRow="0" w:firstColumn="1" w:lastColumn="0" w:noHBand="0" w:noVBand="1"/>
      </w:tblPr>
      <w:tblGrid>
        <w:gridCol w:w="4504"/>
      </w:tblGrid>
      <w:tr w:rsidR="00C94A8C" w14:paraId="67CCFED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CF54109" w14:textId="77777777" w:rsidR="00C94A8C" w:rsidRDefault="002D17A1">
            <w:r>
              <w:rPr>
                <w:rFonts w:ascii="Arial" w:hAnsi="Arial" w:cs="Arial"/>
                <w:color w:val="FFFFFF"/>
                <w:position w:val="-2"/>
                <w:sz w:val="18"/>
                <w:szCs w:val="18"/>
              </w:rPr>
              <w:t>Tehnična sposobnost</w:t>
            </w:r>
          </w:p>
        </w:tc>
      </w:tr>
    </w:tbl>
    <w:p w14:paraId="3E5A4338"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231EC00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D19A81" w14:textId="77777777"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Izpolnjevanje vseh strokovnih zahtev naročnika, vse veljavne zakonodaje, </w:t>
            </w:r>
            <w:r>
              <w:rPr>
                <w:rFonts w:ascii="Arial" w:hAnsi="Arial" w:cs="Arial"/>
                <w:b/>
                <w:bCs/>
                <w:color w:val="FFFFFF"/>
                <w:position w:val="-2"/>
                <w:sz w:val="18"/>
                <w:szCs w:val="18"/>
              </w:rPr>
              <w:lastRenderedPageBreak/>
              <w:t>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11491" w14:textId="77777777" w:rsidR="00C94A8C" w:rsidRDefault="002D17A1">
            <w:pPr>
              <w:spacing w:before="135" w:after="135"/>
              <w:jc w:val="both"/>
              <w:textAlignment w:val="center"/>
            </w:pPr>
            <w:r>
              <w:rPr>
                <w:rFonts w:ascii="Arial" w:hAnsi="Arial" w:cs="Arial"/>
                <w:color w:val="000000"/>
                <w:position w:val="-2"/>
                <w:sz w:val="18"/>
                <w:szCs w:val="18"/>
              </w:rPr>
              <w:lastRenderedPageBreak/>
              <w:t xml:space="preserve">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w:t>
            </w:r>
            <w:r>
              <w:rPr>
                <w:rFonts w:ascii="Arial" w:hAnsi="Arial" w:cs="Arial"/>
                <w:color w:val="000000"/>
                <w:position w:val="-2"/>
                <w:sz w:val="18"/>
                <w:szCs w:val="18"/>
              </w:rPr>
              <w:lastRenderedPageBreak/>
              <w:t>pri tem pa upoštevati  vso veljavno zakonodajo, predpise in standarde iz zadevnega področja.</w:t>
            </w:r>
          </w:p>
        </w:tc>
      </w:tr>
      <w:tr w:rsidR="00C94A8C" w14:paraId="179394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91BE9" w14:textId="77777777"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C94A8C" w14:paraId="0D402407" w14:textId="77777777">
              <w:tc>
                <w:tcPr>
                  <w:tcW w:w="0" w:type="auto"/>
                  <w:tcMar>
                    <w:top w:w="0" w:type="auto"/>
                    <w:bottom w:w="0" w:type="auto"/>
                  </w:tcMar>
                </w:tcPr>
                <w:p w14:paraId="7170BE44" w14:textId="77777777" w:rsidR="00C94A8C" w:rsidRDefault="002D17A1" w:rsidP="00883EC8">
                  <w:pPr>
                    <w:jc w:val="both"/>
                    <w:rPr>
                      <w:rFonts w:ascii="Arial" w:hAnsi="Arial" w:cs="Arial"/>
                      <w:color w:val="000000"/>
                      <w:sz w:val="18"/>
                      <w:szCs w:val="18"/>
                    </w:rPr>
                  </w:pPr>
                  <w:r>
                    <w:rPr>
                      <w:rFonts w:ascii="Arial" w:hAnsi="Arial" w:cs="Arial"/>
                      <w:color w:val="000000"/>
                      <w:position w:val="-2"/>
                      <w:sz w:val="18"/>
                      <w:szCs w:val="18"/>
                    </w:rPr>
                    <w:t>Izpolnjen in podpisan Obrazec  KROVNA IZJAVA in ESPD ob</w:t>
                  </w:r>
                  <w:r w:rsidR="00883EC8">
                    <w:rPr>
                      <w:rFonts w:ascii="Arial" w:hAnsi="Arial" w:cs="Arial"/>
                      <w:color w:val="000000"/>
                      <w:position w:val="-2"/>
                      <w:sz w:val="18"/>
                      <w:szCs w:val="18"/>
                    </w:rPr>
                    <w:t xml:space="preserve">razec ter dokazila </w:t>
                  </w:r>
                  <w:r>
                    <w:rPr>
                      <w:rFonts w:ascii="Arial" w:hAnsi="Arial" w:cs="Arial"/>
                      <w:color w:val="000000"/>
                      <w:position w:val="-2"/>
                      <w:sz w:val="18"/>
                      <w:szCs w:val="18"/>
                    </w:rPr>
                    <w:t xml:space="preserve">priloge iz katerih je razvidno, da ponujeno blago in dela ustrezajo vsem naročnikovim </w:t>
                  </w:r>
                  <w:r w:rsidR="00883EC8">
                    <w:rPr>
                      <w:rFonts w:ascii="Arial" w:hAnsi="Arial" w:cs="Arial"/>
                      <w:color w:val="000000"/>
                      <w:position w:val="-2"/>
                      <w:sz w:val="18"/>
                      <w:szCs w:val="18"/>
                    </w:rPr>
                    <w:t>s</w:t>
                  </w:r>
                  <w:r>
                    <w:rPr>
                      <w:rFonts w:ascii="Arial" w:hAnsi="Arial" w:cs="Arial"/>
                      <w:color w:val="000000"/>
                      <w:position w:val="-2"/>
                      <w:sz w:val="18"/>
                      <w:szCs w:val="18"/>
                    </w:rPr>
                    <w:t xml:space="preserve">trokovnim zahtevam: Izpolnjeni obrazci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Popis</w:t>
                  </w:r>
                  <w:r w:rsidR="00883EC8">
                    <w:rPr>
                      <w:rFonts w:ascii="Arial" w:hAnsi="Arial" w:cs="Arial"/>
                      <w:color w:val="000000"/>
                      <w:position w:val="-2"/>
                      <w:sz w:val="18"/>
                      <w:szCs w:val="18"/>
                    </w:rPr>
                    <w:t xml:space="preserve"> s </w:t>
                  </w:r>
                  <w:proofErr w:type="spellStart"/>
                  <w:r w:rsidR="00883EC8">
                    <w:rPr>
                      <w:rFonts w:ascii="Arial" w:hAnsi="Arial" w:cs="Arial"/>
                      <w:color w:val="000000"/>
                      <w:position w:val="-2"/>
                      <w:sz w:val="18"/>
                      <w:szCs w:val="18"/>
                    </w:rPr>
                    <w:t>predračunoim</w:t>
                  </w:r>
                  <w:proofErr w:type="spellEnd"/>
                  <w:r>
                    <w:rPr>
                      <w:rFonts w:ascii="Arial" w:hAnsi="Arial" w:cs="Arial"/>
                      <w:color w:val="000000"/>
                      <w:position w:val="-2"/>
                      <w:sz w:val="18"/>
                      <w:szCs w:val="18"/>
                    </w:rPr>
                    <w:t xml:space="preserve"> skupaj s prospekti/tehnično dokumentacijo/navodili za uporabo v slo jeziku (iz katerih je razvidno izpolnjevanje vseh tehničnioh zahtev naročnika). </w:t>
                  </w:r>
                </w:p>
              </w:tc>
            </w:tr>
          </w:tbl>
          <w:p w14:paraId="70B2D49E" w14:textId="77777777" w:rsidR="00C94A8C" w:rsidRDefault="002D17A1">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C94A8C" w14:paraId="30CEA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30514"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6890F" w14:textId="77777777" w:rsidR="00C94A8C" w:rsidRDefault="002D17A1">
            <w:pPr>
              <w:jc w:val="both"/>
              <w:textAlignment w:val="center"/>
            </w:pPr>
            <w:r>
              <w:rPr>
                <w:rFonts w:ascii="Arial" w:hAnsi="Arial" w:cs="Arial"/>
                <w:color w:val="000000"/>
                <w:position w:val="-2"/>
                <w:sz w:val="18"/>
                <w:szCs w:val="18"/>
              </w:rPr>
              <w:t> </w:t>
            </w:r>
          </w:p>
          <w:p w14:paraId="2254F884" w14:textId="77777777" w:rsidR="00C94A8C" w:rsidRDefault="00883EC8" w:rsidP="00883EC8">
            <w:pPr>
              <w:jc w:val="both"/>
            </w:pPr>
            <w:r>
              <w:rPr>
                <w:rFonts w:ascii="Arial" w:hAnsi="Arial" w:cs="Arial"/>
                <w:color w:val="000000"/>
                <w:position w:val="-2"/>
                <w:sz w:val="18"/>
                <w:szCs w:val="18"/>
              </w:rPr>
              <w:t>Ponudnik mora za izkaz izpolnjevanja pogoja predložiti</w:t>
            </w:r>
            <w:r w:rsidR="002D17A1">
              <w:rPr>
                <w:rFonts w:ascii="Arial" w:hAnsi="Arial" w:cs="Arial"/>
                <w:color w:val="000000"/>
                <w:position w:val="-2"/>
                <w:sz w:val="18"/>
                <w:szCs w:val="18"/>
              </w:rPr>
              <w:t xml:space="preserve"> </w:t>
            </w:r>
            <w:r>
              <w:rPr>
                <w:rFonts w:ascii="Arial" w:hAnsi="Arial" w:cs="Arial"/>
                <w:color w:val="000000"/>
                <w:position w:val="-2"/>
                <w:sz w:val="18"/>
                <w:szCs w:val="18"/>
              </w:rPr>
              <w:t>ustrezno</w:t>
            </w:r>
            <w:r w:rsidRPr="00883EC8">
              <w:rPr>
                <w:rFonts w:ascii="Arial" w:hAnsi="Arial" w:cs="Arial"/>
                <w:color w:val="000000"/>
                <w:position w:val="-2"/>
                <w:sz w:val="18"/>
                <w:szCs w:val="18"/>
              </w:rPr>
              <w:t xml:space="preserve"> tehnična dokumentacija, v slovenskem jeziku! Če je ta v tujem jeziku, mora biti priložen slovenski prevod za vse razpisane naročnikove tehnične specifikacije-zahteve. Iz priložene tehnične dokumentacije mora biti nedvoumno razvidno - označeno po razpisanih pozicijah, (ponudnik, na mestih, kjer je razvidno, da ponujeno blago izpolnjuje naročnikove zahteve pripiše številko naročnikove tehnične zahteve!), da ponujeno blago zadošča najmanj vsem naročnikovim razpisanim tehničnim zahtevam. Ponudnik k ponudbi priloži (lahko fotokopija) slika/skica, lahko iz kataloga/tehnične risbe, in podobno, kar bi dokazovalo, da je ponujen predmet skladen z naročnikovimi zahtevami, v kolikor niso vsi naročnikovi zahtevani tehnični podatki nedvoumno razvidni iz naštetega, mora ponudnik sam specificirano navesti, da jih zagotavlja. Iz tehnične specifikacije mora biti razviden tudi proizvajalec in tudi tip ponujenega blaga. Ponudnik lahko predloži tudi vse morebitne pridobljene certifikate in standarde.</w:t>
            </w:r>
          </w:p>
        </w:tc>
      </w:tr>
      <w:tr w:rsidR="00C94A8C" w14:paraId="5547A7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E7CB6"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30A05"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3B340243"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2BF857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BD25C"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1EA31"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3D421A51"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1535D98"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580B9D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63A7945" w14:textId="77777777"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1905" w14:textId="77777777" w:rsidR="00C94A8C" w:rsidRDefault="002D17A1">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pri čemer se zavezuje, da bo v primeru izbire, ob vsaki spremembi razvrstitve ponujenega blaga v razrede, v času trajanja pogodbe o te obvestil naročnika in mu posredoval ustrezno dokumentacijo.</w:t>
            </w:r>
          </w:p>
        </w:tc>
      </w:tr>
      <w:tr w:rsidR="00C94A8C" w14:paraId="02DDE5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A72D6"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45641"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5A44C9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F78E2" w14:textId="77777777"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D2156" w14:textId="77777777" w:rsidR="00C94A8C" w:rsidRDefault="002D17A1">
            <w:pPr>
              <w:spacing w:before="135" w:after="135"/>
              <w:jc w:val="both"/>
              <w:textAlignment w:val="center"/>
            </w:pPr>
            <w:r>
              <w:rPr>
                <w:rFonts w:ascii="Arial" w:hAnsi="Arial" w:cs="Arial"/>
                <w:color w:val="000000"/>
                <w:position w:val="-2"/>
                <w:sz w:val="18"/>
                <w:szCs w:val="18"/>
              </w:rPr>
              <w:t>Dostava kopijh CE certifikatov in izjav o skladnosti za ponujeno opremo.</w:t>
            </w:r>
          </w:p>
        </w:tc>
      </w:tr>
      <w:tr w:rsidR="00C94A8C" w14:paraId="2469F9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96E7A"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0117E"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427BDA14"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031CE6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0DA5C"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5A755"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56512C4A"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6C3B19E"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771C496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C81AA35" w14:textId="77777777"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Nova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B7961" w14:textId="77777777" w:rsidR="00C94A8C" w:rsidRDefault="002D17A1" w:rsidP="00F904BD">
            <w:pPr>
              <w:spacing w:before="135" w:after="135"/>
              <w:jc w:val="both"/>
              <w:textAlignment w:val="center"/>
            </w:pPr>
            <w:r>
              <w:rPr>
                <w:rFonts w:ascii="Arial" w:hAnsi="Arial" w:cs="Arial"/>
                <w:color w:val="000000"/>
                <w:position w:val="-2"/>
                <w:sz w:val="18"/>
                <w:szCs w:val="18"/>
              </w:rPr>
              <w:t>Da zagotavlja, da bo vsa dobavljena in montirana oprema nova, nerabljena (leto izdelave 202</w:t>
            </w:r>
            <w:r w:rsidR="00F904BD">
              <w:rPr>
                <w:rFonts w:ascii="Arial" w:hAnsi="Arial" w:cs="Arial"/>
                <w:color w:val="000000"/>
                <w:position w:val="-2"/>
                <w:sz w:val="18"/>
                <w:szCs w:val="18"/>
              </w:rPr>
              <w:t>2</w:t>
            </w:r>
            <w:r>
              <w:rPr>
                <w:rFonts w:ascii="Arial" w:hAnsi="Arial" w:cs="Arial"/>
                <w:color w:val="000000"/>
                <w:position w:val="-2"/>
                <w:sz w:val="18"/>
                <w:szCs w:val="18"/>
              </w:rPr>
              <w:t xml:space="preserve"> ali več).</w:t>
            </w:r>
          </w:p>
        </w:tc>
      </w:tr>
      <w:tr w:rsidR="00C94A8C" w14:paraId="5B1C1F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9D230"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2B05" w14:textId="77777777"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94A8C" w14:paraId="4C6EA4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DA249"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7ABA1" w14:textId="77777777" w:rsidR="00C94A8C" w:rsidRDefault="002D17A1">
            <w:pPr>
              <w:jc w:val="both"/>
              <w:textAlignment w:val="center"/>
            </w:pPr>
            <w:r>
              <w:rPr>
                <w:rFonts w:ascii="Arial" w:hAnsi="Arial" w:cs="Arial"/>
                <w:color w:val="000000"/>
                <w:position w:val="-2"/>
                <w:sz w:val="18"/>
                <w:szCs w:val="18"/>
              </w:rPr>
              <w:t> </w:t>
            </w:r>
          </w:p>
          <w:p w14:paraId="6500028C" w14:textId="77777777" w:rsidR="00C94A8C" w:rsidRDefault="002D17A1">
            <w:r>
              <w:rPr>
                <w:rFonts w:ascii="Arial" w:hAnsi="Arial" w:cs="Arial"/>
                <w:color w:val="000000"/>
                <w:position w:val="-2"/>
                <w:sz w:val="18"/>
                <w:szCs w:val="18"/>
              </w:rPr>
              <w:t xml:space="preserve"> /</w:t>
            </w:r>
          </w:p>
        </w:tc>
      </w:tr>
      <w:tr w:rsidR="00C94A8C" w14:paraId="02B5A4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9B511"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41C99"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751A0819"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4CD8DA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992A6"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B946B"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70E99A7F"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65163AC"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6BFCAA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B697BF9" w14:textId="77777777"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Dobavni rok oz. 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5EC07" w14:textId="77777777" w:rsidR="00C94A8C" w:rsidRDefault="002D17A1" w:rsidP="001B516E">
            <w:pPr>
              <w:spacing w:before="135" w:after="135"/>
              <w:jc w:val="both"/>
              <w:textAlignment w:val="center"/>
            </w:pPr>
            <w:r>
              <w:rPr>
                <w:rFonts w:ascii="Arial" w:hAnsi="Arial" w:cs="Arial"/>
                <w:color w:val="000000"/>
                <w:position w:val="-2"/>
                <w:sz w:val="18"/>
                <w:szCs w:val="18"/>
              </w:rPr>
              <w:t xml:space="preserve">Da zagotavlja, da bo dobavil in montiral opremo ter izvedel šolanje naročnikovega osebja za uporabo opreme v naslednjih rokih:  </w:t>
            </w:r>
            <w:r>
              <w:rPr>
                <w:rFonts w:ascii="Arial" w:hAnsi="Arial" w:cs="Arial"/>
                <w:b/>
                <w:bCs/>
                <w:color w:val="000000"/>
                <w:position w:val="-2"/>
                <w:sz w:val="18"/>
                <w:szCs w:val="18"/>
              </w:rPr>
              <w:t xml:space="preserve">v največ </w:t>
            </w:r>
            <w:r w:rsidR="001B516E">
              <w:rPr>
                <w:rFonts w:ascii="Arial" w:hAnsi="Arial" w:cs="Arial"/>
                <w:b/>
                <w:bCs/>
                <w:color w:val="000000"/>
                <w:position w:val="-2"/>
                <w:sz w:val="18"/>
                <w:szCs w:val="18"/>
              </w:rPr>
              <w:t>60</w:t>
            </w:r>
            <w:r>
              <w:rPr>
                <w:rFonts w:ascii="Arial" w:hAnsi="Arial" w:cs="Arial"/>
                <w:b/>
                <w:bCs/>
                <w:color w:val="000000"/>
                <w:position w:val="-2"/>
                <w:sz w:val="18"/>
                <w:szCs w:val="18"/>
              </w:rPr>
              <w:t xml:space="preserve"> dneh</w:t>
            </w:r>
            <w:r>
              <w:rPr>
                <w:rFonts w:ascii="Arial" w:hAnsi="Arial" w:cs="Arial"/>
                <w:color w:val="000000"/>
                <w:position w:val="-2"/>
                <w:sz w:val="18"/>
                <w:szCs w:val="18"/>
              </w:rPr>
              <w:t xml:space="preserve"> </w:t>
            </w:r>
            <w:r w:rsidRPr="00F904BD">
              <w:rPr>
                <w:rFonts w:ascii="Arial" w:hAnsi="Arial" w:cs="Arial"/>
                <w:b/>
                <w:color w:val="000000"/>
                <w:position w:val="-2"/>
                <w:sz w:val="18"/>
                <w:szCs w:val="18"/>
              </w:rPr>
              <w:t>po podpisu pogodbe</w:t>
            </w:r>
            <w:r w:rsidR="00F904BD" w:rsidRPr="00F904BD">
              <w:rPr>
                <w:rFonts w:ascii="Arial" w:hAnsi="Arial" w:cs="Arial"/>
                <w:b/>
                <w:color w:val="000000"/>
                <w:position w:val="-2"/>
                <w:sz w:val="18"/>
                <w:szCs w:val="18"/>
              </w:rPr>
              <w:t xml:space="preserve"> oz. najkasneje do </w:t>
            </w:r>
            <w:r w:rsidR="001B516E">
              <w:rPr>
                <w:rFonts w:ascii="Arial" w:hAnsi="Arial" w:cs="Arial"/>
                <w:b/>
                <w:color w:val="000000"/>
                <w:position w:val="-2"/>
                <w:sz w:val="18"/>
                <w:szCs w:val="18"/>
              </w:rPr>
              <w:t>10</w:t>
            </w:r>
            <w:r w:rsidR="00F904BD" w:rsidRPr="00F904BD">
              <w:rPr>
                <w:rFonts w:ascii="Arial" w:hAnsi="Arial" w:cs="Arial"/>
                <w:b/>
                <w:color w:val="000000"/>
                <w:position w:val="-2"/>
                <w:sz w:val="18"/>
                <w:szCs w:val="18"/>
              </w:rPr>
              <w:t>.</w:t>
            </w:r>
            <w:r w:rsidR="001B516E">
              <w:rPr>
                <w:rFonts w:ascii="Arial" w:hAnsi="Arial" w:cs="Arial"/>
                <w:b/>
                <w:color w:val="000000"/>
                <w:position w:val="-2"/>
                <w:sz w:val="18"/>
                <w:szCs w:val="18"/>
              </w:rPr>
              <w:t>10</w:t>
            </w:r>
            <w:r w:rsidR="00F904BD" w:rsidRPr="00F904BD">
              <w:rPr>
                <w:rFonts w:ascii="Arial" w:hAnsi="Arial" w:cs="Arial"/>
                <w:b/>
                <w:color w:val="000000"/>
                <w:position w:val="-2"/>
                <w:sz w:val="18"/>
                <w:szCs w:val="18"/>
              </w:rPr>
              <w:t>.2023</w:t>
            </w:r>
            <w:r w:rsidRPr="00F904BD">
              <w:rPr>
                <w:rFonts w:ascii="Arial" w:hAnsi="Arial" w:cs="Arial"/>
                <w:b/>
                <w:color w:val="000000"/>
                <w:position w:val="-2"/>
                <w:sz w:val="18"/>
                <w:szCs w:val="18"/>
              </w:rPr>
              <w:t>.</w:t>
            </w:r>
          </w:p>
        </w:tc>
      </w:tr>
      <w:tr w:rsidR="00C94A8C" w14:paraId="1026EC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38E15"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E96AB"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7704A3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01E58"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8EA2F" w14:textId="77777777" w:rsidR="00C94A8C" w:rsidRDefault="002D17A1">
            <w:pPr>
              <w:jc w:val="both"/>
              <w:textAlignment w:val="center"/>
            </w:pPr>
            <w:r>
              <w:rPr>
                <w:rFonts w:ascii="Arial" w:hAnsi="Arial" w:cs="Arial"/>
                <w:color w:val="000000"/>
                <w:position w:val="-2"/>
                <w:sz w:val="18"/>
                <w:szCs w:val="18"/>
              </w:rPr>
              <w:t> </w:t>
            </w:r>
          </w:p>
          <w:p w14:paraId="7A9D1391" w14:textId="77777777" w:rsidR="00C94A8C" w:rsidRDefault="002D17A1">
            <w:r>
              <w:rPr>
                <w:rFonts w:ascii="Arial" w:hAnsi="Arial" w:cs="Arial"/>
                <w:color w:val="000000"/>
                <w:position w:val="-2"/>
                <w:sz w:val="18"/>
                <w:szCs w:val="18"/>
              </w:rPr>
              <w:t xml:space="preserve"> /</w:t>
            </w:r>
          </w:p>
        </w:tc>
      </w:tr>
      <w:tr w:rsidR="00C94A8C" w14:paraId="7D84E9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80363" w14:textId="77777777" w:rsidR="00C94A8C" w:rsidRDefault="002D17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690DB"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7D9FFB9E"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3732FD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7BB4"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EA525"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400266EA"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A254722"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0C80BAE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326B805" w14:textId="77777777" w:rsidR="00C94A8C" w:rsidRDefault="002D17A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E7B65" w14:textId="77777777" w:rsidR="00C94A8C" w:rsidRDefault="002D17A1">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v sklopu ponudbene cene.</w:t>
            </w:r>
          </w:p>
        </w:tc>
      </w:tr>
      <w:tr w:rsidR="00C94A8C" w14:paraId="7FE70E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E9791"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96E3E"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3CFAB0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875F"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635BC" w14:textId="77777777" w:rsidR="00C94A8C" w:rsidRDefault="002D17A1">
            <w:pPr>
              <w:jc w:val="both"/>
              <w:textAlignment w:val="center"/>
            </w:pPr>
            <w:r>
              <w:rPr>
                <w:rFonts w:ascii="Arial" w:hAnsi="Arial" w:cs="Arial"/>
                <w:color w:val="000000"/>
                <w:position w:val="-2"/>
                <w:sz w:val="18"/>
                <w:szCs w:val="18"/>
              </w:rPr>
              <w:t> </w:t>
            </w:r>
          </w:p>
          <w:p w14:paraId="7D082830" w14:textId="77777777" w:rsidR="00C94A8C" w:rsidRDefault="002D17A1">
            <w:r>
              <w:rPr>
                <w:rFonts w:ascii="Arial" w:hAnsi="Arial" w:cs="Arial"/>
                <w:color w:val="000000"/>
                <w:position w:val="-2"/>
                <w:sz w:val="18"/>
                <w:szCs w:val="18"/>
              </w:rPr>
              <w:t xml:space="preserve"> /</w:t>
            </w:r>
          </w:p>
        </w:tc>
      </w:tr>
      <w:tr w:rsidR="00C94A8C" w14:paraId="255FE4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D6995"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8736A"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03606DC6"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4A9DA5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4423D"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E19F2"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31A60F17"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CDCFF75"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4388463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40E0DA" w14:textId="77777777" w:rsidR="00C94A8C" w:rsidRDefault="002D17A1" w:rsidP="00F904BD">
            <w:pPr>
              <w:jc w:val="center"/>
            </w:pPr>
            <w:r>
              <w:rPr>
                <w:rFonts w:ascii="Arial" w:hAnsi="Arial" w:cs="Arial"/>
                <w:b/>
                <w:bCs/>
                <w:color w:val="FFFFFF"/>
                <w:position w:val="-2"/>
                <w:sz w:val="18"/>
                <w:szCs w:val="18"/>
              </w:rPr>
              <w:t xml:space="preserve">POGOJ </w:t>
            </w:r>
            <w:r w:rsidR="00F904BD">
              <w:rPr>
                <w:rFonts w:ascii="Arial" w:hAnsi="Arial" w:cs="Arial"/>
                <w:b/>
                <w:bCs/>
                <w:color w:val="FFFFFF"/>
                <w:position w:val="-2"/>
                <w:sz w:val="18"/>
                <w:szCs w:val="18"/>
              </w:rPr>
              <w:t>6</w:t>
            </w:r>
            <w:r>
              <w:rPr>
                <w:rFonts w:ascii="Arial" w:hAnsi="Arial" w:cs="Arial"/>
                <w:b/>
                <w:bCs/>
                <w:color w:val="FFFFFF"/>
                <w:position w:val="-2"/>
                <w:sz w:val="18"/>
                <w:szCs w:val="18"/>
              </w:rPr>
              <w:br/>
              <w:t xml:space="preserve">Uporaba standardnih pomivalnih sredstev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EF1A0" w14:textId="77777777" w:rsidR="00C94A8C" w:rsidRPr="00C84570" w:rsidRDefault="002D17A1" w:rsidP="00F904BD">
            <w:pPr>
              <w:spacing w:before="135" w:after="135"/>
              <w:jc w:val="both"/>
              <w:textAlignment w:val="center"/>
            </w:pPr>
            <w:r w:rsidRPr="00C84570">
              <w:rPr>
                <w:rFonts w:ascii="Arial" w:hAnsi="Arial" w:cs="Arial"/>
                <w:position w:val="-2"/>
                <w:sz w:val="18"/>
                <w:szCs w:val="18"/>
              </w:rPr>
              <w:t xml:space="preserve">Da zagotavlja, da lahko </w:t>
            </w:r>
            <w:r w:rsidR="00F904BD" w:rsidRPr="00C84570">
              <w:rPr>
                <w:rFonts w:ascii="Arial" w:hAnsi="Arial" w:cs="Arial"/>
                <w:position w:val="-2"/>
                <w:sz w:val="18"/>
                <w:szCs w:val="18"/>
              </w:rPr>
              <w:t>ponujena oprema</w:t>
            </w:r>
            <w:r w:rsidRPr="00C84570">
              <w:rPr>
                <w:rFonts w:ascii="Arial" w:hAnsi="Arial" w:cs="Arial"/>
                <w:position w:val="-2"/>
                <w:sz w:val="18"/>
                <w:szCs w:val="18"/>
              </w:rPr>
              <w:t xml:space="preserve"> deluje s standardnimi pomivalnimi sredstvi kateregakoli proizvajalca namenjena za strojno pomivanje posode</w:t>
            </w:r>
            <w:r w:rsidR="00F904BD" w:rsidRPr="00C84570">
              <w:rPr>
                <w:rFonts w:ascii="Arial" w:hAnsi="Arial" w:cs="Arial"/>
                <w:position w:val="-2"/>
                <w:sz w:val="18"/>
                <w:szCs w:val="18"/>
              </w:rPr>
              <w:t xml:space="preserve"> oz. vozičkov</w:t>
            </w:r>
            <w:r w:rsidRPr="00C84570">
              <w:rPr>
                <w:rFonts w:ascii="Arial" w:hAnsi="Arial" w:cs="Arial"/>
                <w:position w:val="-2"/>
                <w:sz w:val="18"/>
                <w:szCs w:val="18"/>
              </w:rPr>
              <w:t>, ki so splošno dostopna na trgu (trda in</w:t>
            </w:r>
            <w:r w:rsidR="00F904BD" w:rsidRPr="00C84570">
              <w:rPr>
                <w:rFonts w:ascii="Arial" w:hAnsi="Arial" w:cs="Arial"/>
                <w:position w:val="-2"/>
                <w:sz w:val="18"/>
                <w:szCs w:val="18"/>
              </w:rPr>
              <w:t>/ali</w:t>
            </w:r>
            <w:r w:rsidRPr="00C84570">
              <w:rPr>
                <w:rFonts w:ascii="Arial" w:hAnsi="Arial" w:cs="Arial"/>
                <w:position w:val="-2"/>
                <w:sz w:val="18"/>
                <w:szCs w:val="18"/>
              </w:rPr>
              <w:t xml:space="preserve"> tekoča sredstva). Naročnik ima za sklenjeno pogodbo za pomivalna sredstva (tudi za tračni pomivalni stroj) proizvajalca KIMI, ki velja še do 01.11.2024, torej je </w:t>
            </w:r>
            <w:r w:rsidR="00F904BD" w:rsidRPr="00C84570">
              <w:rPr>
                <w:rFonts w:ascii="Arial" w:hAnsi="Arial" w:cs="Arial"/>
                <w:position w:val="-2"/>
                <w:sz w:val="18"/>
                <w:szCs w:val="18"/>
              </w:rPr>
              <w:t xml:space="preserve">v primeru sklopa 2 oprema za pomivane posode </w:t>
            </w:r>
            <w:r w:rsidRPr="00C84570">
              <w:rPr>
                <w:rFonts w:ascii="Arial" w:hAnsi="Arial" w:cs="Arial"/>
                <w:position w:val="-2"/>
                <w:sz w:val="18"/>
                <w:szCs w:val="18"/>
              </w:rPr>
              <w:t>nujna kompatibilnost tudi s sredstvi proizvajalca KIMI.  </w:t>
            </w:r>
          </w:p>
        </w:tc>
      </w:tr>
      <w:tr w:rsidR="00C94A8C" w14:paraId="19C140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A8392"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65ED7"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1196A3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282B2" w14:textId="77777777"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CAFF2" w14:textId="77777777" w:rsidR="00C94A8C" w:rsidRDefault="002D17A1">
            <w:pPr>
              <w:spacing w:before="135" w:after="135"/>
              <w:jc w:val="both"/>
              <w:textAlignment w:val="center"/>
            </w:pPr>
            <w:r>
              <w:rPr>
                <w:rFonts w:ascii="Arial" w:hAnsi="Arial" w:cs="Arial"/>
                <w:color w:val="000000"/>
                <w:position w:val="-2"/>
                <w:sz w:val="18"/>
                <w:szCs w:val="18"/>
              </w:rPr>
              <w:t>Dokazilo: lista kopatibilnih pomivalnih sredstev za tračni pomivalni stroj. </w:t>
            </w:r>
          </w:p>
        </w:tc>
      </w:tr>
      <w:tr w:rsidR="00C94A8C" w14:paraId="77BF26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C8552"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3894F"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4B077277"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230346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5C2B4"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B7EFB"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38334C4F"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FB62626"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3DCE03D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9E26FFA" w14:textId="77777777" w:rsidR="00C94A8C" w:rsidRDefault="00C84570">
            <w:pPr>
              <w:jc w:val="center"/>
            </w:pPr>
            <w:r>
              <w:rPr>
                <w:rFonts w:ascii="Arial" w:hAnsi="Arial" w:cs="Arial"/>
                <w:b/>
                <w:bCs/>
                <w:color w:val="FFFFFF"/>
                <w:position w:val="-2"/>
                <w:sz w:val="18"/>
                <w:szCs w:val="18"/>
              </w:rPr>
              <w:t>POGOJ 7</w:t>
            </w:r>
            <w:r w:rsidR="002D17A1">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E7A14" w14:textId="77777777" w:rsidR="00C94A8C" w:rsidRDefault="002D17A1">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C94A8C" w14:paraId="27EE00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64040"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B955F"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4796D7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48762"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ABE06" w14:textId="77777777" w:rsidR="00C94A8C" w:rsidRDefault="002D17A1">
            <w:pPr>
              <w:jc w:val="both"/>
              <w:textAlignment w:val="center"/>
            </w:pPr>
            <w:r>
              <w:rPr>
                <w:rFonts w:ascii="Arial" w:hAnsi="Arial" w:cs="Arial"/>
                <w:color w:val="000000"/>
                <w:position w:val="-2"/>
                <w:sz w:val="18"/>
                <w:szCs w:val="18"/>
              </w:rPr>
              <w:t> </w:t>
            </w:r>
          </w:p>
          <w:p w14:paraId="3288DD19" w14:textId="77777777" w:rsidR="00C94A8C" w:rsidRDefault="002D17A1">
            <w:r>
              <w:rPr>
                <w:rFonts w:ascii="Arial" w:hAnsi="Arial" w:cs="Arial"/>
                <w:color w:val="000000"/>
                <w:position w:val="-2"/>
                <w:sz w:val="18"/>
                <w:szCs w:val="18"/>
              </w:rPr>
              <w:t xml:space="preserve"> /</w:t>
            </w:r>
          </w:p>
        </w:tc>
      </w:tr>
      <w:tr w:rsidR="00C94A8C" w14:paraId="157655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EFE00"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2EA0B"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219969A3"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00ACFB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1EF5A"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850E8"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6814CA97"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74454AB"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19F6785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70E742" w14:textId="77777777" w:rsidR="00C94A8C" w:rsidRDefault="00C84570">
            <w:pPr>
              <w:jc w:val="center"/>
            </w:pPr>
            <w:r>
              <w:rPr>
                <w:rFonts w:ascii="Arial" w:hAnsi="Arial" w:cs="Arial"/>
                <w:b/>
                <w:bCs/>
                <w:color w:val="FFFFFF"/>
                <w:position w:val="-2"/>
                <w:sz w:val="18"/>
                <w:szCs w:val="18"/>
              </w:rPr>
              <w:t>POGOJ 8</w:t>
            </w:r>
            <w:r w:rsidR="002D17A1">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4AAB9" w14:textId="77777777" w:rsidR="00C94A8C" w:rsidRDefault="002D17A1">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RS  ali EU, v kolikor naročnik ponujene opreme ne bi poznal in bi to zahteval. </w:t>
            </w:r>
          </w:p>
        </w:tc>
      </w:tr>
      <w:tr w:rsidR="00C94A8C" w14:paraId="6146A8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36245"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8DC18B"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1D3125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C70B2" w14:textId="77777777"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C48C9" w14:textId="77777777" w:rsidR="00C94A8C" w:rsidRDefault="00D86C49">
            <w:r w:rsidRPr="00D86C49">
              <w:rPr>
                <w:rFonts w:ascii="Arial" w:hAnsi="Arial" w:cs="Arial"/>
                <w:color w:val="000000"/>
                <w:position w:val="-2"/>
                <w:sz w:val="18"/>
                <w:szCs w:val="18"/>
              </w:rPr>
              <w:t>V kolikor pozvani ponudnik ne bo organiziral ogleda v zahtevanem roku 5 dni od prejema naročnikovega e-poziva, ali, da pregledano ne bo ustrezalo naročnikovim razpisanim tehničnim zahtevam, bo naročnik ponudbo kot nedopustno izločil iz nadaljnje obravnave. Ponudnik ga organizira na svoje stroške. Stroški prevoza naročnikovih oseb na lokacijo ogleda, je naročnikov strošek.</w:t>
            </w:r>
          </w:p>
        </w:tc>
      </w:tr>
      <w:tr w:rsidR="00C94A8C" w14:paraId="5657CE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7625B"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4EF7B"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67D44B40"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1F39ED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A3F86"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3B98B"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7971D65F"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C643694"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1A7AF85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8E7739" w14:textId="77777777" w:rsidR="00C94A8C" w:rsidRDefault="00C84570">
            <w:pPr>
              <w:jc w:val="center"/>
            </w:pPr>
            <w:r>
              <w:rPr>
                <w:rFonts w:ascii="Arial" w:hAnsi="Arial" w:cs="Arial"/>
                <w:b/>
                <w:bCs/>
                <w:color w:val="FFFFFF"/>
                <w:position w:val="-2"/>
                <w:sz w:val="18"/>
                <w:szCs w:val="18"/>
              </w:rPr>
              <w:t>POGOJ 9</w:t>
            </w:r>
            <w:r w:rsidR="002D17A1">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0AD09" w14:textId="5A0BAF54" w:rsidR="00C94A8C" w:rsidRPr="00C84570" w:rsidRDefault="002D17A1" w:rsidP="00E34F40">
            <w:pPr>
              <w:spacing w:before="135" w:after="135"/>
              <w:jc w:val="both"/>
              <w:textAlignment w:val="center"/>
            </w:pPr>
            <w:r w:rsidRPr="00C84570">
              <w:rPr>
                <w:rFonts w:ascii="Arial" w:hAnsi="Arial" w:cs="Arial"/>
                <w:position w:val="-2"/>
                <w:sz w:val="18"/>
                <w:szCs w:val="18"/>
              </w:rPr>
              <w:t>Da je bila ponujena oprema</w:t>
            </w:r>
            <w:r w:rsidR="00F904BD" w:rsidRPr="00C84570">
              <w:rPr>
                <w:rFonts w:ascii="Arial" w:hAnsi="Arial" w:cs="Arial"/>
                <w:position w:val="-2"/>
                <w:sz w:val="18"/>
                <w:szCs w:val="18"/>
              </w:rPr>
              <w:t xml:space="preserve"> – enak model</w:t>
            </w:r>
            <w:r w:rsidRPr="00C84570">
              <w:rPr>
                <w:rFonts w:ascii="Arial" w:hAnsi="Arial" w:cs="Arial"/>
                <w:position w:val="-2"/>
                <w:sz w:val="18"/>
                <w:szCs w:val="18"/>
              </w:rPr>
              <w:t xml:space="preserve">, kot </w:t>
            </w:r>
            <w:r w:rsidR="00C84570" w:rsidRPr="00C84570">
              <w:rPr>
                <w:rFonts w:ascii="Arial" w:hAnsi="Arial" w:cs="Arial"/>
                <w:position w:val="-2"/>
                <w:sz w:val="18"/>
                <w:szCs w:val="18"/>
              </w:rPr>
              <w:t>ga/</w:t>
            </w:r>
            <w:r w:rsidRPr="00C84570">
              <w:rPr>
                <w:rFonts w:ascii="Arial" w:hAnsi="Arial" w:cs="Arial"/>
                <w:position w:val="-2"/>
                <w:sz w:val="18"/>
                <w:szCs w:val="18"/>
              </w:rPr>
              <w:t>jo ponuja ponudnik v tem javnem naro</w:t>
            </w:r>
            <w:r w:rsidR="00F904BD" w:rsidRPr="00C84570">
              <w:rPr>
                <w:rFonts w:ascii="Arial" w:hAnsi="Arial" w:cs="Arial"/>
                <w:position w:val="-2"/>
                <w:sz w:val="18"/>
                <w:szCs w:val="18"/>
              </w:rPr>
              <w:t xml:space="preserve">čilu </w:t>
            </w:r>
            <w:r w:rsidR="00C84570" w:rsidRPr="001B516E">
              <w:rPr>
                <w:rFonts w:ascii="Arial" w:hAnsi="Arial" w:cs="Arial"/>
                <w:position w:val="-2"/>
                <w:sz w:val="18"/>
                <w:szCs w:val="18"/>
              </w:rPr>
              <w:t xml:space="preserve">(oz. </w:t>
            </w:r>
            <w:proofErr w:type="spellStart"/>
            <w:r w:rsidR="00C84570" w:rsidRPr="001B516E">
              <w:rPr>
                <w:rFonts w:ascii="Arial" w:hAnsi="Arial" w:cs="Arial"/>
                <w:position w:val="-2"/>
                <w:sz w:val="18"/>
                <w:szCs w:val="18"/>
              </w:rPr>
              <w:t>eventuelno</w:t>
            </w:r>
            <w:proofErr w:type="spellEnd"/>
            <w:r w:rsidR="00C84570" w:rsidRPr="001B516E">
              <w:rPr>
                <w:rFonts w:ascii="Arial" w:hAnsi="Arial" w:cs="Arial"/>
                <w:position w:val="-2"/>
                <w:sz w:val="18"/>
                <w:szCs w:val="18"/>
              </w:rPr>
              <w:t xml:space="preserve"> predhodni model, ki ga je nadomestil ponujeni) </w:t>
            </w:r>
            <w:r w:rsidR="00F904BD" w:rsidRPr="001B516E">
              <w:rPr>
                <w:rFonts w:ascii="Arial" w:hAnsi="Arial" w:cs="Arial"/>
                <w:position w:val="-2"/>
                <w:sz w:val="18"/>
                <w:szCs w:val="18"/>
              </w:rPr>
              <w:t xml:space="preserve">v zadnjih </w:t>
            </w:r>
            <w:r w:rsidR="00F904BD" w:rsidRPr="00C84570">
              <w:rPr>
                <w:rFonts w:ascii="Arial" w:hAnsi="Arial" w:cs="Arial"/>
                <w:position w:val="-2"/>
                <w:sz w:val="18"/>
                <w:szCs w:val="18"/>
              </w:rPr>
              <w:t>4 letih (</w:t>
            </w:r>
            <w:r w:rsidR="00E34F40">
              <w:rPr>
                <w:rFonts w:ascii="Arial" w:hAnsi="Arial" w:cs="Arial"/>
                <w:position w:val="-2"/>
                <w:sz w:val="18"/>
                <w:szCs w:val="18"/>
              </w:rPr>
              <w:t>junij</w:t>
            </w:r>
            <w:r w:rsidR="00F904BD" w:rsidRPr="00C84570">
              <w:rPr>
                <w:rFonts w:ascii="Arial" w:hAnsi="Arial" w:cs="Arial"/>
                <w:position w:val="-2"/>
                <w:sz w:val="18"/>
                <w:szCs w:val="18"/>
              </w:rPr>
              <w:t xml:space="preserve"> 2019</w:t>
            </w:r>
            <w:r w:rsidRPr="00C84570">
              <w:rPr>
                <w:rFonts w:ascii="Arial" w:hAnsi="Arial" w:cs="Arial"/>
                <w:position w:val="-2"/>
                <w:sz w:val="18"/>
                <w:szCs w:val="18"/>
              </w:rPr>
              <w:t xml:space="preserve"> – </w:t>
            </w:r>
            <w:r w:rsidR="00D64B8A">
              <w:rPr>
                <w:rFonts w:ascii="Arial" w:hAnsi="Arial" w:cs="Arial"/>
                <w:position w:val="-2"/>
                <w:sz w:val="18"/>
                <w:szCs w:val="18"/>
              </w:rPr>
              <w:t>sept</w:t>
            </w:r>
            <w:r w:rsidRPr="00C84570">
              <w:rPr>
                <w:rFonts w:ascii="Arial" w:hAnsi="Arial" w:cs="Arial"/>
                <w:position w:val="-2"/>
                <w:sz w:val="18"/>
                <w:szCs w:val="18"/>
              </w:rPr>
              <w:t xml:space="preserve"> 202</w:t>
            </w:r>
            <w:r w:rsidR="00F904BD" w:rsidRPr="00C84570">
              <w:rPr>
                <w:rFonts w:ascii="Arial" w:hAnsi="Arial" w:cs="Arial"/>
                <w:position w:val="-2"/>
                <w:sz w:val="18"/>
                <w:szCs w:val="18"/>
              </w:rPr>
              <w:t>3</w:t>
            </w:r>
            <w:r w:rsidRPr="00C84570">
              <w:rPr>
                <w:rFonts w:ascii="Arial" w:hAnsi="Arial" w:cs="Arial"/>
                <w:position w:val="-2"/>
                <w:sz w:val="18"/>
                <w:szCs w:val="18"/>
              </w:rPr>
              <w:t xml:space="preserve">) uspešno dobavljena in montirana </w:t>
            </w:r>
            <w:r w:rsidRPr="00D64B8A">
              <w:rPr>
                <w:rFonts w:ascii="Arial" w:hAnsi="Arial" w:cs="Arial"/>
                <w:position w:val="-2"/>
                <w:sz w:val="18"/>
                <w:szCs w:val="18"/>
                <w:u w:val="single"/>
              </w:rPr>
              <w:t xml:space="preserve">v vsaj 1 </w:t>
            </w:r>
            <w:r w:rsidR="00C84570" w:rsidRPr="00D64B8A">
              <w:rPr>
                <w:rFonts w:ascii="Arial" w:hAnsi="Arial" w:cs="Arial"/>
                <w:position w:val="-2"/>
                <w:sz w:val="18"/>
                <w:szCs w:val="18"/>
                <w:u w:val="single"/>
              </w:rPr>
              <w:t>javni</w:t>
            </w:r>
            <w:r w:rsidRPr="00D64B8A">
              <w:rPr>
                <w:rFonts w:ascii="Arial" w:hAnsi="Arial" w:cs="Arial"/>
                <w:position w:val="-2"/>
                <w:sz w:val="18"/>
                <w:szCs w:val="18"/>
                <w:u w:val="single"/>
              </w:rPr>
              <w:t xml:space="preserve"> ustanovi</w:t>
            </w:r>
            <w:r w:rsidRPr="00C84570">
              <w:rPr>
                <w:rFonts w:ascii="Arial" w:hAnsi="Arial" w:cs="Arial"/>
                <w:position w:val="-2"/>
                <w:sz w:val="18"/>
                <w:szCs w:val="18"/>
              </w:rPr>
              <w:t xml:space="preserve"> v RS ali EU, kjer se oprema redno uporablja  in so naročniki - investitorji z njenim delovanjem zadovoljni.</w:t>
            </w:r>
          </w:p>
        </w:tc>
      </w:tr>
      <w:tr w:rsidR="00C94A8C" w14:paraId="273B53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581FC"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887B9"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C94A8C" w14:paraId="5A042584" w14:textId="77777777">
              <w:tc>
                <w:tcPr>
                  <w:tcW w:w="0" w:type="auto"/>
                  <w:tcMar>
                    <w:top w:w="0" w:type="auto"/>
                    <w:bottom w:w="0" w:type="auto"/>
                  </w:tcMar>
                </w:tcPr>
                <w:p w14:paraId="606BA2B1" w14:textId="77777777"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opremo)  in</w:t>
                  </w:r>
                </w:p>
                <w:p w14:paraId="1C4D3C04" w14:textId="77777777"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14:paraId="6C201E67" w14:textId="77777777" w:rsidR="00C94A8C" w:rsidRDefault="00C94A8C"/>
        </w:tc>
      </w:tr>
      <w:tr w:rsidR="00C94A8C" w14:paraId="2F0B41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A4A64"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4A0DE" w14:textId="77777777" w:rsidR="00C94A8C" w:rsidRPr="00C22699" w:rsidRDefault="002D17A1">
            <w:pPr>
              <w:jc w:val="both"/>
              <w:textAlignment w:val="center"/>
            </w:pPr>
            <w:r w:rsidRPr="00C22699">
              <w:rPr>
                <w:rFonts w:ascii="Arial" w:hAnsi="Arial" w:cs="Arial"/>
                <w:position w:val="-2"/>
                <w:sz w:val="18"/>
                <w:szCs w:val="18"/>
              </w:rPr>
              <w:t> </w:t>
            </w:r>
          </w:p>
          <w:p w14:paraId="069C2384" w14:textId="28EDE351" w:rsidR="00C94A8C" w:rsidRPr="00C22699" w:rsidRDefault="008E6779">
            <w:r w:rsidRPr="00C22699">
              <w:rPr>
                <w:rFonts w:ascii="Arial" w:hAnsi="Arial" w:cs="Arial"/>
                <w:position w:val="-2"/>
                <w:sz w:val="18"/>
                <w:szCs w:val="18"/>
              </w:rPr>
              <w:t>Referenca je lahko tudi v angleškem jeziku in brez navedbe 'Pod kazensko in materialno odgovornostjo izjavljamo''</w:t>
            </w:r>
          </w:p>
        </w:tc>
      </w:tr>
      <w:tr w:rsidR="00C94A8C" w14:paraId="51EF85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2145F"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46F5E" w14:textId="77777777" w:rsidR="00C94A8C" w:rsidRDefault="002D17A1">
            <w:pPr>
              <w:spacing w:before="135" w:after="135"/>
              <w:jc w:val="both"/>
              <w:textAlignment w:val="center"/>
            </w:pPr>
            <w:r>
              <w:rPr>
                <w:rFonts w:ascii="Arial" w:hAnsi="Arial" w:cs="Arial"/>
                <w:color w:val="000000"/>
                <w:position w:val="-2"/>
                <w:sz w:val="18"/>
                <w:szCs w:val="18"/>
              </w:rPr>
              <w:t>KUMULATIVNO izpolnjevanje pogoja</w:t>
            </w:r>
          </w:p>
          <w:p w14:paraId="07A14C0F"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582744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1FB49"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21B14" w14:textId="77777777" w:rsidR="00C94A8C" w:rsidRDefault="002D17A1">
            <w:pPr>
              <w:spacing w:before="135" w:after="135"/>
              <w:jc w:val="both"/>
              <w:textAlignment w:val="center"/>
            </w:pPr>
            <w:r>
              <w:rPr>
                <w:rFonts w:ascii="Arial" w:hAnsi="Arial" w:cs="Arial"/>
                <w:color w:val="000000"/>
                <w:position w:val="-2"/>
                <w:sz w:val="18"/>
                <w:szCs w:val="18"/>
              </w:rPr>
              <w:t>NI POTREBNO izpolnjevati pogoja</w:t>
            </w:r>
          </w:p>
          <w:p w14:paraId="751595F8" w14:textId="77777777" w:rsidR="00C94A8C" w:rsidRDefault="002D17A1">
            <w:pPr>
              <w:jc w:val="both"/>
              <w:textAlignment w:val="center"/>
            </w:pPr>
            <w:r>
              <w:rPr>
                <w:rFonts w:ascii="Arial" w:hAnsi="Arial" w:cs="Arial"/>
                <w:color w:val="000000"/>
                <w:position w:val="-2"/>
                <w:sz w:val="18"/>
                <w:szCs w:val="18"/>
              </w:rPr>
              <w:t> </w:t>
            </w:r>
          </w:p>
        </w:tc>
      </w:tr>
    </w:tbl>
    <w:p w14:paraId="75865F88"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5690EA6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0BCB0F" w14:textId="77777777" w:rsidR="00C94A8C" w:rsidRDefault="00C84570">
            <w:pPr>
              <w:jc w:val="center"/>
            </w:pPr>
            <w:r>
              <w:rPr>
                <w:rFonts w:ascii="Arial" w:hAnsi="Arial" w:cs="Arial"/>
                <w:b/>
                <w:bCs/>
                <w:color w:val="FFFFFF"/>
                <w:position w:val="-2"/>
                <w:sz w:val="18"/>
                <w:szCs w:val="18"/>
              </w:rPr>
              <w:t>POGOJ 10</w:t>
            </w:r>
            <w:r w:rsidR="002D17A1">
              <w:rPr>
                <w:rFonts w:ascii="Arial" w:hAnsi="Arial" w:cs="Arial"/>
                <w:b/>
                <w:bCs/>
                <w:color w:val="FFFFFF"/>
                <w:position w:val="-2"/>
                <w:sz w:val="18"/>
                <w:szCs w:val="18"/>
              </w:rPr>
              <w:br/>
              <w:t>Pooblaščeni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9D298" w14:textId="77777777" w:rsidR="00C94A8C" w:rsidRDefault="002D17A1">
            <w:pPr>
              <w:spacing w:before="135" w:after="135"/>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(odzivni čas: 6 ur in čas odprave okvare: 12 ur po prejemu obvestila o okvari), pri čemer mora ponudnik v primeru servisa iz tujine zagotoviti komunikacijo med naročnikom in servisom izključno v slovenskem jeziku, na svoje stroške.</w:t>
            </w:r>
          </w:p>
        </w:tc>
      </w:tr>
      <w:tr w:rsidR="00C94A8C" w14:paraId="1253B9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C914A" w14:textId="77777777"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E75A3"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775002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FACA0"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E3BBB" w14:textId="77777777" w:rsidR="00C94A8C" w:rsidRDefault="002D17A1">
            <w:pPr>
              <w:jc w:val="both"/>
              <w:textAlignment w:val="center"/>
            </w:pPr>
            <w:r>
              <w:rPr>
                <w:rFonts w:ascii="Arial" w:hAnsi="Arial" w:cs="Arial"/>
                <w:color w:val="000000"/>
                <w:position w:val="-2"/>
                <w:sz w:val="18"/>
                <w:szCs w:val="18"/>
              </w:rPr>
              <w:t> </w:t>
            </w:r>
          </w:p>
          <w:p w14:paraId="1E066B53" w14:textId="77777777" w:rsidR="00C94A8C" w:rsidRDefault="002D17A1">
            <w:r>
              <w:rPr>
                <w:rFonts w:ascii="Arial" w:hAnsi="Arial" w:cs="Arial"/>
                <w:color w:val="000000"/>
                <w:position w:val="-2"/>
                <w:sz w:val="18"/>
                <w:szCs w:val="18"/>
              </w:rPr>
              <w:t xml:space="preserve"> /</w:t>
            </w:r>
          </w:p>
        </w:tc>
      </w:tr>
      <w:tr w:rsidR="00C94A8C" w14:paraId="385EB1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62CAD"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CD2DE"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56528FAD"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0484DB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FF494"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69BDE"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58F68623"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7E6E30B" w14:textId="77777777"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14:paraId="654BF9E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FA119C0" w14:textId="77777777" w:rsidR="00C94A8C" w:rsidRDefault="00C84570">
            <w:pPr>
              <w:jc w:val="center"/>
            </w:pPr>
            <w:r>
              <w:rPr>
                <w:rFonts w:ascii="Arial" w:hAnsi="Arial" w:cs="Arial"/>
                <w:b/>
                <w:bCs/>
                <w:color w:val="FFFFFF"/>
                <w:position w:val="-2"/>
                <w:sz w:val="18"/>
                <w:szCs w:val="18"/>
              </w:rPr>
              <w:t>POGOJ 11</w:t>
            </w:r>
            <w:r w:rsidR="002D17A1">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5C53A" w14:textId="77777777" w:rsidR="00C94A8C" w:rsidRDefault="002D17A1">
            <w:pPr>
              <w:spacing w:before="135" w:after="135"/>
              <w:jc w:val="both"/>
              <w:textAlignment w:val="center"/>
            </w:pPr>
            <w:r>
              <w:rPr>
                <w:rFonts w:ascii="Arial" w:hAnsi="Arial" w:cs="Arial"/>
                <w:color w:val="000000"/>
                <w:position w:val="-2"/>
                <w:sz w:val="18"/>
                <w:szCs w:val="18"/>
              </w:rPr>
              <w:t>Ponudnik mora zagotavljati dobavo rezervnih delov še najmanj deset (10) let po poteku garancijske dobe opreme.</w:t>
            </w:r>
          </w:p>
        </w:tc>
      </w:tr>
      <w:tr w:rsidR="00C94A8C" w14:paraId="5A2C93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E8608" w14:textId="77777777"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B174" w14:textId="77777777"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14:paraId="4D7EB3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3E565" w14:textId="77777777"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44030" w14:textId="77777777" w:rsidR="00C94A8C" w:rsidRDefault="002D17A1">
            <w:pPr>
              <w:jc w:val="both"/>
              <w:textAlignment w:val="center"/>
            </w:pPr>
            <w:r>
              <w:rPr>
                <w:rFonts w:ascii="Arial" w:hAnsi="Arial" w:cs="Arial"/>
                <w:color w:val="000000"/>
                <w:position w:val="-2"/>
                <w:sz w:val="18"/>
                <w:szCs w:val="18"/>
              </w:rPr>
              <w:t> </w:t>
            </w:r>
          </w:p>
          <w:p w14:paraId="4C2F4BE0" w14:textId="77777777" w:rsidR="00C94A8C" w:rsidRDefault="002D17A1">
            <w:r>
              <w:rPr>
                <w:rFonts w:ascii="Arial" w:hAnsi="Arial" w:cs="Arial"/>
                <w:color w:val="000000"/>
                <w:position w:val="-2"/>
                <w:sz w:val="18"/>
                <w:szCs w:val="18"/>
              </w:rPr>
              <w:t xml:space="preserve"> /</w:t>
            </w:r>
          </w:p>
        </w:tc>
      </w:tr>
      <w:tr w:rsidR="00C94A8C" w14:paraId="14E0E0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661C0" w14:textId="77777777"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0AD9C"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43A10F9D" w14:textId="77777777"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14:paraId="1513A2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4136B" w14:textId="77777777"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9AA9E" w14:textId="77777777" w:rsidR="00C94A8C" w:rsidRDefault="002D17A1">
            <w:pPr>
              <w:spacing w:before="135" w:after="135"/>
              <w:jc w:val="both"/>
              <w:textAlignment w:val="center"/>
            </w:pPr>
            <w:r>
              <w:rPr>
                <w:rFonts w:ascii="Arial" w:hAnsi="Arial" w:cs="Arial"/>
                <w:color w:val="000000"/>
                <w:position w:val="-2"/>
                <w:sz w:val="18"/>
                <w:szCs w:val="18"/>
              </w:rPr>
              <w:t>MORAJO izpolnjevati pogoj</w:t>
            </w:r>
          </w:p>
          <w:p w14:paraId="46E33276" w14:textId="77777777"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D405802" w14:textId="77777777" w:rsidR="00C94A8C" w:rsidRDefault="00C94A8C">
      <w:pPr>
        <w:sectPr w:rsidR="00C94A8C" w:rsidSect="00D931BF">
          <w:pgSz w:w="11906" w:h="16838"/>
          <w:pgMar w:top="1418" w:right="1418" w:bottom="1418" w:left="1418" w:header="567" w:footer="680" w:gutter="0"/>
          <w:cols w:space="708"/>
          <w:docGrid w:linePitch="360"/>
        </w:sectPr>
      </w:pPr>
    </w:p>
    <w:p w14:paraId="187D1427" w14:textId="77777777" w:rsidR="002D17A1" w:rsidRPr="00141928"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94A8C" w14:paraId="32961AEC" w14:textId="77777777">
        <w:tc>
          <w:tcPr>
            <w:tcW w:w="0" w:type="auto"/>
            <w:shd w:val="clear" w:color="auto" w:fill="000000"/>
            <w:tcMar>
              <w:top w:w="150" w:type="dxa"/>
              <w:bottom w:w="150" w:type="dxa"/>
            </w:tcMar>
            <w:vAlign w:val="center"/>
          </w:tcPr>
          <w:p w14:paraId="117AE454" w14:textId="77777777" w:rsidR="00C94A8C" w:rsidRDefault="002D17A1">
            <w:pPr>
              <w:jc w:val="center"/>
            </w:pPr>
            <w:r>
              <w:rPr>
                <w:rFonts w:ascii="Arial" w:hAnsi="Arial" w:cs="Arial"/>
                <w:b/>
                <w:bCs/>
                <w:color w:val="FFFFFF"/>
                <w:position w:val="-2"/>
                <w:sz w:val="18"/>
                <w:szCs w:val="18"/>
                <w:shd w:val="clear" w:color="auto" w:fill="000000"/>
              </w:rPr>
              <w:t>Zavarovanje za dobro izvedbo po kupoprodajni pogodbi</w:t>
            </w:r>
          </w:p>
        </w:tc>
      </w:tr>
    </w:tbl>
    <w:p w14:paraId="4393903F" w14:textId="77777777" w:rsidR="00C94A8C" w:rsidRDefault="002D17A1">
      <w:pPr>
        <w:spacing w:before="225" w:after="225" w:line="240" w:lineRule="auto"/>
        <w:jc w:val="both"/>
      </w:pPr>
      <w:r>
        <w:rPr>
          <w:rFonts w:ascii="Arial" w:hAnsi="Arial" w:cs="Arial"/>
          <w:color w:val="000000"/>
          <w:sz w:val="18"/>
          <w:szCs w:val="18"/>
        </w:rPr>
        <w:t>Instrument zavarovanja: bančna garancija / kavcijsko zavarovanje, finančni depozit</w:t>
      </w:r>
    </w:p>
    <w:p w14:paraId="0F11A9CA" w14:textId="77777777" w:rsidR="00C94A8C" w:rsidRDefault="002D17A1">
      <w:pPr>
        <w:spacing w:before="225" w:after="225" w:line="240" w:lineRule="auto"/>
        <w:jc w:val="both"/>
      </w:pPr>
      <w:r>
        <w:rPr>
          <w:rFonts w:ascii="Arial" w:hAnsi="Arial" w:cs="Arial"/>
          <w:color w:val="000000"/>
          <w:sz w:val="18"/>
          <w:szCs w:val="18"/>
        </w:rPr>
        <w:t>Višina zavarovanja: 10 % pogodbene vrednosti z DDV</w:t>
      </w:r>
    </w:p>
    <w:p w14:paraId="33AB6940" w14:textId="77777777" w:rsidR="00C94A8C" w:rsidRDefault="002D17A1">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51F17EEF" w14:textId="77777777"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14:paraId="5B7D8FB7" w14:textId="77777777">
        <w:tc>
          <w:tcPr>
            <w:tcW w:w="0" w:type="auto"/>
            <w:shd w:val="clear" w:color="auto" w:fill="000000"/>
            <w:tcMar>
              <w:top w:w="150" w:type="dxa"/>
              <w:bottom w:w="150" w:type="dxa"/>
            </w:tcMar>
            <w:vAlign w:val="center"/>
          </w:tcPr>
          <w:p w14:paraId="389F89FD" w14:textId="77777777" w:rsidR="00C94A8C" w:rsidRDefault="002D17A1">
            <w:pPr>
              <w:jc w:val="center"/>
            </w:pPr>
            <w:r>
              <w:rPr>
                <w:rFonts w:ascii="Arial" w:hAnsi="Arial" w:cs="Arial"/>
                <w:b/>
                <w:bCs/>
                <w:color w:val="FFFFFF"/>
                <w:position w:val="-2"/>
                <w:sz w:val="18"/>
                <w:szCs w:val="18"/>
                <w:shd w:val="clear" w:color="auto" w:fill="000000"/>
              </w:rPr>
              <w:t>Zavarovanje za dobro izvedbo po vzdrževalni pogodbi</w:t>
            </w:r>
          </w:p>
        </w:tc>
      </w:tr>
    </w:tbl>
    <w:p w14:paraId="7AFF5364" w14:textId="77777777" w:rsidR="00C94A8C" w:rsidRDefault="002D17A1">
      <w:pPr>
        <w:spacing w:before="225" w:after="225" w:line="240" w:lineRule="auto"/>
        <w:jc w:val="both"/>
      </w:pPr>
      <w:r>
        <w:rPr>
          <w:rFonts w:ascii="Arial" w:hAnsi="Arial" w:cs="Arial"/>
          <w:color w:val="000000"/>
          <w:sz w:val="18"/>
          <w:szCs w:val="18"/>
        </w:rPr>
        <w:t>Instrument zavarovanja: menica</w:t>
      </w:r>
    </w:p>
    <w:p w14:paraId="302F2375" w14:textId="77777777" w:rsidR="00C94A8C" w:rsidRDefault="002D17A1">
      <w:pPr>
        <w:spacing w:before="225" w:after="225" w:line="240" w:lineRule="auto"/>
        <w:jc w:val="both"/>
      </w:pPr>
      <w:r>
        <w:rPr>
          <w:rFonts w:ascii="Arial" w:hAnsi="Arial" w:cs="Arial"/>
          <w:color w:val="000000"/>
          <w:sz w:val="18"/>
          <w:szCs w:val="18"/>
        </w:rPr>
        <w:t xml:space="preserve">Višina zavarovanja: 5 % pogodbene vrednosti </w:t>
      </w:r>
      <w:r w:rsidRPr="00F904BD">
        <w:rPr>
          <w:rFonts w:ascii="Arial" w:hAnsi="Arial" w:cs="Arial"/>
          <w:color w:val="000000"/>
          <w:sz w:val="18"/>
          <w:szCs w:val="18"/>
          <w:u w:val="single"/>
        </w:rPr>
        <w:t>opreme</w:t>
      </w:r>
      <w:r>
        <w:rPr>
          <w:rFonts w:ascii="Arial" w:hAnsi="Arial" w:cs="Arial"/>
          <w:color w:val="000000"/>
          <w:sz w:val="18"/>
          <w:szCs w:val="18"/>
        </w:rPr>
        <w:t xml:space="preserve"> z DDV</w:t>
      </w:r>
      <w:r w:rsidR="00F904BD">
        <w:rPr>
          <w:rFonts w:ascii="Arial" w:hAnsi="Arial" w:cs="Arial"/>
          <w:color w:val="000000"/>
          <w:sz w:val="18"/>
          <w:szCs w:val="18"/>
        </w:rPr>
        <w:t xml:space="preserve"> (vrednost iz kupoprodajne pogodbe!)</w:t>
      </w:r>
    </w:p>
    <w:p w14:paraId="1B700A5C" w14:textId="77777777" w:rsidR="00C94A8C" w:rsidRDefault="002D17A1">
      <w:pPr>
        <w:spacing w:before="225" w:after="225" w:line="240" w:lineRule="auto"/>
        <w:jc w:val="both"/>
      </w:pPr>
      <w:r>
        <w:rPr>
          <w:rFonts w:ascii="Arial" w:hAnsi="Arial" w:cs="Arial"/>
          <w:color w:val="000000"/>
          <w:sz w:val="18"/>
          <w:szCs w:val="18"/>
        </w:rPr>
        <w:t>Čas veljavnosti: do izteka veljavnosti vzdrževalne pogodbe</w:t>
      </w:r>
    </w:p>
    <w:p w14:paraId="344A3082" w14:textId="77777777"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14:paraId="6313D1C4" w14:textId="77777777">
        <w:tc>
          <w:tcPr>
            <w:tcW w:w="0" w:type="auto"/>
            <w:shd w:val="clear" w:color="auto" w:fill="000000"/>
            <w:tcMar>
              <w:top w:w="150" w:type="dxa"/>
              <w:bottom w:w="150" w:type="dxa"/>
            </w:tcMar>
            <w:vAlign w:val="center"/>
          </w:tcPr>
          <w:p w14:paraId="1D33B0D6" w14:textId="77777777" w:rsidR="00C94A8C" w:rsidRDefault="002D17A1">
            <w:pPr>
              <w:jc w:val="center"/>
            </w:pPr>
            <w:r>
              <w:rPr>
                <w:rFonts w:ascii="Arial" w:hAnsi="Arial" w:cs="Arial"/>
                <w:b/>
                <w:bCs/>
                <w:color w:val="FFFFFF"/>
                <w:position w:val="-2"/>
                <w:sz w:val="18"/>
                <w:szCs w:val="18"/>
                <w:shd w:val="clear" w:color="auto" w:fill="000000"/>
              </w:rPr>
              <w:t>Zavarovanje za odpravo napak</w:t>
            </w:r>
          </w:p>
        </w:tc>
      </w:tr>
    </w:tbl>
    <w:p w14:paraId="0A6325BF" w14:textId="77777777" w:rsidR="00C94A8C" w:rsidRDefault="002D17A1">
      <w:pPr>
        <w:spacing w:before="225" w:after="225" w:line="240" w:lineRule="auto"/>
        <w:jc w:val="both"/>
      </w:pPr>
      <w:r>
        <w:rPr>
          <w:rFonts w:ascii="Arial" w:hAnsi="Arial" w:cs="Arial"/>
          <w:color w:val="000000"/>
          <w:sz w:val="18"/>
          <w:szCs w:val="18"/>
        </w:rPr>
        <w:t>Instrument zavarovanja: menica, finančni depozit</w:t>
      </w:r>
    </w:p>
    <w:p w14:paraId="18ABC630" w14:textId="77777777" w:rsidR="00C94A8C" w:rsidRDefault="002D17A1">
      <w:pPr>
        <w:spacing w:before="225" w:after="225" w:line="240" w:lineRule="auto"/>
        <w:jc w:val="both"/>
      </w:pPr>
      <w:r>
        <w:rPr>
          <w:rFonts w:ascii="Arial" w:hAnsi="Arial" w:cs="Arial"/>
          <w:color w:val="000000"/>
          <w:sz w:val="18"/>
          <w:szCs w:val="18"/>
        </w:rPr>
        <w:t>Višina zavarovanja: 5% pogodbene vrednosti opreme z DDV</w:t>
      </w:r>
    </w:p>
    <w:p w14:paraId="10DEE2F3" w14:textId="77777777" w:rsidR="00C94A8C" w:rsidRDefault="002D17A1">
      <w:pPr>
        <w:spacing w:before="225" w:after="225" w:line="240" w:lineRule="auto"/>
        <w:jc w:val="both"/>
      </w:pPr>
      <w:r>
        <w:rPr>
          <w:rFonts w:ascii="Arial" w:hAnsi="Arial" w:cs="Arial"/>
          <w:color w:val="000000"/>
          <w:sz w:val="18"/>
          <w:szCs w:val="18"/>
        </w:rPr>
        <w:t>Čas veljavnosti: še najmanj 1 mesec po izteku garancijske dobe</w:t>
      </w:r>
    </w:p>
    <w:p w14:paraId="51B55101" w14:textId="77777777"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3F16D34" w14:textId="77777777" w:rsidR="00C94A8C" w:rsidRDefault="00C94A8C">
      <w:pPr>
        <w:sectPr w:rsidR="00C94A8C" w:rsidSect="00D931BF">
          <w:pgSz w:w="11906" w:h="16838"/>
          <w:pgMar w:top="1418" w:right="1418" w:bottom="1418" w:left="1418" w:header="567" w:footer="680" w:gutter="0"/>
          <w:cols w:space="708"/>
          <w:docGrid w:linePitch="360"/>
        </w:sectPr>
      </w:pPr>
    </w:p>
    <w:p w14:paraId="4FF73590" w14:textId="77777777" w:rsidR="002D17A1" w:rsidRPr="00A207D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9CEAEB3" w14:textId="77777777" w:rsidR="002D17A1" w:rsidRDefault="002D17A1" w:rsidP="002D17A1">
      <w:pPr>
        <w:spacing w:before="240" w:after="120"/>
        <w:rPr>
          <w:rFonts w:ascii="Arial" w:hAnsi="Arial" w:cs="Arial"/>
          <w:sz w:val="18"/>
          <w:szCs w:val="18"/>
        </w:rPr>
      </w:pPr>
    </w:p>
    <w:tbl>
      <w:tblPr>
        <w:tblStyle w:val="NormalTablePHPDOCX"/>
        <w:tblW w:w="50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058"/>
      </w:tblGrid>
      <w:tr w:rsidR="00C94A8C" w14:paraId="4BDE6227" w14:textId="77777777" w:rsidTr="00B01367">
        <w:tc>
          <w:tcPr>
            <w:tcW w:w="5000" w:type="pct"/>
            <w:shd w:val="clear" w:color="auto" w:fill="FFFFFF"/>
            <w:tcMar>
              <w:top w:w="75" w:type="dxa"/>
              <w:bottom w:w="75" w:type="dxa"/>
            </w:tcMar>
            <w:vAlign w:val="center"/>
          </w:tcPr>
          <w:p w14:paraId="6910FD9D" w14:textId="77777777" w:rsidR="00C94A8C" w:rsidRDefault="002D17A1" w:rsidP="00332389">
            <w:r>
              <w:rPr>
                <w:rFonts w:ascii="Arial" w:hAnsi="Arial" w:cs="Arial"/>
                <w:b/>
                <w:bCs/>
                <w:color w:val="000000"/>
                <w:position w:val="-2"/>
                <w:sz w:val="18"/>
                <w:szCs w:val="18"/>
                <w:shd w:val="clear" w:color="auto" w:fill="FFFFFF"/>
              </w:rPr>
              <w:t>Splošne specifikacije</w:t>
            </w:r>
            <w:r w:rsidR="00B01367">
              <w:rPr>
                <w:rFonts w:ascii="Arial" w:hAnsi="Arial" w:cs="Arial"/>
                <w:b/>
                <w:bCs/>
                <w:color w:val="000000"/>
                <w:position w:val="-2"/>
                <w:sz w:val="18"/>
                <w:szCs w:val="18"/>
                <w:shd w:val="clear" w:color="auto" w:fill="FFFFFF"/>
              </w:rPr>
              <w:t xml:space="preserve"> </w:t>
            </w:r>
          </w:p>
        </w:tc>
      </w:tr>
    </w:tbl>
    <w:p w14:paraId="2D683E26" w14:textId="77777777" w:rsidR="00C94A8C" w:rsidRDefault="002D17A1">
      <w:pPr>
        <w:spacing w:before="225" w:after="225" w:line="240" w:lineRule="auto"/>
        <w:jc w:val="both"/>
      </w:pPr>
      <w:r w:rsidRPr="00B01367">
        <w:rPr>
          <w:rFonts w:ascii="Arial" w:hAnsi="Arial" w:cs="Arial"/>
          <w:b/>
          <w:color w:val="000000"/>
          <w:sz w:val="18"/>
          <w:szCs w:val="18"/>
        </w:rPr>
        <w:t>Predmet javnega naročanja</w:t>
      </w:r>
      <w:r>
        <w:rPr>
          <w:rFonts w:ascii="Arial" w:hAnsi="Arial" w:cs="Arial"/>
          <w:b/>
          <w:bCs/>
          <w:color w:val="000000"/>
          <w:sz w:val="18"/>
          <w:szCs w:val="18"/>
        </w:rPr>
        <w:t>:</w:t>
      </w:r>
    </w:p>
    <w:p w14:paraId="1324F254" w14:textId="77777777" w:rsidR="00C94A8C" w:rsidRDefault="002D17A1" w:rsidP="00E80789">
      <w:pPr>
        <w:spacing w:before="225" w:after="225" w:line="240" w:lineRule="auto"/>
        <w:ind w:left="708"/>
        <w:jc w:val="both"/>
      </w:pPr>
      <w:r>
        <w:rPr>
          <w:rFonts w:ascii="Arial" w:hAnsi="Arial" w:cs="Arial"/>
          <w:color w:val="000000"/>
          <w:sz w:val="18"/>
          <w:szCs w:val="18"/>
        </w:rPr>
        <w:t>I. OPREMA</w:t>
      </w:r>
    </w:p>
    <w:tbl>
      <w:tblPr>
        <w:tblStyle w:val="NormalTablePHPDOCX"/>
        <w:tblW w:w="0" w:type="auto"/>
        <w:tblInd w:w="816" w:type="dxa"/>
        <w:shd w:val="clear" w:color="auto" w:fill="FFFFFF"/>
        <w:tblLook w:val="04A0" w:firstRow="1" w:lastRow="0" w:firstColumn="1" w:lastColumn="0" w:noHBand="0" w:noVBand="1"/>
      </w:tblPr>
      <w:tblGrid>
        <w:gridCol w:w="5659"/>
      </w:tblGrid>
      <w:tr w:rsidR="00C94A8C" w14:paraId="7BCF37DD" w14:textId="77777777" w:rsidTr="00E80789">
        <w:tc>
          <w:tcPr>
            <w:tcW w:w="0" w:type="auto"/>
            <w:tcMar>
              <w:top w:w="0" w:type="auto"/>
              <w:bottom w:w="0" w:type="auto"/>
            </w:tcMar>
          </w:tcPr>
          <w:p w14:paraId="0B712EAD" w14:textId="77777777"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Dobava, montaža in zagon opreme ter preizkus delovanja,</w:t>
            </w:r>
          </w:p>
          <w:p w14:paraId="10185221" w14:textId="77777777"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šolanja za uporabnike opreme v obsegu min. 8 ur,</w:t>
            </w:r>
          </w:p>
          <w:p w14:paraId="10138712" w14:textId="77777777"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prvega rednega servisa pred primopredajo opreme</w:t>
            </w:r>
          </w:p>
          <w:p w14:paraId="5831712A" w14:textId="77777777"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vzdrževanje v času garancijske dobe</w:t>
            </w:r>
          </w:p>
        </w:tc>
      </w:tr>
    </w:tbl>
    <w:p w14:paraId="579F10CB" w14:textId="77777777" w:rsidR="00C94A8C" w:rsidRPr="00E06470" w:rsidRDefault="002D17A1" w:rsidP="00E80789">
      <w:pPr>
        <w:spacing w:before="225" w:after="225" w:line="240" w:lineRule="auto"/>
        <w:ind w:left="708"/>
        <w:jc w:val="both"/>
      </w:pPr>
      <w:r>
        <w:rPr>
          <w:rFonts w:ascii="Arial" w:hAnsi="Arial" w:cs="Arial"/>
          <w:color w:val="000000"/>
          <w:sz w:val="18"/>
          <w:szCs w:val="18"/>
        </w:rPr>
        <w:t>II. VZDRŽEVANJE OPREME za dobo 5 l</w:t>
      </w:r>
      <w:r w:rsidR="00E06470">
        <w:rPr>
          <w:rFonts w:ascii="Arial" w:hAnsi="Arial" w:cs="Arial"/>
          <w:color w:val="000000"/>
          <w:sz w:val="18"/>
          <w:szCs w:val="18"/>
        </w:rPr>
        <w:t>et po poteku garancijskih rokov</w:t>
      </w:r>
      <w:r w:rsidRPr="00E06470">
        <w:rPr>
          <w:rFonts w:ascii="Arial" w:hAnsi="Arial" w:cs="Arial"/>
          <w:bCs/>
          <w:color w:val="000000"/>
          <w:sz w:val="18"/>
          <w:szCs w:val="18"/>
        </w:rPr>
        <w:t>:</w:t>
      </w:r>
    </w:p>
    <w:tbl>
      <w:tblPr>
        <w:tblStyle w:val="NormalTablePHPDOCX"/>
        <w:tblW w:w="0" w:type="auto"/>
        <w:tblInd w:w="108" w:type="dxa"/>
        <w:tblLook w:val="04A0" w:firstRow="1" w:lastRow="0" w:firstColumn="1" w:lastColumn="0" w:noHBand="0" w:noVBand="1"/>
      </w:tblPr>
      <w:tblGrid>
        <w:gridCol w:w="5017"/>
      </w:tblGrid>
      <w:tr w:rsidR="00C94A8C" w14:paraId="25EB756A" w14:textId="77777777">
        <w:tc>
          <w:tcPr>
            <w:tcW w:w="0" w:type="auto"/>
            <w:tcMar>
              <w:top w:w="0" w:type="auto"/>
              <w:bottom w:w="0" w:type="auto"/>
            </w:tcMar>
          </w:tcPr>
          <w:p w14:paraId="0C54312A" w14:textId="77777777"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preventivno vzdrževanje</w:t>
            </w:r>
          </w:p>
          <w:p w14:paraId="14EEBD93" w14:textId="77777777"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odprava napak po izteku garancijske dobe</w:t>
            </w:r>
          </w:p>
        </w:tc>
      </w:tr>
    </w:tbl>
    <w:p w14:paraId="55042226" w14:textId="77777777" w:rsidR="00C94A8C" w:rsidRDefault="00E80789">
      <w:pPr>
        <w:spacing w:before="225" w:after="225" w:line="240" w:lineRule="auto"/>
        <w:jc w:val="both"/>
      </w:pPr>
      <w:r>
        <w:rPr>
          <w:rFonts w:ascii="Arial" w:hAnsi="Arial" w:cs="Arial"/>
          <w:color w:val="000000"/>
          <w:sz w:val="18"/>
          <w:szCs w:val="18"/>
        </w:rPr>
        <w:t>SPLOŠNE ZAHTEVE</w:t>
      </w:r>
      <w:r w:rsidR="002D17A1">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C94A8C" w14:paraId="5C024671" w14:textId="77777777">
        <w:tc>
          <w:tcPr>
            <w:tcW w:w="0" w:type="auto"/>
            <w:tcMar>
              <w:top w:w="0" w:type="auto"/>
              <w:bottom w:w="0" w:type="auto"/>
            </w:tcMar>
          </w:tcPr>
          <w:p w14:paraId="1A9EDFF4" w14:textId="77777777" w:rsidR="00883EC8" w:rsidRDefault="00883EC8" w:rsidP="00883EC8">
            <w:pPr>
              <w:rPr>
                <w:rFonts w:ascii="Arial" w:hAnsi="Arial" w:cs="Arial"/>
                <w:color w:val="000000"/>
                <w:sz w:val="18"/>
                <w:szCs w:val="18"/>
              </w:rPr>
            </w:pPr>
          </w:p>
        </w:tc>
      </w:tr>
    </w:tbl>
    <w:p w14:paraId="5E553CBC"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V tehničnih specifikacijah so navedene minimalne zahteve naročnika za razpisani predmet javnega naročila. V kolikor ponujeno blago ne ustreza minimalnim tehničnim in drugim zahtevam naročnika, se ponudba izloči.</w:t>
      </w:r>
    </w:p>
    <w:p w14:paraId="0707D06B"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14:paraId="51D33D5C"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 xml:space="preserve">dostava naslov naročnika – mikrolokacija montaže (KUHINJA Službe za prehrano Splošne bolnišnice Novo mesto); </w:t>
      </w:r>
    </w:p>
    <w:p w14:paraId="2FE5DDDF" w14:textId="1E3FBFC4" w:rsidR="00883EC8" w:rsidRPr="00C22699" w:rsidRDefault="00883EC8" w:rsidP="00A459F0">
      <w:pPr>
        <w:pStyle w:val="Odstavekseznama"/>
        <w:numPr>
          <w:ilvl w:val="0"/>
          <w:numId w:val="38"/>
        </w:numPr>
        <w:spacing w:after="160" w:line="259" w:lineRule="auto"/>
        <w:jc w:val="both"/>
        <w:rPr>
          <w:rFonts w:ascii="Arial" w:eastAsia="Calibri" w:hAnsi="Arial" w:cs="Arial"/>
          <w:sz w:val="18"/>
          <w:szCs w:val="20"/>
        </w:rPr>
      </w:pPr>
      <w:r w:rsidRPr="00C22699">
        <w:rPr>
          <w:rFonts w:ascii="Arial" w:eastAsia="Calibri" w:hAnsi="Arial" w:cs="Arial"/>
          <w:sz w:val="18"/>
          <w:szCs w:val="20"/>
        </w:rPr>
        <w:t>montaža, strokovni priklop in zagon nove opreme na terminsko usklajen datum med naročnikom in izbranim izvajalcem</w:t>
      </w:r>
      <w:r w:rsidR="005214C1" w:rsidRPr="00C22699">
        <w:rPr>
          <w:rFonts w:ascii="Arial" w:eastAsia="Calibri" w:hAnsi="Arial" w:cs="Arial"/>
          <w:sz w:val="18"/>
          <w:szCs w:val="20"/>
        </w:rPr>
        <w:t xml:space="preserve"> najkasneje </w:t>
      </w:r>
      <w:r w:rsidR="00C22699" w:rsidRPr="00C22699">
        <w:rPr>
          <w:rFonts w:ascii="Arial" w:eastAsia="Calibri" w:hAnsi="Arial" w:cs="Arial"/>
          <w:sz w:val="18"/>
          <w:szCs w:val="20"/>
        </w:rPr>
        <w:t xml:space="preserve">v 60 dneh po podpisu pogodbe </w:t>
      </w:r>
      <w:r w:rsidR="00D64B8A" w:rsidRPr="00C22699">
        <w:rPr>
          <w:rFonts w:ascii="Arial" w:eastAsia="Calibri" w:hAnsi="Arial" w:cs="Arial"/>
          <w:b/>
          <w:sz w:val="18"/>
          <w:szCs w:val="20"/>
          <w:u w:val="single"/>
        </w:rPr>
        <w:t>(</w:t>
      </w:r>
      <w:r w:rsidR="00625A85" w:rsidRPr="00C22699">
        <w:rPr>
          <w:rFonts w:ascii="Arial" w:eastAsia="Calibri" w:hAnsi="Arial" w:cs="Arial"/>
          <w:b/>
          <w:sz w:val="18"/>
          <w:szCs w:val="20"/>
          <w:u w:val="single"/>
        </w:rPr>
        <w:t>skrajni rok izvedbe</w:t>
      </w:r>
      <w:r w:rsidR="00C22699" w:rsidRPr="00C22699">
        <w:rPr>
          <w:rFonts w:ascii="Arial" w:eastAsia="Calibri" w:hAnsi="Arial" w:cs="Arial"/>
          <w:b/>
          <w:sz w:val="18"/>
          <w:szCs w:val="20"/>
          <w:u w:val="single"/>
        </w:rPr>
        <w:t>)</w:t>
      </w:r>
      <w:r w:rsidR="00625A85" w:rsidRPr="00C22699">
        <w:rPr>
          <w:rFonts w:ascii="Arial" w:eastAsia="Calibri" w:hAnsi="Arial" w:cs="Arial"/>
          <w:b/>
          <w:sz w:val="18"/>
          <w:szCs w:val="20"/>
          <w:u w:val="single"/>
        </w:rPr>
        <w:t>. K</w:t>
      </w:r>
      <w:r w:rsidR="00D64B8A" w:rsidRPr="00C22699">
        <w:rPr>
          <w:rFonts w:ascii="Arial" w:eastAsia="Calibri" w:hAnsi="Arial" w:cs="Arial"/>
          <w:b/>
          <w:sz w:val="18"/>
          <w:szCs w:val="20"/>
          <w:u w:val="single"/>
        </w:rPr>
        <w:t>rajši rok za izvedbo je predmet</w:t>
      </w:r>
      <w:r w:rsidR="00625A85" w:rsidRPr="00C22699">
        <w:rPr>
          <w:rFonts w:ascii="Arial" w:eastAsia="Calibri" w:hAnsi="Arial" w:cs="Arial"/>
          <w:b/>
          <w:sz w:val="18"/>
          <w:szCs w:val="20"/>
          <w:u w:val="single"/>
        </w:rPr>
        <w:t xml:space="preserve"> ocenjevanja ponudb. V primeru da ponudnik prijavlja krajši rok dobave oz. izvedbe JN in na ta račun pridobi točke v okviru meril, je potem skrajni rok izvedbe ustrezno krajši!)</w:t>
      </w:r>
      <w:r w:rsidRPr="00C22699">
        <w:rPr>
          <w:rFonts w:ascii="Arial" w:eastAsia="Calibri" w:hAnsi="Arial" w:cs="Arial"/>
          <w:b/>
          <w:sz w:val="18"/>
          <w:szCs w:val="20"/>
          <w:u w:val="single"/>
        </w:rPr>
        <w:t>;</w:t>
      </w:r>
      <w:r w:rsidRPr="00C22699">
        <w:rPr>
          <w:rFonts w:ascii="Arial" w:eastAsia="Calibri" w:hAnsi="Arial" w:cs="Arial"/>
          <w:sz w:val="18"/>
          <w:szCs w:val="20"/>
        </w:rPr>
        <w:t xml:space="preserve"> </w:t>
      </w:r>
    </w:p>
    <w:p w14:paraId="207D799F"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b/>
          <w:sz w:val="18"/>
          <w:szCs w:val="20"/>
        </w:rPr>
      </w:pPr>
      <w:r w:rsidRPr="00E06470">
        <w:rPr>
          <w:rFonts w:ascii="Arial" w:eastAsia="Calibri" w:hAnsi="Arial" w:cs="Arial"/>
          <w:sz w:val="18"/>
          <w:szCs w:val="20"/>
        </w:rPr>
        <w:t xml:space="preserve">usposabljanje zaposlenih (v slovenskem jeziku) za pravilno rokovanje z novo opremo na terminsko usklajen datum med naročnikom in izbranim izvajalcem po opravljeni montaži, zagonu in preizkusu delovanja opreme. </w:t>
      </w:r>
      <w:r w:rsidRPr="00E06470">
        <w:rPr>
          <w:rFonts w:ascii="Arial" w:eastAsia="Calibri" w:hAnsi="Arial" w:cs="Arial"/>
          <w:b/>
          <w:sz w:val="18"/>
          <w:szCs w:val="20"/>
        </w:rPr>
        <w:t xml:space="preserve">Zahtevano je usposabljanje do osvojitve potrebnih znanj uporabnikov za pravilno in </w:t>
      </w:r>
      <w:r w:rsidR="00743C47" w:rsidRPr="00E06470">
        <w:rPr>
          <w:rFonts w:ascii="Arial" w:eastAsia="Calibri" w:hAnsi="Arial" w:cs="Arial"/>
          <w:b/>
          <w:sz w:val="18"/>
          <w:szCs w:val="20"/>
        </w:rPr>
        <w:t>varno rokovanje z novim strojem, pa tudi</w:t>
      </w:r>
      <w:r w:rsidR="00743C47" w:rsidRPr="00E06470">
        <w:rPr>
          <w:b/>
        </w:rPr>
        <w:t xml:space="preserve"> </w:t>
      </w:r>
      <w:r w:rsidR="00743C47" w:rsidRPr="00E06470">
        <w:rPr>
          <w:rFonts w:ascii="Arial" w:eastAsia="Calibri" w:hAnsi="Arial" w:cs="Arial"/>
          <w:b/>
          <w:sz w:val="18"/>
          <w:szCs w:val="20"/>
        </w:rPr>
        <w:t>servisno šolanje (osnovno) za vsaj enega zaposlenega iz Službe za tehnično vzdrževanje nemedicinske opreme.</w:t>
      </w:r>
    </w:p>
    <w:p w14:paraId="08AF98CA"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Izbrani ponudnik bo moral najkasneje v 15 dneh po podpisu pogodbe izdelati ter dostaviti načrt vseh priključkov/načrt mikrolokacij, ki so potrebni za montažo in priklop predmeta javnega naročila.</w:t>
      </w:r>
    </w:p>
    <w:p w14:paraId="5385308F"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Priključke elektrike, vode in pare zagotovi naročnik (po prejemu skice in podatkov o potrebah po priključkih za ponujeno opremo s strani izbranega ponudnika.</w:t>
      </w:r>
    </w:p>
    <w:p w14:paraId="37A4BA1D" w14:textId="77777777"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Ponudnik bo moral pospraviti in odpeljati transportno embalažo, kar mora biti vključeno v ceno.</w:t>
      </w:r>
    </w:p>
    <w:p w14:paraId="4584AE0C" w14:textId="77777777"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Ponudnik ob primopredaji naročniku predloži navodila za varno delo v slovenskem jeziku v papirni in elektro</w:t>
      </w:r>
      <w:r w:rsidRPr="00F35130">
        <w:rPr>
          <w:rFonts w:ascii="Arial" w:eastAsia="Calibri" w:hAnsi="Arial" w:cs="Arial"/>
          <w:sz w:val="18"/>
          <w:szCs w:val="20"/>
        </w:rPr>
        <w:t>nski obliki, na katerem bo prikazan posnetek pravilne uporabe stroja/opreme (priklop in izklop stroja, priprava stroja za delovanje, prikaz pravilnih postopkov odstranjevanja snemljive opreme na stroju, z namenom čiščenja stroja po zaključku dela) in kratka slikovna navodila za varno uporabo stroja v slovenskem jeziku, ki se lahko namestijo na steno.</w:t>
      </w:r>
    </w:p>
    <w:p w14:paraId="0E15CF17" w14:textId="77777777"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Ponudnik mora ob inštalaciji opreme zagotoviti, da delovno opremo po namestitvi in pred prvim zagonom pregleda pristojna oseba, ki izda potrdilo, iz katerega je razvidno, da je delovna oprema pravilno nameščena in da deluje v skladu s predpisi. </w:t>
      </w:r>
    </w:p>
    <w:p w14:paraId="75B658D4" w14:textId="77777777"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Stroj/oprema mora biti ob primopredaji opremljena z varnostnimi znaki in obvestili ter napisi za uporabo tipk in indikatorjev o delovanju stroja v slovenskem jeziku.</w:t>
      </w:r>
    </w:p>
    <w:p w14:paraId="6F7AB50C" w14:textId="77777777"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lastRenderedPageBreak/>
        <w:t xml:space="preserve">V ceno ponudbe mora biti vključena montaža, zagon stroja, izvedba pregleda pristojne osebe, ki izda potrdilo in predstavitev pravilne uporabe. </w:t>
      </w:r>
    </w:p>
    <w:p w14:paraId="51808D43" w14:textId="77777777"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Oprema mora biti izdelana iz materialov, ki prenesejo vsa moderna čistila in razkuževalna sredstva.</w:t>
      </w:r>
    </w:p>
    <w:p w14:paraId="4BB81F94" w14:textId="77777777" w:rsidR="00D86C49"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Garancijski rok za ponujeno opremo mora biti minimalno 24 mesecev - POGOJ (Garancijski rok je eno izmed meril za izbiro ekonomsko najbolj ugodne ponudbe).</w:t>
      </w:r>
    </w:p>
    <w:p w14:paraId="71A03B3E" w14:textId="77777777" w:rsidR="00C84570" w:rsidRPr="00C84570" w:rsidRDefault="00C84570" w:rsidP="00A459F0">
      <w:pPr>
        <w:pStyle w:val="Odstavekseznama"/>
        <w:numPr>
          <w:ilvl w:val="0"/>
          <w:numId w:val="38"/>
        </w:numPr>
        <w:spacing w:after="160" w:line="259" w:lineRule="auto"/>
        <w:jc w:val="both"/>
        <w:rPr>
          <w:rFonts w:ascii="Arial" w:eastAsia="Calibri" w:hAnsi="Arial" w:cs="Arial"/>
          <w:b/>
          <w:sz w:val="18"/>
          <w:szCs w:val="20"/>
        </w:rPr>
      </w:pPr>
      <w:r w:rsidRPr="00C84570">
        <w:rPr>
          <w:rFonts w:ascii="Arial" w:eastAsia="Calibri" w:hAnsi="Arial" w:cs="Arial"/>
          <w:b/>
          <w:sz w:val="18"/>
          <w:szCs w:val="20"/>
        </w:rPr>
        <w:t>Izbrani ponudnik bo moral pri izvedbi naročila sodelovati z izbranimi izvajalci GOI del za prenovo kuhinje in pooblaščenimi predstavniki naročnika za gradbeni nadzor in VPD in se prilagoditi skupnemu terminskemu načrtu projekta.</w:t>
      </w:r>
    </w:p>
    <w:p w14:paraId="2B0DA87E" w14:textId="77777777" w:rsidR="002D17A1" w:rsidRPr="00F35130" w:rsidRDefault="002D17A1">
      <w:pPr>
        <w:spacing w:before="225" w:after="225" w:line="240" w:lineRule="auto"/>
        <w:jc w:val="both"/>
        <w:rPr>
          <w:rFonts w:ascii="Arial" w:hAnsi="Arial" w:cs="Arial"/>
          <w:sz w:val="18"/>
          <w:szCs w:val="18"/>
        </w:rPr>
      </w:pPr>
    </w:p>
    <w:p w14:paraId="4605C410" w14:textId="77777777" w:rsidR="00C94A8C" w:rsidRPr="002D17A1" w:rsidRDefault="002D17A1" w:rsidP="00B01367">
      <w:pPr>
        <w:pBdr>
          <w:top w:val="single" w:sz="4" w:space="1" w:color="auto"/>
          <w:left w:val="single" w:sz="4" w:space="4" w:color="auto"/>
          <w:bottom w:val="single" w:sz="4" w:space="1" w:color="auto"/>
          <w:right w:val="single" w:sz="4" w:space="0" w:color="auto"/>
        </w:pBdr>
        <w:spacing w:before="225" w:after="225" w:line="240" w:lineRule="auto"/>
        <w:jc w:val="both"/>
        <w:rPr>
          <w:b/>
        </w:rPr>
      </w:pPr>
      <w:r w:rsidRPr="002D17A1">
        <w:rPr>
          <w:rFonts w:ascii="Arial" w:hAnsi="Arial" w:cs="Arial"/>
          <w:b/>
          <w:color w:val="000000"/>
          <w:sz w:val="18"/>
          <w:szCs w:val="18"/>
        </w:rPr>
        <w:t>SPECIFIČNE ZAHTEVE:</w:t>
      </w:r>
    </w:p>
    <w:p w14:paraId="663F6EEE" w14:textId="77777777" w:rsidR="00C94A8C" w:rsidRPr="002D17A1" w:rsidRDefault="002D17A1">
      <w:pPr>
        <w:spacing w:before="225" w:after="225" w:line="240" w:lineRule="auto"/>
        <w:jc w:val="both"/>
        <w:rPr>
          <w:sz w:val="28"/>
        </w:rPr>
      </w:pPr>
      <w:r w:rsidRPr="002D17A1">
        <w:rPr>
          <w:rFonts w:ascii="Arial" w:hAnsi="Arial" w:cs="Arial"/>
          <w:b/>
          <w:bCs/>
          <w:color w:val="000000"/>
          <w:szCs w:val="18"/>
          <w:u w:val="single"/>
        </w:rPr>
        <w:t xml:space="preserve"> Oprema za pomivanje posode</w:t>
      </w:r>
    </w:p>
    <w:p w14:paraId="2A8F877D" w14:textId="77777777" w:rsidR="00C94A8C" w:rsidRDefault="002D17A1">
      <w:pPr>
        <w:spacing w:before="225" w:after="225" w:line="240" w:lineRule="auto"/>
        <w:jc w:val="both"/>
      </w:pPr>
      <w:r>
        <w:rPr>
          <w:rFonts w:ascii="Arial" w:hAnsi="Arial" w:cs="Arial"/>
          <w:color w:val="000000"/>
          <w:sz w:val="18"/>
          <w:szCs w:val="18"/>
        </w:rPr>
        <w:t>OPREMA:</w:t>
      </w:r>
    </w:p>
    <w:p w14:paraId="5F4D96E2" w14:textId="77777777"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 xml:space="preserve">Naročnik namerava v tračnem pomivalnem stroju pomivati naslednje kose posode, večina je iz tablet sistema proizvajalca </w:t>
      </w:r>
      <w:proofErr w:type="spellStart"/>
      <w:r w:rsidRPr="00377897">
        <w:rPr>
          <w:rFonts w:ascii="Arial" w:hAnsi="Arial" w:cs="Arial"/>
          <w:sz w:val="18"/>
          <w:szCs w:val="18"/>
        </w:rPr>
        <w:t>Rieber</w:t>
      </w:r>
      <w:proofErr w:type="spellEnd"/>
      <w:r w:rsidRPr="00377897">
        <w:rPr>
          <w:rFonts w:ascii="Arial" w:hAnsi="Arial" w:cs="Arial"/>
          <w:sz w:val="18"/>
          <w:szCs w:val="18"/>
        </w:rPr>
        <w:t>:</w:t>
      </w:r>
    </w:p>
    <w:p w14:paraId="3EA23917"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Pribor, </w:t>
      </w:r>
      <w:proofErr w:type="spellStart"/>
      <w:r w:rsidRPr="00377897">
        <w:rPr>
          <w:rFonts w:ascii="Arial" w:hAnsi="Arial" w:cs="Arial"/>
          <w:sz w:val="18"/>
          <w:szCs w:val="18"/>
        </w:rPr>
        <w:t>inox</w:t>
      </w:r>
      <w:proofErr w:type="spellEnd"/>
      <w:r w:rsidRPr="00377897">
        <w:rPr>
          <w:rFonts w:ascii="Arial" w:hAnsi="Arial" w:cs="Arial"/>
          <w:sz w:val="18"/>
          <w:szCs w:val="18"/>
        </w:rPr>
        <w:t xml:space="preserve"> (žlica, nož, </w:t>
      </w:r>
      <w:proofErr w:type="spellStart"/>
      <w:r w:rsidRPr="00377897">
        <w:rPr>
          <w:rFonts w:ascii="Arial" w:hAnsi="Arial" w:cs="Arial"/>
          <w:sz w:val="18"/>
          <w:szCs w:val="18"/>
        </w:rPr>
        <w:t>vilica</w:t>
      </w:r>
      <w:proofErr w:type="spellEnd"/>
      <w:r w:rsidRPr="00377897">
        <w:rPr>
          <w:rFonts w:ascii="Arial" w:hAnsi="Arial" w:cs="Arial"/>
          <w:sz w:val="18"/>
          <w:szCs w:val="18"/>
        </w:rPr>
        <w:t>, žlička)</w:t>
      </w:r>
    </w:p>
    <w:p w14:paraId="7074EACA"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Podstavek iz umetne mase za veliki plitvi krožnik</w:t>
      </w:r>
    </w:p>
    <w:p w14:paraId="50603381"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veliki plitvi krožnik</w:t>
      </w:r>
    </w:p>
    <w:p w14:paraId="15A4B9E7"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Veliki plitvi krožnik, premer 25,5cm</w:t>
      </w:r>
    </w:p>
    <w:p w14:paraId="6B7C84D1"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skodelo za juho</w:t>
      </w:r>
    </w:p>
    <w:p w14:paraId="23004515"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Skodela za juho </w:t>
      </w:r>
      <w:proofErr w:type="spellStart"/>
      <w:r w:rsidRPr="00377897">
        <w:rPr>
          <w:rFonts w:ascii="Arial" w:hAnsi="Arial" w:cs="Arial"/>
          <w:sz w:val="18"/>
          <w:szCs w:val="18"/>
        </w:rPr>
        <w:t>inox</w:t>
      </w:r>
      <w:proofErr w:type="spellEnd"/>
      <w:r w:rsidRPr="00377897">
        <w:rPr>
          <w:rFonts w:ascii="Arial" w:hAnsi="Arial" w:cs="Arial"/>
          <w:sz w:val="18"/>
          <w:szCs w:val="18"/>
        </w:rPr>
        <w:t>, premer 13cm, višina 6,5cm</w:t>
      </w:r>
    </w:p>
    <w:p w14:paraId="5C66F38B"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Skodelice za čaj/belo kavo, </w:t>
      </w:r>
      <w:proofErr w:type="spellStart"/>
      <w:r w:rsidRPr="00377897">
        <w:rPr>
          <w:rFonts w:ascii="Arial" w:hAnsi="Arial" w:cs="Arial"/>
          <w:sz w:val="18"/>
          <w:szCs w:val="18"/>
        </w:rPr>
        <w:t>inox</w:t>
      </w:r>
      <w:proofErr w:type="spellEnd"/>
      <w:r w:rsidRPr="00377897">
        <w:rPr>
          <w:rFonts w:ascii="Arial" w:hAnsi="Arial" w:cs="Arial"/>
          <w:sz w:val="18"/>
          <w:szCs w:val="18"/>
        </w:rPr>
        <w:t>, cca. 2dcl</w:t>
      </w:r>
    </w:p>
    <w:p w14:paraId="749A0F2F"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Vrček za tople napitke s pokrovom </w:t>
      </w:r>
      <w:proofErr w:type="spellStart"/>
      <w:r w:rsidRPr="00377897">
        <w:rPr>
          <w:rFonts w:ascii="Arial" w:hAnsi="Arial" w:cs="Arial"/>
          <w:sz w:val="18"/>
          <w:szCs w:val="18"/>
        </w:rPr>
        <w:t>inox</w:t>
      </w:r>
      <w:proofErr w:type="spellEnd"/>
      <w:r w:rsidRPr="00377897">
        <w:rPr>
          <w:rFonts w:ascii="Arial" w:hAnsi="Arial" w:cs="Arial"/>
          <w:sz w:val="18"/>
          <w:szCs w:val="18"/>
        </w:rPr>
        <w:t>, cca.2dcl</w:t>
      </w:r>
    </w:p>
    <w:p w14:paraId="5545694C"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Skodelica za solato, </w:t>
      </w:r>
      <w:proofErr w:type="spellStart"/>
      <w:r w:rsidRPr="00377897">
        <w:rPr>
          <w:rFonts w:ascii="Arial" w:hAnsi="Arial" w:cs="Arial"/>
          <w:sz w:val="18"/>
          <w:szCs w:val="18"/>
        </w:rPr>
        <w:t>inox</w:t>
      </w:r>
      <w:proofErr w:type="spellEnd"/>
      <w:r w:rsidRPr="00377897">
        <w:rPr>
          <w:rFonts w:ascii="Arial" w:hAnsi="Arial" w:cs="Arial"/>
          <w:sz w:val="18"/>
          <w:szCs w:val="18"/>
        </w:rPr>
        <w:t>, premer 13cm</w:t>
      </w:r>
    </w:p>
    <w:p w14:paraId="62E55FC0"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Nastavki za dietne kartice, </w:t>
      </w:r>
      <w:proofErr w:type="spellStart"/>
      <w:r w:rsidRPr="00377897">
        <w:rPr>
          <w:rFonts w:ascii="Arial" w:hAnsi="Arial" w:cs="Arial"/>
          <w:sz w:val="18"/>
          <w:szCs w:val="18"/>
        </w:rPr>
        <w:t>inox</w:t>
      </w:r>
      <w:proofErr w:type="spellEnd"/>
      <w:r w:rsidRPr="00377897">
        <w:rPr>
          <w:rFonts w:ascii="Arial" w:hAnsi="Arial" w:cs="Arial"/>
          <w:sz w:val="18"/>
          <w:szCs w:val="18"/>
        </w:rPr>
        <w:t>, dim.6cm</w:t>
      </w:r>
    </w:p>
    <w:p w14:paraId="14972C1C"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Kozarček z nastavkom za lažje pitje iz PVC, cca.2dcl</w:t>
      </w:r>
    </w:p>
    <w:p w14:paraId="0683DC1B"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Pladenj dolžine 53cm, širine 37cm</w:t>
      </w:r>
    </w:p>
    <w:p w14:paraId="0B9FB88D"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proofErr w:type="spellStart"/>
      <w:r w:rsidRPr="00377897">
        <w:rPr>
          <w:rFonts w:ascii="Arial" w:hAnsi="Arial" w:cs="Arial"/>
          <w:sz w:val="18"/>
          <w:szCs w:val="18"/>
        </w:rPr>
        <w:t>Termos</w:t>
      </w:r>
      <w:proofErr w:type="spellEnd"/>
      <w:r w:rsidRPr="00377897">
        <w:rPr>
          <w:rFonts w:ascii="Arial" w:hAnsi="Arial" w:cs="Arial"/>
          <w:sz w:val="18"/>
          <w:szCs w:val="18"/>
        </w:rPr>
        <w:t xml:space="preserve"> posode za tople napitke cca. 7L, </w:t>
      </w:r>
      <w:proofErr w:type="spellStart"/>
      <w:r w:rsidRPr="00377897">
        <w:rPr>
          <w:rFonts w:ascii="Arial" w:hAnsi="Arial" w:cs="Arial"/>
          <w:sz w:val="18"/>
          <w:szCs w:val="18"/>
        </w:rPr>
        <w:t>inox</w:t>
      </w:r>
      <w:proofErr w:type="spellEnd"/>
      <w:r w:rsidRPr="00377897">
        <w:rPr>
          <w:rFonts w:ascii="Arial" w:hAnsi="Arial" w:cs="Arial"/>
          <w:sz w:val="18"/>
          <w:szCs w:val="18"/>
        </w:rPr>
        <w:t xml:space="preserve">,  dimenzije brez pokrova: </w:t>
      </w:r>
      <w:proofErr w:type="spellStart"/>
      <w:r w:rsidRPr="00377897">
        <w:rPr>
          <w:rFonts w:ascii="Arial" w:hAnsi="Arial" w:cs="Arial"/>
          <w:sz w:val="18"/>
          <w:szCs w:val="18"/>
        </w:rPr>
        <w:t>ŠxVxD</w:t>
      </w:r>
      <w:proofErr w:type="spellEnd"/>
      <w:r w:rsidRPr="00377897">
        <w:rPr>
          <w:rFonts w:ascii="Arial" w:hAnsi="Arial" w:cs="Arial"/>
          <w:sz w:val="18"/>
          <w:szCs w:val="18"/>
        </w:rPr>
        <w:t>: 14,7x36x44cm, pokrov 14,7x 3 x44cm</w:t>
      </w:r>
    </w:p>
    <w:p w14:paraId="0977AA4E" w14:textId="77777777"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Občasno se pomivajo v stroju tudi kosi večje posode (gen posode, črna posoda)</w:t>
      </w:r>
    </w:p>
    <w:p w14:paraId="4ECD24D6" w14:textId="77777777"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Za potrebe vsakega obroka (3x dnevno) je potrebno v stroju v roku 1,5 ure oprati po 300kosov 12 komponent zgoraj navedene posode (razen kosov večje posode: gen posode, črna posoda, ki se pere le občasno).</w:t>
      </w:r>
    </w:p>
    <w:p w14:paraId="2F0B0FEB" w14:textId="77777777" w:rsidR="00C94A8C" w:rsidRPr="0013743E" w:rsidRDefault="0030235B">
      <w:pPr>
        <w:spacing w:before="225" w:after="225" w:line="240" w:lineRule="auto"/>
        <w:jc w:val="both"/>
        <w:rPr>
          <w:b/>
        </w:rPr>
      </w:pPr>
      <w:r>
        <w:rPr>
          <w:rFonts w:ascii="Arial" w:hAnsi="Arial" w:cs="Arial"/>
          <w:b/>
          <w:color w:val="000000"/>
          <w:sz w:val="18"/>
          <w:szCs w:val="18"/>
        </w:rPr>
        <w:t>Ostale zahteve</w:t>
      </w:r>
      <w:r w:rsidR="0013743E">
        <w:rPr>
          <w:rFonts w:ascii="Arial" w:hAnsi="Arial" w:cs="Arial"/>
          <w:b/>
          <w:color w:val="000000"/>
          <w:sz w:val="18"/>
          <w:szCs w:val="18"/>
        </w:rPr>
        <w:t xml:space="preserve"> v</w:t>
      </w:r>
      <w:r w:rsidR="002D17A1" w:rsidRPr="0013743E">
        <w:rPr>
          <w:rFonts w:ascii="Arial" w:hAnsi="Arial" w:cs="Arial"/>
          <w:b/>
          <w:color w:val="000000"/>
          <w:sz w:val="18"/>
          <w:szCs w:val="18"/>
        </w:rPr>
        <w:t xml:space="preserve"> skladu s specifikacijo zahtev iz popisov (xls dat.) za predmetni sklop.</w:t>
      </w:r>
    </w:p>
    <w:p w14:paraId="566E6C9B" w14:textId="77777777" w:rsidR="00C94A8C" w:rsidRDefault="002D17A1">
      <w:pPr>
        <w:spacing w:before="225" w:after="225" w:line="240" w:lineRule="auto"/>
        <w:jc w:val="both"/>
      </w:pPr>
      <w:r>
        <w:rPr>
          <w:rFonts w:ascii="Arial" w:hAnsi="Arial" w:cs="Arial"/>
          <w:color w:val="000000"/>
          <w:sz w:val="18"/>
          <w:szCs w:val="18"/>
        </w:rPr>
        <w:t>VZDRŽEVANJE V ČASU GARANCIJSKE DOBE</w:t>
      </w:r>
    </w:p>
    <w:p w14:paraId="65496606" w14:textId="77777777" w:rsidR="00C94A8C" w:rsidRDefault="002D17A1">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14:paraId="4BDBEDB7" w14:textId="77777777" w:rsidR="00C94A8C" w:rsidRDefault="002D17A1">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94A8C" w14:paraId="7083E90E" w14:textId="77777777">
        <w:tc>
          <w:tcPr>
            <w:tcW w:w="0" w:type="auto"/>
            <w:tcMar>
              <w:top w:w="0" w:type="auto"/>
              <w:bottom w:w="0" w:type="auto"/>
            </w:tcMar>
          </w:tcPr>
          <w:p w14:paraId="4F3B50C8" w14:textId="77777777"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14:paraId="3196F78D" w14:textId="77777777"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14:paraId="07A3AF79" w14:textId="77777777"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14:paraId="2D8F60DE" w14:textId="77777777"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14:paraId="0F90B813" w14:textId="77777777" w:rsidR="00F84828" w:rsidRDefault="00F84828">
      <w:pPr>
        <w:spacing w:before="225" w:after="225" w:line="240" w:lineRule="auto"/>
        <w:jc w:val="both"/>
        <w:rPr>
          <w:rFonts w:ascii="Arial" w:hAnsi="Arial" w:cs="Arial"/>
          <w:color w:val="000000"/>
          <w:sz w:val="18"/>
          <w:szCs w:val="18"/>
        </w:rPr>
      </w:pPr>
    </w:p>
    <w:p w14:paraId="3DF2594A" w14:textId="77777777" w:rsidR="00C94A8C" w:rsidRDefault="002D17A1">
      <w:pPr>
        <w:spacing w:before="225" w:after="225" w:line="240" w:lineRule="auto"/>
        <w:jc w:val="both"/>
      </w:pPr>
      <w:r>
        <w:rPr>
          <w:rFonts w:ascii="Arial" w:hAnsi="Arial" w:cs="Arial"/>
          <w:color w:val="000000"/>
          <w:sz w:val="18"/>
          <w:szCs w:val="18"/>
        </w:rPr>
        <w:t>VZDRŽEVANJE PO IZTEKU GARANCIJSKE DOBE</w:t>
      </w:r>
    </w:p>
    <w:p w14:paraId="1558420E" w14:textId="77777777" w:rsidR="00C94A8C" w:rsidRDefault="002D17A1">
      <w:pPr>
        <w:spacing w:before="225" w:after="225" w:line="240" w:lineRule="auto"/>
        <w:jc w:val="both"/>
      </w:pPr>
      <w:r>
        <w:rPr>
          <w:rFonts w:ascii="Arial" w:hAnsi="Arial" w:cs="Arial"/>
          <w:b/>
          <w:bCs/>
          <w:color w:val="000000"/>
          <w:sz w:val="18"/>
          <w:szCs w:val="18"/>
        </w:rPr>
        <w:t>Preventivno vzdrževanje</w:t>
      </w:r>
    </w:p>
    <w:p w14:paraId="75EAC236" w14:textId="77777777" w:rsidR="00C94A8C" w:rsidRDefault="002D17A1">
      <w:pPr>
        <w:spacing w:before="225" w:after="225" w:line="240" w:lineRule="auto"/>
        <w:jc w:val="both"/>
      </w:pPr>
      <w:r>
        <w:rPr>
          <w:rFonts w:ascii="Arial" w:hAnsi="Arial" w:cs="Arial"/>
          <w:color w:val="000000"/>
          <w:sz w:val="18"/>
          <w:szCs w:val="18"/>
        </w:rPr>
        <w:t>Naročnik bo z izbranim ponudnikom sklenil pogodbo o vzdrževanju predmetne opreme za obdobje 5 let po izteku garancijske dobe. Ta pogodba bo začela veljati po preteku garancijskega roka.</w:t>
      </w:r>
    </w:p>
    <w:p w14:paraId="4A299B7C" w14:textId="77777777" w:rsidR="00C94A8C" w:rsidRDefault="002D17A1">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za kupljeno opremo, na stroške naročnika.</w:t>
      </w:r>
    </w:p>
    <w:tbl>
      <w:tblPr>
        <w:tblStyle w:val="NormalTablePHPDOCX"/>
        <w:tblW w:w="0" w:type="auto"/>
        <w:tblInd w:w="108" w:type="dxa"/>
        <w:tblLook w:val="04A0" w:firstRow="1" w:lastRow="0" w:firstColumn="1" w:lastColumn="0" w:noHBand="0" w:noVBand="1"/>
      </w:tblPr>
      <w:tblGrid>
        <w:gridCol w:w="8962"/>
      </w:tblGrid>
      <w:tr w:rsidR="00C94A8C" w14:paraId="384970A7" w14:textId="77777777">
        <w:tc>
          <w:tcPr>
            <w:tcW w:w="0" w:type="auto"/>
            <w:tcMar>
              <w:top w:w="0" w:type="auto"/>
              <w:bottom w:w="0" w:type="auto"/>
            </w:tcMar>
          </w:tcPr>
          <w:p w14:paraId="393EC647" w14:textId="77777777" w:rsidR="00C94A8C" w:rsidRDefault="002D17A1" w:rsidP="002D17A1">
            <w:pPr>
              <w:rPr>
                <w:rFonts w:ascii="Arial" w:hAnsi="Arial" w:cs="Arial"/>
                <w:color w:val="000000"/>
                <w:sz w:val="18"/>
                <w:szCs w:val="18"/>
              </w:rPr>
            </w:pPr>
            <w:r>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w:t>
            </w:r>
          </w:p>
        </w:tc>
      </w:tr>
    </w:tbl>
    <w:p w14:paraId="74738EDB" w14:textId="77777777" w:rsidR="00C94A8C" w:rsidRDefault="002D17A1">
      <w:pPr>
        <w:spacing w:before="225" w:after="225" w:line="240" w:lineRule="auto"/>
        <w:jc w:val="both"/>
      </w:pPr>
      <w:r>
        <w:rPr>
          <w:rFonts w:ascii="Arial" w:hAnsi="Arial" w:cs="Arial"/>
          <w:color w:val="000000"/>
          <w:sz w:val="18"/>
          <w:szCs w:val="18"/>
        </w:rPr>
        <w:t>Cena – letni pavšal za redno preventivno vzdrževanje 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14:paraId="103C5FBF" w14:textId="77777777" w:rsidR="00C94A8C" w:rsidRDefault="002D17A1">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opreme).</w:t>
      </w:r>
    </w:p>
    <w:p w14:paraId="7731E359" w14:textId="77777777" w:rsidR="00C94A8C" w:rsidRDefault="002D17A1">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14:paraId="4FEBB9AD" w14:textId="77777777" w:rsidR="00C94A8C" w:rsidRDefault="002D17A1">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94A8C" w14:paraId="2D580782" w14:textId="77777777">
        <w:tc>
          <w:tcPr>
            <w:tcW w:w="0" w:type="auto"/>
            <w:tcMar>
              <w:top w:w="0" w:type="auto"/>
              <w:bottom w:w="0" w:type="auto"/>
            </w:tcMar>
          </w:tcPr>
          <w:p w14:paraId="213F14DD" w14:textId="77777777"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pregled dejanskega stanja,</w:t>
            </w:r>
          </w:p>
          <w:p w14:paraId="0C103529" w14:textId="77777777"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zamenjava predpisanih delov,</w:t>
            </w:r>
          </w:p>
          <w:p w14:paraId="64D41552" w14:textId="77777777"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preverjanje ustreznosti po kontrolnem listu,</w:t>
            </w:r>
          </w:p>
          <w:p w14:paraId="3742EA2B" w14:textId="77777777"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14:paraId="1D1E455F" w14:textId="77777777"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ostala dela po specifikaciji proizvajalca.</w:t>
            </w:r>
          </w:p>
        </w:tc>
      </w:tr>
    </w:tbl>
    <w:p w14:paraId="2524D055" w14:textId="77777777" w:rsidR="00C94A8C" w:rsidRDefault="002D17A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14:paraId="10591902" w14:textId="77777777" w:rsidR="00C94A8C" w:rsidRDefault="002D17A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14:paraId="45212A2F" w14:textId="77777777" w:rsidR="00C94A8C" w:rsidRDefault="002D17A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245C195A" w14:textId="77777777" w:rsidR="00C94A8C" w:rsidRDefault="002D17A1">
      <w:pPr>
        <w:spacing w:before="225" w:after="225" w:line="240" w:lineRule="auto"/>
        <w:jc w:val="both"/>
      </w:pPr>
      <w:r>
        <w:rPr>
          <w:rFonts w:ascii="Arial" w:hAnsi="Arial" w:cs="Arial"/>
          <w:b/>
          <w:bCs/>
          <w:color w:val="000000"/>
          <w:sz w:val="18"/>
          <w:szCs w:val="18"/>
          <w:u w:val="single"/>
        </w:rPr>
        <w:t>Izredno vzdrževanje - odprava napak, okvar </w:t>
      </w:r>
    </w:p>
    <w:p w14:paraId="7C456816" w14:textId="77777777" w:rsidR="00C94A8C" w:rsidRDefault="002D17A1">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14:paraId="0DB6FE65" w14:textId="77777777" w:rsidR="00C94A8C" w:rsidRDefault="002D17A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404A1978" w14:textId="77777777" w:rsidR="00C94A8C" w:rsidRDefault="002D17A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75BFF3F2" w14:textId="77777777" w:rsidR="00C94A8C" w:rsidRDefault="002D17A1">
      <w:pPr>
        <w:spacing w:before="225" w:after="225" w:line="240" w:lineRule="auto"/>
        <w:jc w:val="both"/>
      </w:pPr>
      <w:r>
        <w:rPr>
          <w:rFonts w:ascii="Arial" w:hAnsi="Arial" w:cs="Arial"/>
          <w:color w:val="000000"/>
          <w:sz w:val="18"/>
          <w:szCs w:val="18"/>
        </w:rPr>
        <w:lastRenderedPageBreak/>
        <w:t>Ponudnik mora ponudbi priložiti cenik originalnih rezervnih delov za dobavljeno opremo na osnovi uradnega cenika proizvajalca aparatur, za vse rezervne dele v vrednosti nad 200,00 EUR z DDV.</w:t>
      </w:r>
    </w:p>
    <w:p w14:paraId="5FFE8592" w14:textId="77777777" w:rsidR="00C94A8C" w:rsidRDefault="002D17A1">
      <w:pPr>
        <w:spacing w:before="225" w:after="225" w:line="240" w:lineRule="auto"/>
        <w:jc w:val="both"/>
      </w:pPr>
      <w:r>
        <w:rPr>
          <w:rFonts w:ascii="Arial" w:hAnsi="Arial" w:cs="Arial"/>
          <w:color w:val="000000"/>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14:paraId="42571937" w14:textId="77777777" w:rsidR="00C94A8C" w:rsidRDefault="002D17A1">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94A8C" w14:paraId="3FB3B5A7" w14:textId="77777777">
        <w:tc>
          <w:tcPr>
            <w:tcW w:w="0" w:type="auto"/>
            <w:tcMar>
              <w:top w:w="0" w:type="auto"/>
              <w:bottom w:w="0" w:type="auto"/>
            </w:tcMar>
          </w:tcPr>
          <w:p w14:paraId="226F3164" w14:textId="77777777"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14:paraId="1EC69E13" w14:textId="77777777"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14:paraId="44AB0316" w14:textId="77777777"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14:paraId="6FA24811" w14:textId="77777777"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14:paraId="6C4C9CB6" w14:textId="77777777" w:rsidR="00C94A8C" w:rsidRDefault="002D17A1">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14:paraId="5224D22D" w14:textId="77777777" w:rsidR="00C94A8C" w:rsidRDefault="002D17A1">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699FDD17" w14:textId="77777777" w:rsidR="00C94A8C" w:rsidRDefault="002D17A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34F1A5E8" w14:textId="77777777" w:rsidR="00C94A8C" w:rsidRDefault="002D17A1">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14:paraId="357673FF" w14:textId="77777777" w:rsidR="00C94A8C" w:rsidRDefault="002D17A1">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14:paraId="1C4CD8C1" w14:textId="77777777" w:rsidR="00C94A8C" w:rsidRDefault="00C94A8C">
      <w:pPr>
        <w:sectPr w:rsidR="00C94A8C" w:rsidSect="00D931BF">
          <w:pgSz w:w="11906" w:h="16838"/>
          <w:pgMar w:top="1418" w:right="1418" w:bottom="1418" w:left="1418" w:header="567" w:footer="680" w:gutter="0"/>
          <w:cols w:space="708"/>
          <w:docGrid w:linePitch="360"/>
        </w:sectPr>
      </w:pPr>
    </w:p>
    <w:p w14:paraId="4B2412CB" w14:textId="77777777" w:rsidR="002D17A1" w:rsidRPr="00A17BFF" w:rsidRDefault="002D17A1" w:rsidP="002D17A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1F1D5CE" w14:textId="77777777" w:rsidR="002D17A1" w:rsidRPr="00A17BFF" w:rsidRDefault="002D17A1" w:rsidP="002D17A1">
      <w:pPr>
        <w:pStyle w:val="Paragraf"/>
        <w:rPr>
          <w:rFonts w:ascii="Arial" w:hAnsi="Arial" w:cs="Arial"/>
        </w:rPr>
      </w:pPr>
    </w:p>
    <w:p w14:paraId="75A4146D" w14:textId="77777777" w:rsidR="00C94A8C" w:rsidRDefault="002D17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2B09C93" w14:textId="77777777" w:rsidR="00C94A8C" w:rsidRDefault="002D17A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3C737A5C" w14:textId="77777777" w:rsidR="00C94A8C" w:rsidRDefault="002D17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529F5C9" w14:textId="77777777" w:rsidR="00C94A8C" w:rsidRDefault="002D17A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25C6FC1C" w14:textId="77777777" w:rsidR="002D17A1" w:rsidRPr="00A17BFF" w:rsidRDefault="002D17A1" w:rsidP="002D17A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94A8C" w14:paraId="16A70C6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C27AB6" w14:textId="77777777" w:rsidR="00C94A8C" w:rsidRDefault="002D17A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EA8F55" w14:textId="77777777" w:rsidR="00C94A8C" w:rsidRDefault="002D17A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8962FB" w14:textId="77777777" w:rsidR="00C94A8C" w:rsidRDefault="002D17A1">
            <w:pPr>
              <w:jc w:val="center"/>
            </w:pPr>
            <w:r>
              <w:rPr>
                <w:rFonts w:ascii="Arial" w:hAnsi="Arial" w:cs="Arial"/>
                <w:b/>
                <w:bCs/>
                <w:color w:val="000000"/>
                <w:position w:val="-3"/>
                <w:sz w:val="20"/>
                <w:szCs w:val="20"/>
                <w:shd w:val="clear" w:color="auto" w:fill="AAAAAA"/>
              </w:rPr>
              <w:t>Opombe</w:t>
            </w:r>
          </w:p>
        </w:tc>
      </w:tr>
      <w:tr w:rsidR="00C94A8C" w14:paraId="6F5E75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2ACDF" w14:textId="77777777" w:rsidR="00C94A8C" w:rsidRDefault="002D17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EB35E" w14:textId="77777777" w:rsidR="00C94A8C" w:rsidRDefault="002D17A1" w:rsidP="002D17A1">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3D425" w14:textId="77777777" w:rsidR="00C94A8C" w:rsidRDefault="002D17A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94A8C" w14:paraId="620FE1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6EB5D" w14:textId="77777777" w:rsidR="00C94A8C" w:rsidRDefault="002D17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00841" w14:textId="77777777" w:rsidR="00C94A8C" w:rsidRDefault="002D17A1" w:rsidP="002D17A1">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98BAB" w14:textId="77777777"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14:paraId="4CC66B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96EE0" w14:textId="77777777" w:rsidR="00C94A8C" w:rsidRDefault="002D17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F3DB2" w14:textId="77777777" w:rsidR="00C94A8C" w:rsidRDefault="002D17A1" w:rsidP="002D17A1">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EC9F3" w14:textId="77777777" w:rsidR="00C94A8C" w:rsidRDefault="002D17A1">
            <w:pPr>
              <w:spacing w:before="135" w:after="135"/>
              <w:jc w:val="both"/>
              <w:textAlignment w:val="center"/>
            </w:pPr>
            <w:r>
              <w:rPr>
                <w:rFonts w:ascii="Arial" w:hAnsi="Arial" w:cs="Arial"/>
                <w:color w:val="000000"/>
                <w:position w:val="-2"/>
                <w:sz w:val="18"/>
                <w:szCs w:val="18"/>
              </w:rPr>
              <w:t>Izpolnjen .xml, uvoziti v e-Oddajo</w:t>
            </w:r>
          </w:p>
        </w:tc>
      </w:tr>
      <w:tr w:rsidR="00C94A8C" w14:paraId="1F397D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599A3" w14:textId="77777777" w:rsidR="00C94A8C" w:rsidRDefault="002D17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3E892" w14:textId="77777777" w:rsidR="00C94A8C" w:rsidRDefault="002D17A1" w:rsidP="002D17A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E14F" w14:textId="77777777"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14:paraId="1C0CDB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A9D83" w14:textId="77777777" w:rsidR="00C94A8C" w:rsidRDefault="002D17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9B729" w14:textId="77777777" w:rsidR="00C94A8C" w:rsidRDefault="002D17A1" w:rsidP="002D17A1">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44A14" w14:textId="77777777" w:rsidR="00C94A8C" w:rsidRDefault="002D17A1">
            <w:pPr>
              <w:spacing w:before="135" w:after="135"/>
              <w:jc w:val="both"/>
              <w:textAlignment w:val="center"/>
            </w:pPr>
            <w:r>
              <w:rPr>
                <w:rFonts w:ascii="Arial" w:hAnsi="Arial" w:cs="Arial"/>
                <w:color w:val="000000"/>
                <w:position w:val="-2"/>
                <w:sz w:val="18"/>
                <w:szCs w:val="18"/>
              </w:rPr>
              <w:t>Izpolnjen, podpisan in žigosan. </w:t>
            </w:r>
          </w:p>
          <w:p w14:paraId="161AC539" w14:textId="77777777" w:rsidR="00C94A8C" w:rsidRDefault="002D17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94A8C" w14:paraId="2ACA49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B3B50" w14:textId="77777777" w:rsidR="00C94A8C" w:rsidRDefault="002D17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F4680" w14:textId="77777777" w:rsidR="00C94A8C" w:rsidRDefault="002D17A1" w:rsidP="002D17A1">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07F8E" w14:textId="77777777" w:rsidR="00C94A8C" w:rsidRDefault="002D17A1">
            <w:pPr>
              <w:spacing w:before="135" w:after="135"/>
              <w:jc w:val="both"/>
              <w:textAlignment w:val="center"/>
            </w:pPr>
            <w:r>
              <w:rPr>
                <w:rFonts w:ascii="Arial" w:hAnsi="Arial" w:cs="Arial"/>
                <w:color w:val="000000"/>
                <w:position w:val="-2"/>
                <w:sz w:val="18"/>
                <w:szCs w:val="18"/>
              </w:rPr>
              <w:t>Izpolnjen.</w:t>
            </w:r>
          </w:p>
        </w:tc>
      </w:tr>
      <w:tr w:rsidR="00C94A8C" w14:paraId="22958D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D92BC" w14:textId="77777777" w:rsidR="00C94A8C" w:rsidRDefault="002D17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30C3D" w14:textId="77777777" w:rsidR="00C94A8C" w:rsidRDefault="002D17A1" w:rsidP="002D17A1">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9671D" w14:textId="77777777" w:rsidR="00C94A8C" w:rsidRDefault="002D17A1">
            <w:pPr>
              <w:spacing w:before="135" w:after="135"/>
              <w:jc w:val="both"/>
              <w:textAlignment w:val="center"/>
            </w:pPr>
            <w:r>
              <w:rPr>
                <w:rFonts w:ascii="Arial" w:hAnsi="Arial" w:cs="Arial"/>
                <w:color w:val="000000"/>
                <w:position w:val="-2"/>
                <w:sz w:val="18"/>
                <w:szCs w:val="18"/>
              </w:rPr>
              <w:t>Izpolnjen, potrjen s strani naročnika posla.</w:t>
            </w:r>
          </w:p>
        </w:tc>
      </w:tr>
      <w:tr w:rsidR="00C94A8C" w14:paraId="45D403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099BD" w14:textId="77777777" w:rsidR="00C94A8C" w:rsidRDefault="002D17A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6D115" w14:textId="77777777" w:rsidR="00C94A8C" w:rsidRDefault="002D17A1" w:rsidP="002D17A1">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00246" w14:textId="77777777" w:rsidR="00C94A8C" w:rsidRDefault="002D17A1">
            <w:pPr>
              <w:spacing w:before="135" w:after="135"/>
              <w:jc w:val="both"/>
              <w:textAlignment w:val="center"/>
            </w:pPr>
            <w:r>
              <w:rPr>
                <w:rFonts w:ascii="Arial" w:hAnsi="Arial" w:cs="Arial"/>
                <w:color w:val="000000"/>
                <w:position w:val="-2"/>
                <w:sz w:val="18"/>
                <w:szCs w:val="18"/>
              </w:rPr>
              <w:t>Parafiran.</w:t>
            </w:r>
          </w:p>
        </w:tc>
      </w:tr>
      <w:tr w:rsidR="00C94A8C" w14:paraId="0232ED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C2D46" w14:textId="77777777" w:rsidR="00C94A8C" w:rsidRDefault="002D17A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1C4F4" w14:textId="573FC970" w:rsidR="00C94A8C" w:rsidRDefault="002D17A1" w:rsidP="002D17A1">
            <w:r>
              <w:rPr>
                <w:rFonts w:ascii="Arial" w:hAnsi="Arial" w:cs="Arial"/>
                <w:color w:val="000000"/>
                <w:position w:val="-2"/>
                <w:sz w:val="18"/>
                <w:szCs w:val="18"/>
              </w:rPr>
              <w:t>Vzorec menične izjave za dobro izvedbo</w:t>
            </w:r>
            <w:r w:rsidR="00625A85">
              <w:rPr>
                <w:rFonts w:ascii="Arial" w:hAnsi="Arial" w:cs="Arial"/>
                <w:color w:val="000000"/>
                <w:position w:val="-2"/>
                <w:sz w:val="18"/>
                <w:szCs w:val="18"/>
              </w:rPr>
              <w:t xml:space="preserve"> po vzdrževalni pogodbi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7520" w14:textId="77777777" w:rsidR="00C94A8C" w:rsidRDefault="002D17A1">
            <w:pPr>
              <w:spacing w:before="135" w:after="135"/>
              <w:jc w:val="both"/>
              <w:textAlignment w:val="center"/>
            </w:pPr>
            <w:r>
              <w:rPr>
                <w:rFonts w:ascii="Arial" w:hAnsi="Arial" w:cs="Arial"/>
                <w:color w:val="000000"/>
                <w:position w:val="-2"/>
                <w:sz w:val="18"/>
                <w:szCs w:val="18"/>
              </w:rPr>
              <w:t>Parafiran.</w:t>
            </w:r>
          </w:p>
        </w:tc>
      </w:tr>
      <w:tr w:rsidR="00C94A8C" w14:paraId="351E12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776CD" w14:textId="77777777" w:rsidR="00C94A8C" w:rsidRDefault="002D17A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58793" w14:textId="77777777" w:rsidR="00C94A8C" w:rsidRDefault="002D17A1" w:rsidP="002D17A1">
            <w:r>
              <w:rPr>
                <w:rFonts w:ascii="Arial" w:hAnsi="Arial" w:cs="Arial"/>
                <w:color w:val="000000"/>
                <w:position w:val="-2"/>
                <w:sz w:val="18"/>
                <w:szCs w:val="18"/>
              </w:rPr>
              <w:t>Vzorec menične izjave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EEFB0" w14:textId="77777777" w:rsidR="00C94A8C" w:rsidRDefault="002D17A1">
            <w:pPr>
              <w:spacing w:before="135" w:after="135"/>
              <w:jc w:val="both"/>
              <w:textAlignment w:val="center"/>
            </w:pPr>
            <w:r>
              <w:rPr>
                <w:rFonts w:ascii="Arial" w:hAnsi="Arial" w:cs="Arial"/>
                <w:color w:val="000000"/>
                <w:position w:val="-2"/>
                <w:sz w:val="18"/>
                <w:szCs w:val="18"/>
              </w:rPr>
              <w:t>Parafiran.</w:t>
            </w:r>
          </w:p>
        </w:tc>
      </w:tr>
      <w:tr w:rsidR="00C94A8C" w14:paraId="1D3E38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ED686" w14:textId="77777777" w:rsidR="00C94A8C" w:rsidRDefault="002D17A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8B224" w14:textId="77777777" w:rsidR="00C94A8C" w:rsidRDefault="002D17A1" w:rsidP="002D17A1">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6D24A" w14:textId="77777777"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14:paraId="2D6AFC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B0167" w14:textId="77777777"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1C2F5" w14:textId="77777777" w:rsidR="00C94A8C" w:rsidRDefault="002D17A1" w:rsidP="002D17A1">
            <w:r>
              <w:rPr>
                <w:rFonts w:ascii="Arial" w:hAnsi="Arial" w:cs="Arial"/>
                <w:color w:val="000000"/>
                <w:position w:val="-2"/>
                <w:sz w:val="18"/>
                <w:szCs w:val="18"/>
              </w:rPr>
              <w:t>Izpolnjevanje vseh strokovnih zahtev naročnika, vse veljavne zakonodaje, predpisov, standardov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0F245" w14:textId="775E343D" w:rsidR="00C94A8C" w:rsidRDefault="00625A85" w:rsidP="00625A85">
            <w:pPr>
              <w:spacing w:before="135" w:after="135"/>
              <w:jc w:val="both"/>
              <w:textAlignment w:val="center"/>
            </w:pPr>
            <w:r w:rsidRPr="00C22699">
              <w:rPr>
                <w:rFonts w:ascii="Arial" w:hAnsi="Arial" w:cs="Arial"/>
                <w:position w:val="-2"/>
                <w:sz w:val="18"/>
                <w:szCs w:val="18"/>
              </w:rPr>
              <w:t>Ponudnik mora ponudbo pripraviti z vso skrbnostjo in poskrbeti, da v ponudbi predloži VSA zahtevana dokazila iz katerih bo razvidno tudi izpolnjevanje VSEH strokovnih zahtev naročnika za predmet JN!</w:t>
            </w:r>
          </w:p>
        </w:tc>
      </w:tr>
      <w:tr w:rsidR="00C94A8C" w14:paraId="6123E5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7DC54" w14:textId="77777777"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C6F50" w14:textId="77777777" w:rsidR="00C94A8C" w:rsidRDefault="002D17A1" w:rsidP="002D17A1">
            <w:r>
              <w:rPr>
                <w:rFonts w:ascii="Arial" w:hAnsi="Arial" w:cs="Arial"/>
                <w:color w:val="000000"/>
                <w:position w:val="-2"/>
                <w:sz w:val="18"/>
                <w:szCs w:val="18"/>
              </w:rPr>
              <w:t>CE certifikat in izjava o skladnosti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72003" w14:textId="77777777" w:rsidR="00C94A8C" w:rsidRDefault="00C94A8C"/>
        </w:tc>
      </w:tr>
      <w:tr w:rsidR="00C94A8C" w14:paraId="44CAE4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E64AE" w14:textId="77777777"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92A59" w14:textId="77777777" w:rsidR="00C94A8C" w:rsidRDefault="002D17A1" w:rsidP="009E179E">
            <w:r>
              <w:rPr>
                <w:rFonts w:ascii="Arial" w:hAnsi="Arial" w:cs="Arial"/>
                <w:color w:val="000000"/>
                <w:position w:val="-2"/>
                <w:sz w:val="18"/>
                <w:szCs w:val="18"/>
              </w:rPr>
              <w:t>Uporaba standardnih pomivalnih sredstev za strojno pomivanje posode</w:t>
            </w:r>
            <w:r w:rsidR="009E179E">
              <w:rPr>
                <w:rFonts w:ascii="Arial" w:hAnsi="Arial" w:cs="Arial"/>
                <w:color w:val="000000"/>
                <w:position w:val="-2"/>
                <w:sz w:val="18"/>
                <w:szCs w:val="18"/>
              </w:rPr>
              <w:t>/ vozičkov.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A6894" w14:textId="77777777" w:rsidR="00C94A8C" w:rsidRDefault="00C94A8C"/>
        </w:tc>
      </w:tr>
      <w:tr w:rsidR="00C94A8C" w14:paraId="51AF24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1BB91" w14:textId="77777777"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57C3E" w14:textId="77777777" w:rsidR="00C94A8C" w:rsidRDefault="002D17A1" w:rsidP="002D17A1">
            <w:r>
              <w:rPr>
                <w:rFonts w:ascii="Arial" w:hAnsi="Arial" w:cs="Arial"/>
                <w:color w:val="000000"/>
                <w:position w:val="-2"/>
                <w:sz w:val="18"/>
                <w:szCs w:val="18"/>
              </w:rPr>
              <w:t>Reference za opremo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C5D2B" w14:textId="77777777" w:rsidR="00C94A8C" w:rsidRDefault="00C94A8C"/>
        </w:tc>
      </w:tr>
      <w:tr w:rsidR="00C94A8C" w14:paraId="0B3028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C6961" w14:textId="77777777"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39890" w14:textId="77777777" w:rsidR="00C94A8C" w:rsidRDefault="002D17A1" w:rsidP="002D17A1">
            <w:r>
              <w:rPr>
                <w:rFonts w:ascii="Arial" w:hAnsi="Arial" w:cs="Arial"/>
                <w:color w:val="000000"/>
                <w:position w:val="-2"/>
                <w:sz w:val="18"/>
                <w:szCs w:val="18"/>
              </w:rPr>
              <w:t>popis opreme za posamezni sklop, xls in scan</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09C7C" w14:textId="77777777"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14:paraId="69A4B4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F7099" w14:textId="77777777"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F8835" w14:textId="77777777" w:rsidR="00C94A8C" w:rsidRPr="00E80789" w:rsidRDefault="002D17A1" w:rsidP="002D17A1">
            <w:pPr>
              <w:rPr>
                <w:rFonts w:ascii="Arial" w:hAnsi="Arial" w:cs="Arial"/>
                <w:color w:val="000000"/>
                <w:position w:val="-2"/>
                <w:sz w:val="18"/>
                <w:szCs w:val="18"/>
              </w:rPr>
            </w:pPr>
            <w:r>
              <w:rPr>
                <w:rFonts w:ascii="Arial" w:hAnsi="Arial" w:cs="Arial"/>
                <w:color w:val="000000"/>
                <w:position w:val="-2"/>
                <w:sz w:val="18"/>
                <w:szCs w:val="18"/>
              </w:rPr>
              <w:t>V</w:t>
            </w:r>
            <w:r w:rsidR="00E80789">
              <w:rPr>
                <w:rFonts w:ascii="Arial" w:hAnsi="Arial" w:cs="Arial"/>
                <w:color w:val="000000"/>
                <w:position w:val="-2"/>
                <w:sz w:val="18"/>
                <w:szCs w:val="18"/>
              </w:rPr>
              <w:t>zorec pogodbe: Pogodba o dobavi IN Pogodba o vzdrževanju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91EF0" w14:textId="77777777" w:rsidR="00C94A8C" w:rsidRDefault="002D17A1">
            <w:pPr>
              <w:spacing w:before="135" w:after="135"/>
              <w:jc w:val="both"/>
              <w:textAlignment w:val="center"/>
            </w:pPr>
            <w:r>
              <w:rPr>
                <w:rFonts w:ascii="Arial" w:hAnsi="Arial" w:cs="Arial"/>
                <w:color w:val="000000"/>
                <w:position w:val="-2"/>
                <w:sz w:val="18"/>
                <w:szCs w:val="18"/>
              </w:rPr>
              <w:t>Parafiran, podpisan in žigosan.</w:t>
            </w:r>
          </w:p>
        </w:tc>
      </w:tr>
    </w:tbl>
    <w:p w14:paraId="6EA11E20" w14:textId="77777777" w:rsidR="00C94A8C" w:rsidRDefault="00C94A8C">
      <w:pPr>
        <w:sectPr w:rsidR="00C94A8C" w:rsidSect="00D931BF">
          <w:pgSz w:w="11906" w:h="16838"/>
          <w:pgMar w:top="1418" w:right="1418" w:bottom="1418" w:left="1418" w:header="567" w:footer="680" w:gutter="0"/>
          <w:cols w:space="708"/>
          <w:docGrid w:linePitch="360"/>
        </w:sectPr>
      </w:pPr>
    </w:p>
    <w:p w14:paraId="360DB487"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w:t>
      </w:r>
    </w:p>
    <w:p w14:paraId="46D35F1B"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5F47443" w14:textId="77777777" w:rsidR="00C94A8C" w:rsidRDefault="002D17A1">
      <w:pPr>
        <w:spacing w:before="225" w:after="225" w:line="240" w:lineRule="auto"/>
        <w:jc w:val="both"/>
      </w:pPr>
      <w:r>
        <w:rPr>
          <w:rFonts w:ascii="Arial" w:hAnsi="Arial" w:cs="Arial"/>
          <w:color w:val="000000"/>
          <w:sz w:val="18"/>
          <w:szCs w:val="18"/>
        </w:rPr>
        <w:t>Na osnovi povabila za naročilo »</w:t>
      </w:r>
      <w:r w:rsidR="00332389">
        <w:rPr>
          <w:rFonts w:ascii="Arial" w:hAnsi="Arial" w:cs="Arial"/>
          <w:b/>
          <w:bCs/>
          <w:color w:val="000000"/>
          <w:sz w:val="18"/>
          <w:szCs w:val="18"/>
        </w:rPr>
        <w:t xml:space="preserve">OPREMA ZA POMIVANJE POSODE </w:t>
      </w:r>
      <w:r>
        <w:rPr>
          <w:rFonts w:ascii="Arial" w:hAnsi="Arial" w:cs="Arial"/>
          <w:color w:val="000000"/>
          <w:sz w:val="18"/>
          <w:szCs w:val="18"/>
        </w:rPr>
        <w:t>« dajemo ponudbo, kot sledi:</w:t>
      </w:r>
    </w:p>
    <w:p w14:paraId="7E1D05ED" w14:textId="77777777" w:rsidR="00C94A8C" w:rsidRDefault="002D17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94A8C" w14:paraId="7E1AEE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96243" w14:textId="77777777" w:rsidR="00C94A8C" w:rsidRDefault="002D17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B8645" w14:textId="77777777" w:rsidR="00C94A8C" w:rsidRDefault="002D17A1">
            <w:r>
              <w:rPr>
                <w:rFonts w:ascii="Arial" w:hAnsi="Arial" w:cs="Arial"/>
                <w:color w:val="000000"/>
                <w:position w:val="-2"/>
                <w:sz w:val="18"/>
                <w:szCs w:val="18"/>
              </w:rPr>
              <w:t> </w:t>
            </w:r>
          </w:p>
        </w:tc>
      </w:tr>
      <w:tr w:rsidR="00C94A8C" w14:paraId="0EC88FF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39412E" w14:textId="77777777" w:rsidR="00C94A8C" w:rsidRDefault="002D17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67879" w14:textId="77777777" w:rsidR="00C94A8C" w:rsidRDefault="002D17A1">
            <w:r>
              <w:rPr>
                <w:rFonts w:ascii="Arial" w:hAnsi="Arial" w:cs="Arial"/>
                <w:color w:val="000000"/>
                <w:position w:val="-2"/>
                <w:sz w:val="18"/>
                <w:szCs w:val="18"/>
              </w:rPr>
              <w:t> </w:t>
            </w:r>
          </w:p>
        </w:tc>
      </w:tr>
    </w:tbl>
    <w:p w14:paraId="3F483161" w14:textId="77777777" w:rsidR="00C94A8C" w:rsidRDefault="002D17A1">
      <w:pPr>
        <w:spacing w:before="225" w:after="225" w:line="240" w:lineRule="auto"/>
        <w:jc w:val="both"/>
      </w:pPr>
      <w:r>
        <w:rPr>
          <w:rFonts w:ascii="Arial" w:hAnsi="Arial" w:cs="Arial"/>
          <w:color w:val="000000"/>
          <w:sz w:val="18"/>
          <w:szCs w:val="18"/>
        </w:rPr>
        <w:t>Ponudbo oddajamo (ustrezno označite):</w:t>
      </w:r>
    </w:p>
    <w:p w14:paraId="4F9B1B9F" w14:textId="77777777" w:rsidR="00C94A8C" w:rsidRDefault="002D17A1" w:rsidP="00674BBB">
      <w:pPr>
        <w:spacing w:after="0" w:line="240" w:lineRule="auto"/>
        <w:jc w:val="both"/>
      </w:pPr>
      <w:r>
        <w:fldChar w:fldCharType="begin">
          <w:ffData>
            <w:name w:val="cbox16290e15f28659"/>
            <w:enabled/>
            <w:calcOnExit w:val="0"/>
            <w:checkBox>
              <w:sizeAuto/>
              <w:default w:val="0"/>
            </w:checkBox>
          </w:ffData>
        </w:fldChar>
      </w:r>
      <w:bookmarkStart w:id="2" w:name="cbox16290e15f28659"/>
      <w:r>
        <w:instrText xml:space="preserve"> FORMCHECKBOX </w:instrText>
      </w:r>
      <w:r w:rsidR="00000000">
        <w:fldChar w:fldCharType="separate"/>
      </w:r>
      <w:r>
        <w:fldChar w:fldCharType="end"/>
      </w:r>
      <w:bookmarkEnd w:id="2"/>
      <w:r>
        <w:rPr>
          <w:rFonts w:ascii="Arial" w:hAnsi="Arial" w:cs="Arial"/>
          <w:color w:val="000000"/>
          <w:sz w:val="18"/>
          <w:szCs w:val="18"/>
        </w:rPr>
        <w:t> samostojno</w:t>
      </w:r>
    </w:p>
    <w:p w14:paraId="0C7F843F" w14:textId="77777777" w:rsidR="00C94A8C" w:rsidRDefault="002D17A1" w:rsidP="00674BBB">
      <w:pPr>
        <w:spacing w:after="0" w:line="240" w:lineRule="auto"/>
        <w:jc w:val="both"/>
      </w:pPr>
      <w:r>
        <w:fldChar w:fldCharType="begin">
          <w:ffData>
            <w:name w:val="cbox16290e15f28969"/>
            <w:enabled/>
            <w:calcOnExit w:val="0"/>
            <w:checkBox>
              <w:sizeAuto/>
              <w:default w:val="0"/>
            </w:checkBox>
          </w:ffData>
        </w:fldChar>
      </w:r>
      <w:bookmarkStart w:id="3" w:name="cbox16290e15f28969"/>
      <w:r>
        <w:instrText xml:space="preserve"> FORMCHECKBOX </w:instrText>
      </w:r>
      <w:r w:rsidR="00000000">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1301246E" w14:textId="77777777" w:rsidR="00C94A8C" w:rsidRDefault="002D17A1" w:rsidP="00674BBB">
      <w:pPr>
        <w:spacing w:after="0" w:line="240" w:lineRule="auto"/>
        <w:jc w:val="both"/>
      </w:pPr>
      <w:r>
        <w:fldChar w:fldCharType="begin">
          <w:ffData>
            <w:name w:val="cbox16290e15f28c84"/>
            <w:enabled/>
            <w:calcOnExit w:val="0"/>
            <w:checkBox>
              <w:sizeAuto/>
              <w:default w:val="0"/>
            </w:checkBox>
          </w:ffData>
        </w:fldChar>
      </w:r>
      <w:bookmarkStart w:id="4" w:name="cbox16290e15f28c84"/>
      <w:r>
        <w:instrText xml:space="preserve"> FORMCHECKBOX </w:instrText>
      </w:r>
      <w:r w:rsidR="00000000">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DDF44A3" w14:textId="77777777" w:rsidR="00C94A8C" w:rsidRDefault="002D17A1" w:rsidP="00674BBB">
      <w:pPr>
        <w:spacing w:after="0" w:line="240" w:lineRule="auto"/>
        <w:jc w:val="both"/>
      </w:pPr>
      <w:r>
        <w:fldChar w:fldCharType="begin">
          <w:ffData>
            <w:name w:val="cbox16290e15f28fb3"/>
            <w:enabled/>
            <w:calcOnExit w:val="0"/>
            <w:checkBox>
              <w:sizeAuto/>
              <w:default w:val="0"/>
            </w:checkBox>
          </w:ffData>
        </w:fldChar>
      </w:r>
      <w:bookmarkStart w:id="5" w:name="cbox16290e15f28fb3"/>
      <w:r>
        <w:instrText xml:space="preserve"> FORMCHECKBOX </w:instrText>
      </w:r>
      <w:r w:rsidR="00000000">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6958EF4A" w14:textId="77777777" w:rsidR="00C94A8C" w:rsidRDefault="002D17A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p w14:paraId="13E0CE11" w14:textId="77777777" w:rsidR="002D17A1" w:rsidRDefault="002D17A1">
      <w:pPr>
        <w:spacing w:before="225" w:after="225" w:line="240" w:lineRule="auto"/>
        <w:jc w:val="both"/>
        <w:rPr>
          <w:rFonts w:ascii="Arial" w:hAnsi="Arial" w:cs="Arial"/>
          <w:b/>
          <w:color w:val="000000"/>
          <w:position w:val="-2"/>
          <w:szCs w:val="18"/>
        </w:rPr>
      </w:pPr>
      <w:r w:rsidRPr="002D17A1">
        <w:rPr>
          <w:rFonts w:ascii="Arial" w:hAnsi="Arial" w:cs="Arial"/>
          <w:b/>
          <w:color w:val="000000"/>
          <w:position w:val="-2"/>
          <w:szCs w:val="18"/>
        </w:rPr>
        <w:t xml:space="preserve">OPREMA ZA POMIVANJE POSODE </w:t>
      </w:r>
      <w:r w:rsidR="00E80789">
        <w:rPr>
          <w:rFonts w:ascii="Arial" w:hAnsi="Arial" w:cs="Arial"/>
          <w:b/>
          <w:color w:val="000000"/>
          <w:position w:val="-2"/>
          <w:szCs w:val="18"/>
        </w:rPr>
        <w:t>–</w:t>
      </w:r>
      <w:r w:rsidRPr="002D17A1">
        <w:rPr>
          <w:rFonts w:ascii="Arial" w:hAnsi="Arial" w:cs="Arial"/>
          <w:b/>
          <w:color w:val="000000"/>
          <w:position w:val="-2"/>
          <w:szCs w:val="18"/>
        </w:rPr>
        <w:t xml:space="preserve"> OPREMA</w:t>
      </w:r>
    </w:p>
    <w:tbl>
      <w:tblPr>
        <w:tblStyle w:val="NormalTablePHPDOCX"/>
        <w:tblW w:w="5400" w:type="pct"/>
        <w:tblInd w:w="-432" w:type="dxa"/>
        <w:tblLook w:val="04A0" w:firstRow="1" w:lastRow="0" w:firstColumn="1" w:lastColumn="0" w:noHBand="0" w:noVBand="1"/>
      </w:tblPr>
      <w:tblGrid>
        <w:gridCol w:w="2201"/>
        <w:gridCol w:w="2569"/>
        <w:gridCol w:w="2223"/>
        <w:gridCol w:w="720"/>
        <w:gridCol w:w="2070"/>
      </w:tblGrid>
      <w:tr w:rsidR="009E179E" w14:paraId="0CA5DE69" w14:textId="77777777" w:rsidTr="009E179E">
        <w:trPr>
          <w:trHeight w:val="527"/>
        </w:trPr>
        <w:tc>
          <w:tcPr>
            <w:tcW w:w="220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4E1008" w14:textId="77777777" w:rsidR="009E179E" w:rsidRDefault="009E179E" w:rsidP="009E179E">
            <w:pPr>
              <w:jc w:val="center"/>
            </w:pPr>
            <w:r>
              <w:rPr>
                <w:rFonts w:ascii="Arial" w:hAnsi="Arial" w:cs="Arial"/>
                <w:b/>
                <w:bCs/>
                <w:color w:val="000000"/>
                <w:position w:val="-2"/>
                <w:sz w:val="18"/>
                <w:szCs w:val="18"/>
                <w:shd w:val="clear" w:color="auto" w:fill="D1D1D1"/>
              </w:rPr>
              <w:t>Sklop</w:t>
            </w:r>
          </w:p>
        </w:tc>
        <w:tc>
          <w:tcPr>
            <w:tcW w:w="25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C9E309" w14:textId="77777777" w:rsidR="009E179E" w:rsidRDefault="009E179E" w:rsidP="009E179E">
            <w:pPr>
              <w:jc w:val="center"/>
            </w:pPr>
            <w:r>
              <w:rPr>
                <w:rFonts w:ascii="Arial" w:hAnsi="Arial" w:cs="Arial"/>
                <w:b/>
                <w:bCs/>
                <w:color w:val="000000"/>
                <w:position w:val="-2"/>
                <w:sz w:val="18"/>
                <w:szCs w:val="18"/>
                <w:shd w:val="clear" w:color="auto" w:fill="D1D1D1"/>
              </w:rPr>
              <w:t>Opis</w:t>
            </w:r>
          </w:p>
        </w:tc>
        <w:tc>
          <w:tcPr>
            <w:tcW w:w="223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17D233" w14:textId="77777777" w:rsidR="009E179E" w:rsidRDefault="009E179E" w:rsidP="009E179E">
            <w:pPr>
              <w:jc w:val="center"/>
            </w:pPr>
            <w:r>
              <w:rPr>
                <w:rFonts w:ascii="Arial" w:hAnsi="Arial" w:cs="Arial"/>
                <w:b/>
                <w:bCs/>
                <w:color w:val="000000"/>
                <w:position w:val="-2"/>
                <w:sz w:val="18"/>
                <w:szCs w:val="18"/>
                <w:shd w:val="clear" w:color="auto" w:fill="D1D1D1"/>
              </w:rPr>
              <w:t>Skupna vrednost brez DDV</w:t>
            </w:r>
          </w:p>
        </w:tc>
        <w:tc>
          <w:tcPr>
            <w:tcW w:w="72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E7A0CF" w14:textId="77777777" w:rsidR="009E179E" w:rsidRDefault="009E179E" w:rsidP="009E179E">
            <w:pPr>
              <w:jc w:val="center"/>
            </w:pPr>
            <w:r>
              <w:rPr>
                <w:rFonts w:ascii="Arial" w:hAnsi="Arial" w:cs="Arial"/>
                <w:b/>
                <w:bCs/>
                <w:color w:val="000000"/>
                <w:position w:val="-2"/>
                <w:sz w:val="18"/>
                <w:szCs w:val="18"/>
                <w:shd w:val="clear" w:color="auto" w:fill="D1D1D1"/>
              </w:rPr>
              <w:t>DDV</w:t>
            </w:r>
          </w:p>
        </w:tc>
        <w:tc>
          <w:tcPr>
            <w:tcW w:w="207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10D41A" w14:textId="77777777" w:rsidR="009E179E" w:rsidRDefault="009E179E" w:rsidP="009E179E">
            <w:pPr>
              <w:jc w:val="center"/>
            </w:pPr>
            <w:r>
              <w:rPr>
                <w:rFonts w:ascii="Arial" w:hAnsi="Arial" w:cs="Arial"/>
                <w:b/>
                <w:bCs/>
                <w:color w:val="000000"/>
                <w:position w:val="-2"/>
                <w:sz w:val="18"/>
                <w:szCs w:val="18"/>
                <w:shd w:val="clear" w:color="auto" w:fill="D1D1D1"/>
              </w:rPr>
              <w:t>Skupna vrednost z DDV</w:t>
            </w:r>
          </w:p>
        </w:tc>
      </w:tr>
      <w:tr w:rsidR="002D17A1" w14:paraId="42F3224A" w14:textId="77777777" w:rsidTr="009E179E">
        <w:tc>
          <w:tcPr>
            <w:tcW w:w="220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22A60" w14:textId="77777777" w:rsidR="002D17A1" w:rsidRDefault="002D17A1" w:rsidP="002D17A1">
            <w:r>
              <w:rPr>
                <w:rFonts w:ascii="Arial" w:hAnsi="Arial" w:cs="Arial"/>
                <w:color w:val="000000"/>
                <w:position w:val="-2"/>
                <w:sz w:val="18"/>
                <w:szCs w:val="18"/>
              </w:rPr>
              <w:t>Sklop 2 OPREMA ZA POMIVANJE POSODE - OPREMA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08F5C" w14:textId="0B4C8C8F" w:rsidR="00625A85" w:rsidRDefault="00625A85" w:rsidP="002D17A1">
            <w:pPr>
              <w:rPr>
                <w:rFonts w:ascii="Arial" w:hAnsi="Arial" w:cs="Arial"/>
                <w:color w:val="000000"/>
                <w:position w:val="-2"/>
                <w:sz w:val="18"/>
                <w:szCs w:val="18"/>
              </w:rPr>
            </w:pPr>
            <w:r>
              <w:rPr>
                <w:rFonts w:ascii="Arial" w:hAnsi="Arial" w:cs="Arial"/>
                <w:color w:val="000000"/>
                <w:position w:val="-2"/>
                <w:sz w:val="18"/>
                <w:szCs w:val="18"/>
              </w:rPr>
              <w:t>Ponujeni model opreme (navedba proizvajalca in tipa ponujene opreme):</w:t>
            </w:r>
          </w:p>
          <w:p w14:paraId="3CFBA28C" w14:textId="5D00683D" w:rsidR="00625A85" w:rsidRDefault="00625A85" w:rsidP="002D17A1">
            <w:pPr>
              <w:rPr>
                <w:rFonts w:ascii="Arial" w:hAnsi="Arial" w:cs="Arial"/>
                <w:color w:val="000000"/>
                <w:position w:val="-2"/>
                <w:sz w:val="18"/>
                <w:szCs w:val="18"/>
              </w:rPr>
            </w:pPr>
            <w:r>
              <w:rPr>
                <w:rFonts w:ascii="Arial" w:hAnsi="Arial" w:cs="Arial"/>
                <w:color w:val="000000"/>
                <w:position w:val="-2"/>
                <w:sz w:val="18"/>
                <w:szCs w:val="18"/>
              </w:rPr>
              <w:t>_______________________</w:t>
            </w:r>
          </w:p>
          <w:p w14:paraId="0288D588" w14:textId="420C1780" w:rsidR="00625A85" w:rsidRDefault="00625A85" w:rsidP="002D17A1">
            <w:pPr>
              <w:rPr>
                <w:rFonts w:ascii="Arial" w:hAnsi="Arial" w:cs="Arial"/>
                <w:color w:val="000000"/>
                <w:position w:val="-2"/>
                <w:sz w:val="18"/>
                <w:szCs w:val="18"/>
              </w:rPr>
            </w:pPr>
            <w:r>
              <w:rPr>
                <w:rFonts w:ascii="Arial" w:hAnsi="Arial" w:cs="Arial"/>
                <w:color w:val="000000"/>
                <w:position w:val="-2"/>
                <w:sz w:val="18"/>
                <w:szCs w:val="18"/>
              </w:rPr>
              <w:t>_______________________</w:t>
            </w:r>
          </w:p>
          <w:p w14:paraId="4B150535" w14:textId="24648FAE" w:rsidR="00625A85" w:rsidRDefault="00625A85" w:rsidP="002D17A1">
            <w:pPr>
              <w:rPr>
                <w:rFonts w:ascii="Arial" w:hAnsi="Arial" w:cs="Arial"/>
                <w:color w:val="000000"/>
                <w:position w:val="-2"/>
                <w:sz w:val="18"/>
                <w:szCs w:val="18"/>
              </w:rPr>
            </w:pPr>
            <w:r>
              <w:rPr>
                <w:rFonts w:ascii="Arial" w:hAnsi="Arial" w:cs="Arial"/>
                <w:color w:val="000000"/>
                <w:position w:val="-2"/>
                <w:sz w:val="18"/>
                <w:szCs w:val="18"/>
              </w:rPr>
              <w:t>_______________________;</w:t>
            </w:r>
          </w:p>
          <w:p w14:paraId="08A7B201" w14:textId="77777777" w:rsidR="00625A85" w:rsidRDefault="00625A85" w:rsidP="002D17A1">
            <w:pPr>
              <w:rPr>
                <w:rFonts w:ascii="Arial" w:hAnsi="Arial" w:cs="Arial"/>
                <w:color w:val="000000"/>
                <w:position w:val="-2"/>
                <w:sz w:val="18"/>
                <w:szCs w:val="18"/>
              </w:rPr>
            </w:pPr>
          </w:p>
          <w:p w14:paraId="3530829C" w14:textId="0ECF3BCB" w:rsidR="002D17A1" w:rsidRDefault="00625A85" w:rsidP="002D17A1">
            <w:r w:rsidRPr="002D17A1">
              <w:rPr>
                <w:rFonts w:ascii="Arial" w:hAnsi="Arial" w:cs="Arial"/>
                <w:i/>
                <w:color w:val="000000"/>
                <w:position w:val="-2"/>
                <w:sz w:val="16"/>
                <w:szCs w:val="18"/>
              </w:rPr>
              <w:t xml:space="preserve">(opomba v stolpca vrednost brez in z DDV vnesite </w:t>
            </w:r>
            <w:r w:rsidR="002D17A1" w:rsidRPr="00625A85">
              <w:rPr>
                <w:rFonts w:ascii="Arial" w:hAnsi="Arial" w:cs="Arial"/>
                <w:i/>
                <w:color w:val="000000"/>
                <w:position w:val="-2"/>
                <w:sz w:val="16"/>
                <w:szCs w:val="18"/>
              </w:rPr>
              <w:t xml:space="preserve">prepis vrednosti iz popisa opreme </w:t>
            </w:r>
            <w:proofErr w:type="spellStart"/>
            <w:r w:rsidR="002D17A1" w:rsidRPr="00625A85">
              <w:rPr>
                <w:rFonts w:ascii="Arial" w:hAnsi="Arial" w:cs="Arial"/>
                <w:i/>
                <w:color w:val="000000"/>
                <w:position w:val="-2"/>
                <w:sz w:val="16"/>
                <w:szCs w:val="18"/>
              </w:rPr>
              <w:t>xls</w:t>
            </w:r>
            <w:proofErr w:type="spellEnd"/>
            <w:r w:rsidR="002D17A1" w:rsidRPr="00625A85">
              <w:rPr>
                <w:rFonts w:ascii="Arial" w:hAnsi="Arial" w:cs="Arial"/>
                <w:i/>
                <w:color w:val="000000"/>
                <w:position w:val="-2"/>
                <w:sz w:val="16"/>
                <w:szCs w:val="18"/>
              </w:rPr>
              <w:t xml:space="preserve"> dat.</w:t>
            </w:r>
            <w:r>
              <w:rPr>
                <w:rFonts w:ascii="Arial" w:hAnsi="Arial" w:cs="Arial"/>
                <w:i/>
                <w:color w:val="000000"/>
                <w:position w:val="-2"/>
                <w:sz w:val="16"/>
                <w:szCs w:val="18"/>
              </w:rPr>
              <w: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F7D6E" w14:textId="77777777"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BA7DF" w14:textId="77777777"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3F7B7" w14:textId="77777777" w:rsidR="002D17A1" w:rsidRDefault="002D17A1" w:rsidP="002D17A1">
            <w:r>
              <w:rPr>
                <w:rFonts w:ascii="Arial" w:hAnsi="Arial" w:cs="Arial"/>
                <w:color w:val="000000"/>
                <w:position w:val="-2"/>
                <w:sz w:val="18"/>
                <w:szCs w:val="18"/>
              </w:rPr>
              <w:t> </w:t>
            </w:r>
          </w:p>
        </w:tc>
      </w:tr>
      <w:tr w:rsidR="002D17A1" w14:paraId="7091BA02" w14:textId="77777777" w:rsidTr="009E179E">
        <w:tc>
          <w:tcPr>
            <w:tcW w:w="220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73FA3" w14:textId="77777777" w:rsidR="002D17A1" w:rsidRDefault="002D17A1" w:rsidP="002D17A1">
            <w:r>
              <w:rPr>
                <w:rFonts w:ascii="Arial" w:hAnsi="Arial" w:cs="Arial"/>
                <w:color w:val="000000"/>
                <w:position w:val="-2"/>
                <w:sz w:val="18"/>
                <w:szCs w:val="18"/>
              </w:rPr>
              <w:t xml:space="preserve">Sklop 2 OPREMA ZA POMIVANJE POSODE - preventivno vzdrževanje za dobo 5 let po izteku </w:t>
            </w:r>
            <w:proofErr w:type="spellStart"/>
            <w:r>
              <w:rPr>
                <w:rFonts w:ascii="Arial" w:hAnsi="Arial" w:cs="Arial"/>
                <w:color w:val="000000"/>
                <w:position w:val="-2"/>
                <w:sz w:val="18"/>
                <w:szCs w:val="18"/>
              </w:rPr>
              <w:t>gar.dobe</w:t>
            </w:r>
            <w:proofErr w:type="spellEnd"/>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10004" w14:textId="77777777" w:rsidR="002D17A1" w:rsidRDefault="002D17A1" w:rsidP="002D17A1">
            <w:r>
              <w:rPr>
                <w:rFonts w:ascii="Arial" w:hAnsi="Arial" w:cs="Arial"/>
                <w:color w:val="000000"/>
                <w:position w:val="-2"/>
                <w:sz w:val="18"/>
                <w:szCs w:val="18"/>
              </w:rPr>
              <w:t xml:space="preserve">1 letna vrednost </w:t>
            </w:r>
            <w:proofErr w:type="spellStart"/>
            <w:r>
              <w:rPr>
                <w:rFonts w:ascii="Arial" w:hAnsi="Arial" w:cs="Arial"/>
                <w:color w:val="000000"/>
                <w:position w:val="-2"/>
                <w:sz w:val="18"/>
                <w:szCs w:val="18"/>
              </w:rPr>
              <w:t>prev.vzdrž</w:t>
            </w:r>
            <w:proofErr w:type="spellEnd"/>
            <w:r>
              <w:rPr>
                <w:rFonts w:ascii="Arial" w:hAnsi="Arial" w:cs="Arial"/>
                <w:color w:val="000000"/>
                <w:position w:val="-2"/>
                <w:sz w:val="18"/>
                <w:szCs w:val="18"/>
              </w:rPr>
              <w:t xml:space="preserve">.: ____________ EUR brez DDV   </w:t>
            </w:r>
            <w:r w:rsidRPr="002D17A1">
              <w:rPr>
                <w:rFonts w:ascii="Arial" w:hAnsi="Arial" w:cs="Arial"/>
                <w:i/>
                <w:color w:val="000000"/>
                <w:position w:val="-2"/>
                <w:sz w:val="16"/>
                <w:szCs w:val="18"/>
              </w:rPr>
              <w:t>(opomba v stolpca vrednost brez in z DDV vnesite skupno 5 letno ponudbeno vrednost!)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A9550" w14:textId="77777777"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EDB47" w14:textId="77777777"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F1BFD" w14:textId="77777777" w:rsidR="002D17A1" w:rsidRDefault="002D17A1" w:rsidP="002D17A1">
            <w:r>
              <w:rPr>
                <w:rFonts w:ascii="Arial" w:hAnsi="Arial" w:cs="Arial"/>
                <w:color w:val="000000"/>
                <w:position w:val="-2"/>
                <w:sz w:val="18"/>
                <w:szCs w:val="18"/>
              </w:rPr>
              <w:t> </w:t>
            </w:r>
          </w:p>
        </w:tc>
      </w:tr>
      <w:tr w:rsidR="002D17A1" w14:paraId="6E847102" w14:textId="77777777" w:rsidTr="009E179E">
        <w:tc>
          <w:tcPr>
            <w:tcW w:w="220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9DDBB" w14:textId="77777777" w:rsidR="002D17A1" w:rsidRDefault="002D17A1" w:rsidP="002D17A1">
            <w:pPr>
              <w:rPr>
                <w:rFonts w:ascii="Arial" w:hAnsi="Arial" w:cs="Arial"/>
                <w:color w:val="000000"/>
                <w:position w:val="-2"/>
                <w:sz w:val="18"/>
                <w:szCs w:val="18"/>
              </w:rPr>
            </w:pPr>
            <w:r>
              <w:rPr>
                <w:rFonts w:ascii="Arial" w:hAnsi="Arial" w:cs="Arial"/>
                <w:color w:val="000000"/>
                <w:position w:val="-2"/>
                <w:sz w:val="18"/>
                <w:szCs w:val="18"/>
              </w:rPr>
              <w:t>Sklop 2 OPREMA ZA POMIVANJE POSODE - ODPRAVA NAPAK, OKVAR (km, servisna ura, potovalna ura)</w:t>
            </w:r>
          </w:p>
          <w:p w14:paraId="26DC2447" w14:textId="77777777" w:rsidR="00F84828" w:rsidRDefault="00F84828" w:rsidP="00E06B7F">
            <w:r>
              <w:rPr>
                <w:rFonts w:ascii="Arial" w:hAnsi="Arial" w:cs="Arial"/>
                <w:color w:val="000000"/>
                <w:position w:val="-2"/>
                <w:sz w:val="18"/>
                <w:szCs w:val="18"/>
              </w:rPr>
              <w:t>Opomba: ponudnik lahko poda tudi ceno skupnega pavšala za 1 obisk</w:t>
            </w:r>
            <w:r w:rsidR="00E06B7F">
              <w:rPr>
                <w:rFonts w:ascii="Arial" w:hAnsi="Arial" w:cs="Arial"/>
                <w:color w:val="000000"/>
                <w:position w:val="-2"/>
                <w:sz w:val="18"/>
                <w:szCs w:val="18"/>
              </w:rPr>
              <w:t xml:space="preserve"> ki vključuje skupaj stroške potovalnega časa in kilometrine – kar bo v primeru dejansko </w:t>
            </w:r>
            <w:r w:rsidR="00E06B7F">
              <w:rPr>
                <w:rFonts w:ascii="Arial" w:hAnsi="Arial" w:cs="Arial"/>
                <w:color w:val="000000"/>
                <w:position w:val="-2"/>
                <w:sz w:val="18"/>
                <w:szCs w:val="18"/>
              </w:rPr>
              <w:lastRenderedPageBreak/>
              <w:t xml:space="preserve">zaračunano naročniku za izvajanje odprav okvar opreme </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8D5C" w14:textId="77777777" w:rsidR="002D17A1" w:rsidRPr="00C22699" w:rsidRDefault="002D17A1" w:rsidP="00A459F0">
            <w:pPr>
              <w:pStyle w:val="Odstavekseznama"/>
              <w:numPr>
                <w:ilvl w:val="0"/>
                <w:numId w:val="35"/>
              </w:numPr>
              <w:spacing w:before="135" w:after="135"/>
              <w:ind w:left="212" w:hanging="142"/>
              <w:jc w:val="both"/>
              <w:textAlignment w:val="center"/>
            </w:pPr>
            <w:proofErr w:type="spellStart"/>
            <w:r w:rsidRPr="00C22699">
              <w:rPr>
                <w:rFonts w:ascii="Arial" w:hAnsi="Arial" w:cs="Arial"/>
                <w:position w:val="-2"/>
                <w:sz w:val="18"/>
                <w:szCs w:val="18"/>
              </w:rPr>
              <w:lastRenderedPageBreak/>
              <w:t>servis.h</w:t>
            </w:r>
            <w:proofErr w:type="spellEnd"/>
            <w:r w:rsidRPr="00C22699">
              <w:rPr>
                <w:rFonts w:ascii="Arial" w:hAnsi="Arial" w:cs="Arial"/>
                <w:position w:val="-2"/>
                <w:sz w:val="18"/>
                <w:szCs w:val="18"/>
              </w:rPr>
              <w:t>: ______EUR brez DDV,</w:t>
            </w:r>
          </w:p>
          <w:p w14:paraId="5403ECE5" w14:textId="77777777" w:rsidR="00E06B7F" w:rsidRPr="00C22699" w:rsidRDefault="00E06B7F" w:rsidP="001B516E">
            <w:pPr>
              <w:pStyle w:val="Odstavekseznama"/>
              <w:numPr>
                <w:ilvl w:val="0"/>
                <w:numId w:val="35"/>
              </w:numPr>
              <w:spacing w:before="135" w:after="135"/>
              <w:ind w:left="212" w:hanging="142"/>
              <w:jc w:val="both"/>
              <w:textAlignment w:val="center"/>
            </w:pPr>
            <w:proofErr w:type="spellStart"/>
            <w:r w:rsidRPr="00C22699">
              <w:rPr>
                <w:rFonts w:ascii="Arial" w:hAnsi="Arial" w:cs="Arial"/>
                <w:position w:val="-2"/>
                <w:sz w:val="18"/>
                <w:szCs w:val="18"/>
              </w:rPr>
              <w:t>potoval.h</w:t>
            </w:r>
            <w:proofErr w:type="spellEnd"/>
            <w:r w:rsidRPr="00C22699">
              <w:rPr>
                <w:rFonts w:ascii="Arial" w:hAnsi="Arial" w:cs="Arial"/>
                <w:position w:val="-2"/>
                <w:sz w:val="18"/>
                <w:szCs w:val="18"/>
              </w:rPr>
              <w:t>: ______EUR brez DDV in kol. potovalnih ur za 1 obisk serviserja (sedež izvajalca -sedež naročnika in nazaj): _______</w:t>
            </w:r>
          </w:p>
          <w:p w14:paraId="35A3EB4D" w14:textId="77777777" w:rsidR="00E06B7F" w:rsidRPr="00C22699" w:rsidRDefault="002D17A1" w:rsidP="00E06B7F">
            <w:pPr>
              <w:pStyle w:val="Odstavekseznama"/>
              <w:numPr>
                <w:ilvl w:val="0"/>
                <w:numId w:val="35"/>
              </w:numPr>
              <w:spacing w:before="135" w:after="135"/>
              <w:ind w:left="212" w:hanging="142"/>
              <w:jc w:val="both"/>
              <w:textAlignment w:val="center"/>
            </w:pPr>
            <w:r w:rsidRPr="00C22699">
              <w:rPr>
                <w:rFonts w:ascii="Arial" w:hAnsi="Arial" w:cs="Arial"/>
                <w:position w:val="-2"/>
                <w:sz w:val="18"/>
                <w:szCs w:val="18"/>
              </w:rPr>
              <w:t>km: ___</w:t>
            </w:r>
            <w:r w:rsidR="00E06B7F" w:rsidRPr="00C22699">
              <w:rPr>
                <w:rFonts w:ascii="Arial" w:hAnsi="Arial" w:cs="Arial"/>
                <w:position w:val="-2"/>
                <w:sz w:val="18"/>
                <w:szCs w:val="18"/>
              </w:rPr>
              <w:t xml:space="preserve">_____EUR brez DDV in </w:t>
            </w:r>
            <w:proofErr w:type="spellStart"/>
            <w:r w:rsidR="00E06B7F" w:rsidRPr="00C22699">
              <w:rPr>
                <w:rFonts w:ascii="Arial" w:hAnsi="Arial" w:cs="Arial"/>
                <w:position w:val="-2"/>
                <w:sz w:val="18"/>
                <w:szCs w:val="18"/>
              </w:rPr>
              <w:t>in</w:t>
            </w:r>
            <w:proofErr w:type="spellEnd"/>
            <w:r w:rsidR="00E06B7F" w:rsidRPr="00C22699">
              <w:rPr>
                <w:rFonts w:ascii="Arial" w:hAnsi="Arial" w:cs="Arial"/>
                <w:position w:val="-2"/>
                <w:sz w:val="18"/>
                <w:szCs w:val="18"/>
              </w:rPr>
              <w:t xml:space="preserve"> kol. Km za 1 obisk serviserja (sedež </w:t>
            </w:r>
            <w:r w:rsidR="00E06B7F" w:rsidRPr="00C22699">
              <w:rPr>
                <w:rFonts w:ascii="Arial" w:hAnsi="Arial" w:cs="Arial"/>
                <w:position w:val="-2"/>
                <w:sz w:val="18"/>
                <w:szCs w:val="18"/>
              </w:rPr>
              <w:lastRenderedPageBreak/>
              <w:t>izvajalca -sedež naročnika in nazaj): _______</w:t>
            </w:r>
          </w:p>
          <w:p w14:paraId="6C86C834" w14:textId="77777777" w:rsidR="002D17A1" w:rsidRPr="00C22699" w:rsidRDefault="002D17A1" w:rsidP="00A459F0">
            <w:pPr>
              <w:pStyle w:val="Odstavekseznama"/>
              <w:numPr>
                <w:ilvl w:val="0"/>
                <w:numId w:val="35"/>
              </w:numPr>
              <w:spacing w:before="135" w:after="135"/>
              <w:ind w:left="212" w:hanging="142"/>
              <w:jc w:val="both"/>
              <w:textAlignment w:val="center"/>
            </w:pPr>
            <w:r w:rsidRPr="00C22699">
              <w:rPr>
                <w:rFonts w:ascii="Arial" w:hAnsi="Arial" w:cs="Arial"/>
                <w:position w:val="-2"/>
                <w:sz w:val="18"/>
                <w:szCs w:val="18"/>
              </w:rPr>
              <w:t>rezervni deli po ceniku, ki je v prilogi ponudbe</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B6DED" w14:textId="77777777" w:rsidR="002D17A1" w:rsidRPr="00C22699" w:rsidRDefault="002D17A1" w:rsidP="002D17A1">
            <w:r w:rsidRPr="00C22699">
              <w:rPr>
                <w:rFonts w:ascii="Arial" w:hAnsi="Arial" w:cs="Arial"/>
                <w:position w:val="-2"/>
                <w:sz w:val="18"/>
                <w:szCs w:val="18"/>
              </w:rPr>
              <w:lastRenderedPageBreak/>
              <w:t>/</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4DA76" w14:textId="77777777" w:rsidR="002D17A1" w:rsidRDefault="002D17A1" w:rsidP="002D17A1">
            <w:r>
              <w:rPr>
                <w:rFonts w:ascii="Arial" w:hAnsi="Arial" w:cs="Arial"/>
                <w:color w:val="000000"/>
                <w:position w:val="-2"/>
                <w:sz w:val="18"/>
                <w:szCs w:val="18"/>
              </w:rPr>
              <w:t>/</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DD800" w14:textId="77777777" w:rsidR="002D17A1" w:rsidRDefault="002D17A1" w:rsidP="002D17A1">
            <w:r>
              <w:rPr>
                <w:rFonts w:ascii="Arial" w:hAnsi="Arial" w:cs="Arial"/>
                <w:color w:val="000000"/>
                <w:position w:val="-2"/>
                <w:sz w:val="18"/>
                <w:szCs w:val="18"/>
              </w:rPr>
              <w:t>/</w:t>
            </w:r>
          </w:p>
        </w:tc>
      </w:tr>
      <w:tr w:rsidR="002D17A1" w14:paraId="22B010C6" w14:textId="77777777" w:rsidTr="009E179E">
        <w:tc>
          <w:tcPr>
            <w:tcW w:w="220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9F0410D" w14:textId="77777777" w:rsidR="002D17A1" w:rsidRDefault="002D17A1" w:rsidP="00E06B7F">
            <w:r>
              <w:rPr>
                <w:rFonts w:ascii="Arial" w:hAnsi="Arial" w:cs="Arial"/>
                <w:b/>
                <w:bCs/>
                <w:color w:val="000000"/>
                <w:position w:val="-2"/>
                <w:sz w:val="18"/>
                <w:szCs w:val="18"/>
              </w:rPr>
              <w:t>SKUPNA PONUDBENA VREDNOST</w:t>
            </w:r>
            <w:r>
              <w:rPr>
                <w:rFonts w:ascii="Arial" w:hAnsi="Arial" w:cs="Arial"/>
                <w:color w:val="000000"/>
                <w:position w:val="-2"/>
                <w:sz w:val="18"/>
                <w:szCs w:val="18"/>
              </w:rPr>
              <w:t xml:space="preserve"> (oprema in preventivno </w:t>
            </w:r>
            <w:proofErr w:type="spellStart"/>
            <w:r>
              <w:rPr>
                <w:rFonts w:ascii="Arial" w:hAnsi="Arial" w:cs="Arial"/>
                <w:color w:val="000000"/>
                <w:position w:val="-2"/>
                <w:sz w:val="18"/>
                <w:szCs w:val="18"/>
              </w:rPr>
              <w:t>vzdrž</w:t>
            </w:r>
            <w:proofErr w:type="spellEnd"/>
            <w:r>
              <w:rPr>
                <w:rFonts w:ascii="Arial" w:hAnsi="Arial" w:cs="Arial"/>
                <w:color w:val="000000"/>
                <w:position w:val="-2"/>
                <w:sz w:val="18"/>
                <w:szCs w:val="18"/>
              </w:rPr>
              <w:t>. za dobo 5 let)</w:t>
            </w:r>
          </w:p>
        </w:tc>
        <w:tc>
          <w:tcPr>
            <w:tcW w:w="2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0FC7C25" w14:textId="77777777" w:rsidR="002D17A1" w:rsidRDefault="002D17A1" w:rsidP="002D17A1">
            <w:r>
              <w:rPr>
                <w:rFonts w:ascii="Arial" w:hAnsi="Arial" w:cs="Arial"/>
                <w:color w:val="000000"/>
                <w:position w:val="-2"/>
                <w:sz w:val="18"/>
                <w:szCs w:val="18"/>
              </w:rPr>
              <w:t>(podatek za dodelitev točk po merilu najnižja ponudbena cena)</w:t>
            </w:r>
          </w:p>
        </w:tc>
        <w:tc>
          <w:tcPr>
            <w:tcW w:w="223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1336AEA" w14:textId="77777777"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C9953D3" w14:textId="77777777"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1317DB3" w14:textId="77777777" w:rsidR="002D17A1" w:rsidRDefault="002D17A1" w:rsidP="002D17A1">
            <w:r>
              <w:rPr>
                <w:rFonts w:ascii="Arial" w:hAnsi="Arial" w:cs="Arial"/>
                <w:color w:val="000000"/>
                <w:position w:val="-2"/>
                <w:sz w:val="18"/>
                <w:szCs w:val="18"/>
              </w:rPr>
              <w:t> </w:t>
            </w:r>
          </w:p>
        </w:tc>
      </w:tr>
    </w:tbl>
    <w:p w14:paraId="5780401D" w14:textId="77777777" w:rsidR="002D17A1" w:rsidRDefault="002D17A1" w:rsidP="002D17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Podatki o ponujeni opremi za dodelitev točk v okviru merila garancijska doba in tehnične prednosti opreme: </w:t>
      </w:r>
    </w:p>
    <w:p w14:paraId="07F0CC1A" w14:textId="00C3EF25" w:rsidR="00625A85" w:rsidRPr="00C22699" w:rsidRDefault="00625A85" w:rsidP="00A459F0">
      <w:pPr>
        <w:pStyle w:val="Odstavekseznama"/>
        <w:numPr>
          <w:ilvl w:val="0"/>
          <w:numId w:val="36"/>
        </w:numPr>
        <w:spacing w:before="225" w:after="225" w:line="240" w:lineRule="auto"/>
        <w:jc w:val="both"/>
        <w:rPr>
          <w:rFonts w:ascii="Arial" w:hAnsi="Arial" w:cs="Arial"/>
          <w:sz w:val="18"/>
          <w:szCs w:val="18"/>
        </w:rPr>
      </w:pPr>
      <w:r w:rsidRPr="00C22699">
        <w:rPr>
          <w:rFonts w:ascii="Arial" w:hAnsi="Arial" w:cs="Arial"/>
          <w:sz w:val="18"/>
          <w:szCs w:val="18"/>
        </w:rPr>
        <w:t>Ponujeni dobavni rok: _________ dni (v primeru dodelitve točk po tem merilu, dobavni rok v primeru oddaje naročila ponudniku v nobenem primeru ne sme biti daljši od ponujenega!),</w:t>
      </w:r>
    </w:p>
    <w:p w14:paraId="6E287D9C" w14:textId="732A584B" w:rsidR="002D17A1" w:rsidRPr="00C22699" w:rsidRDefault="002D17A1" w:rsidP="00A459F0">
      <w:pPr>
        <w:pStyle w:val="Odstavekseznama"/>
        <w:numPr>
          <w:ilvl w:val="0"/>
          <w:numId w:val="36"/>
        </w:numPr>
        <w:spacing w:before="225" w:after="225" w:line="240" w:lineRule="auto"/>
        <w:jc w:val="both"/>
        <w:rPr>
          <w:rFonts w:ascii="Arial" w:hAnsi="Arial" w:cs="Arial"/>
          <w:sz w:val="18"/>
          <w:szCs w:val="18"/>
        </w:rPr>
      </w:pPr>
      <w:r w:rsidRPr="00C22699">
        <w:rPr>
          <w:rFonts w:ascii="Arial" w:hAnsi="Arial" w:cs="Arial"/>
          <w:sz w:val="18"/>
          <w:szCs w:val="18"/>
        </w:rPr>
        <w:t>Ponujena garancijska doba za opremo:___________ let</w:t>
      </w:r>
      <w:r w:rsidR="00625A85" w:rsidRPr="00C22699">
        <w:rPr>
          <w:rFonts w:ascii="Arial" w:hAnsi="Arial" w:cs="Arial"/>
          <w:sz w:val="18"/>
          <w:szCs w:val="18"/>
        </w:rPr>
        <w:t>,</w:t>
      </w:r>
    </w:p>
    <w:p w14:paraId="2267CB26" w14:textId="77777777" w:rsidR="002D17A1" w:rsidRPr="00C22699" w:rsidRDefault="002D17A1" w:rsidP="00A459F0">
      <w:pPr>
        <w:pStyle w:val="Odstavekseznama"/>
        <w:numPr>
          <w:ilvl w:val="0"/>
          <w:numId w:val="36"/>
        </w:numPr>
        <w:spacing w:before="225" w:after="225" w:line="240" w:lineRule="auto"/>
        <w:jc w:val="both"/>
        <w:rPr>
          <w:rFonts w:ascii="Arial" w:hAnsi="Arial" w:cs="Arial"/>
          <w:sz w:val="18"/>
          <w:szCs w:val="18"/>
        </w:rPr>
      </w:pPr>
      <w:r w:rsidRPr="00C22699">
        <w:rPr>
          <w:rFonts w:ascii="Arial" w:hAnsi="Arial" w:cs="Arial"/>
          <w:sz w:val="18"/>
          <w:szCs w:val="18"/>
        </w:rPr>
        <w:t>TP2   - ponujena oprema ima želeno lastnost (obkrožiti):   DA    NE</w:t>
      </w:r>
    </w:p>
    <w:p w14:paraId="02E945DA" w14:textId="77777777" w:rsidR="002D17A1" w:rsidRPr="00C22699" w:rsidRDefault="00674BBB" w:rsidP="00021BC6">
      <w:pPr>
        <w:spacing w:before="225" w:after="225" w:line="240" w:lineRule="auto"/>
        <w:ind w:left="360"/>
        <w:jc w:val="both"/>
        <w:rPr>
          <w:rFonts w:ascii="Arial" w:hAnsi="Arial" w:cs="Arial"/>
          <w:sz w:val="18"/>
          <w:szCs w:val="18"/>
        </w:rPr>
      </w:pPr>
      <w:r w:rsidRPr="00C22699">
        <w:rPr>
          <w:rFonts w:ascii="Arial" w:hAnsi="Arial" w:cs="Arial"/>
          <w:sz w:val="18"/>
          <w:szCs w:val="18"/>
        </w:rPr>
        <w:t>(za dodelitev točk iz naslova TP so potrebna dokazila</w:t>
      </w:r>
      <w:r w:rsidR="00E06B7F" w:rsidRPr="00C22699">
        <w:rPr>
          <w:rFonts w:ascii="Arial" w:hAnsi="Arial" w:cs="Arial"/>
          <w:sz w:val="18"/>
          <w:szCs w:val="18"/>
        </w:rPr>
        <w:t xml:space="preserve"> že v ponudbeni dokumentaciji</w:t>
      </w:r>
      <w:r w:rsidRPr="00C22699">
        <w:rPr>
          <w:rFonts w:ascii="Arial" w:hAnsi="Arial" w:cs="Arial"/>
          <w:sz w:val="18"/>
          <w:szCs w:val="18"/>
        </w:rPr>
        <w:t>!)</w:t>
      </w:r>
    </w:p>
    <w:p w14:paraId="4A2975E4" w14:textId="77777777" w:rsidR="00C94A8C" w:rsidRDefault="002D17A1">
      <w:pPr>
        <w:spacing w:before="225" w:after="225" w:line="240" w:lineRule="auto"/>
        <w:jc w:val="both"/>
      </w:pPr>
      <w:r>
        <w:rPr>
          <w:rFonts w:ascii="Arial" w:hAnsi="Arial" w:cs="Arial"/>
          <w:color w:val="000000"/>
          <w:sz w:val="18"/>
          <w:szCs w:val="18"/>
        </w:rPr>
        <w:t>Obvezna priloga izpolnjeni popis opreme za posamezni sklop, ki ga ponudnik ponuja v xls obliki in scan natisnjenega podpisanega in žigosanega popisa!</w:t>
      </w:r>
    </w:p>
    <w:p w14:paraId="339C806D" w14:textId="77777777" w:rsidR="00C94A8C" w:rsidRDefault="002D17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5F7A2DA" w14:textId="77777777" w:rsidR="00C94A8C" w:rsidRDefault="002D17A1">
      <w:pPr>
        <w:spacing w:before="225" w:after="225" w:line="240" w:lineRule="auto"/>
        <w:jc w:val="both"/>
      </w:pPr>
      <w:r>
        <w:rPr>
          <w:rFonts w:ascii="Arial" w:hAnsi="Arial" w:cs="Arial"/>
          <w:color w:val="000000"/>
          <w:sz w:val="18"/>
          <w:szCs w:val="18"/>
        </w:rPr>
        <w:t>Ponudba velja najmanj 180 dni od roka za predložitev ponudb.</w:t>
      </w:r>
    </w:p>
    <w:p w14:paraId="582F4316" w14:textId="77777777"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82D7E2F" w14:textId="77777777"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44E86B8" w14:textId="77777777" w:rsidR="00C94A8C" w:rsidRDefault="002D17A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3934326" w14:textId="77777777" w:rsidR="00C94A8C" w:rsidRDefault="002D17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383B77C" w14:textId="77777777" w:rsidR="00C94A8C" w:rsidRDefault="002D17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F22F01B" w14:textId="77777777"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C94A8C" w14:paraId="046C25DE"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621066"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C1C07" w14:textId="77777777" w:rsidR="00C94A8C" w:rsidRDefault="002D17A1">
            <w:r>
              <w:rPr>
                <w:rFonts w:ascii="Arial" w:hAnsi="Arial" w:cs="Arial"/>
                <w:color w:val="000000"/>
                <w:position w:val="-2"/>
                <w:sz w:val="18"/>
                <w:szCs w:val="18"/>
              </w:rPr>
              <w:t> </w:t>
            </w:r>
          </w:p>
        </w:tc>
      </w:tr>
      <w:tr w:rsidR="00C94A8C" w14:paraId="72ED9C3B"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F569A6"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2E164" w14:textId="77777777" w:rsidR="00C94A8C" w:rsidRDefault="002D17A1">
            <w:r>
              <w:rPr>
                <w:rFonts w:ascii="Arial" w:hAnsi="Arial" w:cs="Arial"/>
                <w:color w:val="000000"/>
                <w:position w:val="-2"/>
                <w:sz w:val="18"/>
                <w:szCs w:val="18"/>
              </w:rPr>
              <w:t> </w:t>
            </w:r>
          </w:p>
        </w:tc>
      </w:tr>
      <w:tr w:rsidR="00C94A8C" w14:paraId="0F507BD9"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8F7AA6"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0E57B" w14:textId="77777777" w:rsidR="00C94A8C" w:rsidRDefault="002D17A1">
            <w:r>
              <w:rPr>
                <w:rFonts w:ascii="Arial" w:hAnsi="Arial" w:cs="Arial"/>
                <w:color w:val="000000"/>
                <w:position w:val="-2"/>
                <w:sz w:val="18"/>
                <w:szCs w:val="18"/>
              </w:rPr>
              <w:t> </w:t>
            </w:r>
          </w:p>
        </w:tc>
      </w:tr>
      <w:tr w:rsidR="00C94A8C" w14:paraId="59600180"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ABF758"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CB7B1" w14:textId="77777777" w:rsidR="00C94A8C" w:rsidRDefault="002D17A1">
            <w:r>
              <w:rPr>
                <w:rFonts w:ascii="Arial" w:hAnsi="Arial" w:cs="Arial"/>
                <w:color w:val="000000"/>
                <w:position w:val="-2"/>
                <w:sz w:val="18"/>
                <w:szCs w:val="18"/>
              </w:rPr>
              <w:t> </w:t>
            </w:r>
          </w:p>
        </w:tc>
      </w:tr>
      <w:tr w:rsidR="00C94A8C" w14:paraId="5F8D0B1E"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68389"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0F82A" w14:textId="77777777" w:rsidR="00C94A8C" w:rsidRDefault="002D17A1">
            <w:r>
              <w:rPr>
                <w:rFonts w:ascii="Arial" w:hAnsi="Arial" w:cs="Arial"/>
                <w:color w:val="000000"/>
                <w:position w:val="-2"/>
                <w:sz w:val="18"/>
                <w:szCs w:val="18"/>
              </w:rPr>
              <w:t> </w:t>
            </w:r>
          </w:p>
        </w:tc>
      </w:tr>
      <w:tr w:rsidR="00C94A8C" w14:paraId="7B70FDD7"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F07004"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6156E" w14:textId="77777777" w:rsidR="00C94A8C" w:rsidRDefault="002D17A1">
            <w:r>
              <w:rPr>
                <w:rFonts w:ascii="Arial" w:hAnsi="Arial" w:cs="Arial"/>
                <w:color w:val="000000"/>
                <w:position w:val="-2"/>
                <w:sz w:val="18"/>
                <w:szCs w:val="18"/>
              </w:rPr>
              <w:t> </w:t>
            </w:r>
          </w:p>
        </w:tc>
      </w:tr>
      <w:tr w:rsidR="00C94A8C" w14:paraId="3D2EA8AA"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71BFD"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98E8E" w14:textId="77777777" w:rsidR="00C94A8C" w:rsidRDefault="002D17A1">
            <w:r>
              <w:rPr>
                <w:rFonts w:ascii="Arial" w:hAnsi="Arial" w:cs="Arial"/>
                <w:color w:val="000000"/>
                <w:position w:val="-2"/>
                <w:sz w:val="18"/>
                <w:szCs w:val="18"/>
              </w:rPr>
              <w:t> </w:t>
            </w:r>
          </w:p>
        </w:tc>
      </w:tr>
      <w:tr w:rsidR="00C94A8C" w14:paraId="488140C9"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95BBF"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18DFE" w14:textId="77777777" w:rsidR="00C94A8C" w:rsidRDefault="002D17A1">
            <w:r>
              <w:rPr>
                <w:rFonts w:ascii="Arial" w:hAnsi="Arial" w:cs="Arial"/>
                <w:color w:val="000000"/>
                <w:position w:val="-2"/>
                <w:sz w:val="18"/>
                <w:szCs w:val="18"/>
              </w:rPr>
              <w:t> </w:t>
            </w:r>
          </w:p>
        </w:tc>
      </w:tr>
      <w:tr w:rsidR="00C94A8C" w14:paraId="795B0D59"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F2E12"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RAZVRSTITEV DRUŽBE PO ZGD:</w:t>
            </w:r>
            <w:r w:rsidRPr="00674BBB">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73437" w14:textId="77777777" w:rsidR="00C94A8C" w:rsidRDefault="002D17A1">
            <w:r>
              <w:rPr>
                <w:rFonts w:ascii="Arial" w:hAnsi="Arial" w:cs="Arial"/>
                <w:color w:val="000000"/>
                <w:position w:val="-2"/>
                <w:sz w:val="18"/>
                <w:szCs w:val="18"/>
              </w:rPr>
              <w:t> </w:t>
            </w:r>
          </w:p>
        </w:tc>
      </w:tr>
      <w:tr w:rsidR="00C94A8C" w14:paraId="21D0CFEA"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C1AC6"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UPRAVNEGA IN VODSTVENEGA ORGANA </w:t>
            </w:r>
            <w:r w:rsidRPr="00674BBB">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BF91F" w14:textId="77777777" w:rsidR="00C94A8C" w:rsidRDefault="002D17A1">
            <w:r>
              <w:rPr>
                <w:rFonts w:ascii="Arial" w:hAnsi="Arial" w:cs="Arial"/>
                <w:color w:val="000000"/>
                <w:position w:val="-2"/>
                <w:sz w:val="18"/>
                <w:szCs w:val="18"/>
              </w:rPr>
              <w:t> </w:t>
            </w:r>
          </w:p>
        </w:tc>
      </w:tr>
      <w:tr w:rsidR="00C94A8C" w14:paraId="6E68FE2B"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C4F994"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NADZORNEGA ORGANA </w:t>
            </w:r>
            <w:r w:rsidRPr="00674BBB">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79E19" w14:textId="77777777" w:rsidR="00C94A8C" w:rsidRDefault="002D17A1">
            <w:r>
              <w:rPr>
                <w:rFonts w:ascii="Arial" w:hAnsi="Arial" w:cs="Arial"/>
                <w:color w:val="000000"/>
                <w:position w:val="-2"/>
                <w:sz w:val="18"/>
                <w:szCs w:val="18"/>
              </w:rPr>
              <w:t> </w:t>
            </w:r>
          </w:p>
        </w:tc>
      </w:tr>
      <w:tr w:rsidR="00C94A8C" w14:paraId="10EB742F"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BB6B3" w14:textId="77777777"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POOBLAŠČENCI ZA ZASTOPANJE, ODLOČANJE ALI NADZOR </w:t>
            </w:r>
            <w:r w:rsidRPr="00674BBB">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CCD45" w14:textId="77777777" w:rsidR="00C94A8C" w:rsidRDefault="002D17A1">
            <w:r>
              <w:rPr>
                <w:rFonts w:ascii="Arial" w:hAnsi="Arial" w:cs="Arial"/>
                <w:color w:val="000000"/>
                <w:position w:val="-2"/>
                <w:sz w:val="18"/>
                <w:szCs w:val="18"/>
              </w:rPr>
              <w:t> </w:t>
            </w:r>
          </w:p>
        </w:tc>
      </w:tr>
      <w:tr w:rsidR="00C94A8C" w14:paraId="75002BBF" w14:textId="77777777"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D4F7AE" w14:textId="77777777" w:rsidR="00C94A8C" w:rsidRPr="00674BBB" w:rsidRDefault="002D17A1" w:rsidP="00595936">
            <w:pPr>
              <w:rPr>
                <w:sz w:val="16"/>
              </w:rPr>
            </w:pPr>
            <w:r w:rsidRPr="00674BBB">
              <w:rPr>
                <w:rFonts w:ascii="Arial" w:hAnsi="Arial" w:cs="Arial"/>
                <w:b/>
                <w:bCs/>
                <w:color w:val="000000"/>
                <w:position w:val="-2"/>
                <w:sz w:val="16"/>
                <w:szCs w:val="18"/>
                <w:shd w:val="clear" w:color="auto" w:fill="CCCCCC"/>
              </w:rPr>
              <w:t>POOBLAŠČENA OSEBA ZA VROČANJE:</w:t>
            </w:r>
            <w:r w:rsidRPr="00674BBB">
              <w:rPr>
                <w:rFonts w:ascii="Arial" w:hAnsi="Arial" w:cs="Arial"/>
                <w:i/>
                <w:iCs/>
                <w:color w:val="000000"/>
                <w:position w:val="-2"/>
                <w:sz w:val="16"/>
                <w:szCs w:val="18"/>
                <w:shd w:val="clear" w:color="auto" w:fill="CCCCCC"/>
              </w:rPr>
              <w:br/>
              <w:t xml:space="preserve">Ime in priimek, ulica in hišna številka, kraj v </w:t>
            </w:r>
            <w:r w:rsidR="00595936">
              <w:rPr>
                <w:rFonts w:ascii="Arial" w:hAnsi="Arial" w:cs="Arial"/>
                <w:i/>
                <w:iCs/>
                <w:color w:val="000000"/>
                <w:position w:val="-2"/>
                <w:sz w:val="16"/>
                <w:szCs w:val="18"/>
                <w:shd w:val="clear" w:color="auto" w:fill="CCCCCC"/>
              </w:rPr>
              <w:t xml:space="preserve">RS </w:t>
            </w:r>
            <w:r w:rsidRPr="00674BBB">
              <w:rPr>
                <w:rFonts w:ascii="Arial" w:hAnsi="Arial" w:cs="Arial"/>
                <w:i/>
                <w:iCs/>
                <w:color w:val="000000"/>
                <w:position w:val="-2"/>
                <w:sz w:val="16"/>
                <w:szCs w:val="18"/>
                <w:shd w:val="clear" w:color="auto" w:fill="CCCCCC"/>
              </w:rPr>
              <w:t xml:space="preserve">(izpolni ponudnik, ki nima sedeža v </w:t>
            </w:r>
            <w:r w:rsidR="00595936">
              <w:rPr>
                <w:rFonts w:ascii="Arial" w:hAnsi="Arial" w:cs="Arial"/>
                <w:i/>
                <w:iCs/>
                <w:color w:val="000000"/>
                <w:position w:val="-2"/>
                <w:sz w:val="16"/>
                <w:szCs w:val="18"/>
                <w:shd w:val="clear" w:color="auto" w:fill="CCCCCC"/>
              </w:rPr>
              <w:t>RS</w:t>
            </w:r>
            <w:r w:rsidRPr="00674BBB">
              <w:rPr>
                <w:rFonts w:ascii="Arial" w:hAnsi="Arial" w:cs="Arial"/>
                <w:i/>
                <w:iCs/>
                <w:color w:val="000000"/>
                <w:position w:val="-2"/>
                <w:sz w:val="16"/>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EA86E" w14:textId="77777777" w:rsidR="00C94A8C" w:rsidRDefault="002D17A1">
            <w:r>
              <w:rPr>
                <w:rFonts w:ascii="Arial" w:hAnsi="Arial" w:cs="Arial"/>
                <w:color w:val="000000"/>
                <w:position w:val="-2"/>
                <w:sz w:val="18"/>
                <w:szCs w:val="18"/>
              </w:rPr>
              <w:t> </w:t>
            </w:r>
          </w:p>
        </w:tc>
      </w:tr>
      <w:tr w:rsidR="00C94A8C" w14:paraId="1222A620" w14:textId="77777777" w:rsidTr="00674BBB">
        <w:tc>
          <w:tcPr>
            <w:tcW w:w="8745" w:type="dxa"/>
            <w:gridSpan w:val="5"/>
            <w:tcMar>
              <w:top w:w="75" w:type="dxa"/>
              <w:bottom w:w="75" w:type="dxa"/>
            </w:tcMar>
            <w:vAlign w:val="center"/>
          </w:tcPr>
          <w:p w14:paraId="229B2989" w14:textId="77777777" w:rsidR="00C94A8C" w:rsidRDefault="002D17A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35953D05" w14:textId="77777777" w:rsidR="00C94A8C" w:rsidRDefault="002D17A1">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6668"/>
            </w:tblGrid>
            <w:tr w:rsidR="00C94A8C" w:rsidRPr="0064075F" w14:paraId="7F4F6F66" w14:textId="77777777">
              <w:tc>
                <w:tcPr>
                  <w:tcW w:w="0" w:type="auto"/>
                  <w:tcMar>
                    <w:top w:w="0" w:type="auto"/>
                    <w:bottom w:w="0" w:type="auto"/>
                  </w:tcMar>
                </w:tcPr>
                <w:p w14:paraId="3952B0E6" w14:textId="77777777" w:rsidR="00C94A8C" w:rsidRPr="0064075F" w:rsidRDefault="002D17A1" w:rsidP="00A459F0">
                  <w:pPr>
                    <w:numPr>
                      <w:ilvl w:val="0"/>
                      <w:numId w:val="25"/>
                    </w:numPr>
                    <w:rPr>
                      <w:rFonts w:ascii="Arial" w:hAnsi="Arial" w:cs="Arial"/>
                      <w:b/>
                      <w:sz w:val="18"/>
                      <w:szCs w:val="18"/>
                    </w:rPr>
                  </w:pPr>
                  <w:r w:rsidRPr="0064075F">
                    <w:rPr>
                      <w:rFonts w:ascii="Arial" w:hAnsi="Arial" w:cs="Arial"/>
                      <w:b/>
                      <w:position w:val="-2"/>
                      <w:sz w:val="18"/>
                      <w:szCs w:val="18"/>
                    </w:rPr>
                    <w:t xml:space="preserve">popis opreme, </w:t>
                  </w:r>
                  <w:proofErr w:type="spellStart"/>
                  <w:r w:rsidRPr="0064075F">
                    <w:rPr>
                      <w:rFonts w:ascii="Arial" w:hAnsi="Arial" w:cs="Arial"/>
                      <w:b/>
                      <w:position w:val="-2"/>
                      <w:sz w:val="18"/>
                      <w:szCs w:val="18"/>
                    </w:rPr>
                    <w:t>xls</w:t>
                  </w:r>
                  <w:proofErr w:type="spellEnd"/>
                  <w:r w:rsidRPr="0064075F">
                    <w:rPr>
                      <w:rFonts w:ascii="Arial" w:hAnsi="Arial" w:cs="Arial"/>
                      <w:b/>
                      <w:position w:val="-2"/>
                      <w:sz w:val="18"/>
                      <w:szCs w:val="18"/>
                    </w:rPr>
                    <w:t xml:space="preserve"> in scan</w:t>
                  </w:r>
                </w:p>
                <w:p w14:paraId="3459375B" w14:textId="77777777" w:rsidR="00595936" w:rsidRPr="0064075F" w:rsidRDefault="00595936" w:rsidP="00A459F0">
                  <w:pPr>
                    <w:numPr>
                      <w:ilvl w:val="0"/>
                      <w:numId w:val="25"/>
                    </w:numPr>
                    <w:rPr>
                      <w:rFonts w:ascii="Arial" w:hAnsi="Arial" w:cs="Arial"/>
                      <w:b/>
                      <w:sz w:val="18"/>
                      <w:szCs w:val="18"/>
                    </w:rPr>
                  </w:pPr>
                  <w:r w:rsidRPr="0064075F">
                    <w:rPr>
                      <w:rFonts w:ascii="Arial" w:hAnsi="Arial" w:cs="Arial"/>
                      <w:b/>
                      <w:position w:val="-2"/>
                      <w:sz w:val="18"/>
                      <w:szCs w:val="18"/>
                    </w:rPr>
                    <w:t xml:space="preserve">dokazila o </w:t>
                  </w:r>
                  <w:proofErr w:type="spellStart"/>
                  <w:r w:rsidRPr="0064075F">
                    <w:rPr>
                      <w:rFonts w:ascii="Arial" w:hAnsi="Arial" w:cs="Arial"/>
                      <w:b/>
                      <w:position w:val="-2"/>
                      <w:sz w:val="18"/>
                      <w:szCs w:val="18"/>
                    </w:rPr>
                    <w:t>izpolnevanju</w:t>
                  </w:r>
                  <w:proofErr w:type="spellEnd"/>
                  <w:r w:rsidRPr="0064075F">
                    <w:rPr>
                      <w:rFonts w:ascii="Arial" w:hAnsi="Arial" w:cs="Arial"/>
                      <w:b/>
                      <w:position w:val="-2"/>
                      <w:sz w:val="18"/>
                      <w:szCs w:val="18"/>
                    </w:rPr>
                    <w:t xml:space="preserve"> TP</w:t>
                  </w:r>
                </w:p>
                <w:p w14:paraId="5DAD62B1" w14:textId="77BA0494" w:rsidR="00595936" w:rsidRPr="0064075F" w:rsidRDefault="00595936" w:rsidP="00A459F0">
                  <w:pPr>
                    <w:pStyle w:val="Odstavekseznama"/>
                    <w:numPr>
                      <w:ilvl w:val="0"/>
                      <w:numId w:val="25"/>
                    </w:numPr>
                    <w:rPr>
                      <w:rFonts w:ascii="Arial" w:hAnsi="Arial" w:cs="Arial"/>
                      <w:sz w:val="18"/>
                      <w:szCs w:val="18"/>
                    </w:rPr>
                  </w:pPr>
                  <w:r w:rsidRPr="0064075F">
                    <w:rPr>
                      <w:rFonts w:ascii="Arial" w:hAnsi="Arial" w:cs="Arial"/>
                      <w:sz w:val="18"/>
                      <w:szCs w:val="18"/>
                    </w:rPr>
                    <w:t>c</w:t>
                  </w:r>
                  <w:r w:rsidRPr="0064075F">
                    <w:rPr>
                      <w:rFonts w:ascii="Arial" w:hAnsi="Arial" w:cs="Arial"/>
                      <w:b/>
                      <w:sz w:val="18"/>
                      <w:szCs w:val="18"/>
                    </w:rPr>
                    <w:t>enik rezervnih delov s sedanjo vrednostjo nad 200 EUR brez DDV;</w:t>
                  </w:r>
                </w:p>
                <w:p w14:paraId="5FB008D3" w14:textId="77777777" w:rsidR="00595936" w:rsidRPr="0064075F" w:rsidRDefault="00595936" w:rsidP="00595936">
                  <w:pPr>
                    <w:ind w:left="720"/>
                    <w:rPr>
                      <w:rFonts w:ascii="Arial" w:hAnsi="Arial" w:cs="Arial"/>
                      <w:sz w:val="18"/>
                      <w:szCs w:val="18"/>
                    </w:rPr>
                  </w:pPr>
                </w:p>
              </w:tc>
            </w:tr>
          </w:tbl>
          <w:p w14:paraId="257199B6" w14:textId="77777777" w:rsidR="00C94A8C" w:rsidRDefault="00C94A8C" w:rsidP="00674BBB">
            <w:pPr>
              <w:spacing w:before="135" w:after="135"/>
              <w:jc w:val="both"/>
              <w:textAlignment w:val="center"/>
            </w:pPr>
          </w:p>
        </w:tc>
      </w:tr>
      <w:tr w:rsidR="00C94A8C" w14:paraId="6323243C" w14:textId="77777777" w:rsidTr="00674BBB">
        <w:tc>
          <w:tcPr>
            <w:tcW w:w="4080" w:type="dxa"/>
            <w:gridSpan w:val="3"/>
            <w:tcMar>
              <w:top w:w="75" w:type="dxa"/>
              <w:bottom w:w="75" w:type="dxa"/>
            </w:tcMar>
            <w:vAlign w:val="center"/>
          </w:tcPr>
          <w:p w14:paraId="564BC648" w14:textId="77777777" w:rsidR="00C94A8C" w:rsidRDefault="002D17A1">
            <w:r>
              <w:rPr>
                <w:rFonts w:ascii="Arial" w:hAnsi="Arial" w:cs="Arial"/>
                <w:color w:val="000000"/>
                <w:position w:val="-2"/>
                <w:sz w:val="18"/>
                <w:szCs w:val="18"/>
              </w:rPr>
              <w:t>Kraj in datum:</w:t>
            </w:r>
          </w:p>
        </w:tc>
        <w:tc>
          <w:tcPr>
            <w:tcW w:w="0" w:type="auto"/>
            <w:gridSpan w:val="2"/>
            <w:tcMar>
              <w:top w:w="75" w:type="dxa"/>
              <w:bottom w:w="75" w:type="dxa"/>
            </w:tcMar>
            <w:vAlign w:val="center"/>
          </w:tcPr>
          <w:p w14:paraId="34029BE3" w14:textId="77777777" w:rsidR="00C94A8C" w:rsidRDefault="002D17A1">
            <w:pPr>
              <w:jc w:val="center"/>
            </w:pPr>
            <w:r>
              <w:rPr>
                <w:rFonts w:ascii="Arial" w:hAnsi="Arial" w:cs="Arial"/>
                <w:color w:val="000000"/>
                <w:position w:val="-2"/>
                <w:sz w:val="18"/>
                <w:szCs w:val="18"/>
              </w:rPr>
              <w:t>Ime in priimek: _____________________</w:t>
            </w:r>
          </w:p>
        </w:tc>
      </w:tr>
      <w:tr w:rsidR="00C94A8C" w14:paraId="3600E1BB" w14:textId="77777777" w:rsidTr="00674BBB">
        <w:tc>
          <w:tcPr>
            <w:tcW w:w="4080" w:type="dxa"/>
            <w:gridSpan w:val="3"/>
            <w:tcMar>
              <w:top w:w="75" w:type="dxa"/>
              <w:bottom w:w="75" w:type="dxa"/>
            </w:tcMar>
            <w:vAlign w:val="center"/>
          </w:tcPr>
          <w:p w14:paraId="56320AA8" w14:textId="77777777" w:rsidR="00C94A8C" w:rsidRDefault="002D17A1">
            <w:r>
              <w:rPr>
                <w:rFonts w:ascii="Arial" w:hAnsi="Arial" w:cs="Arial"/>
                <w:color w:val="000000"/>
                <w:position w:val="-2"/>
                <w:sz w:val="18"/>
                <w:szCs w:val="18"/>
              </w:rPr>
              <w:t> </w:t>
            </w:r>
          </w:p>
        </w:tc>
        <w:tc>
          <w:tcPr>
            <w:tcW w:w="0" w:type="auto"/>
            <w:gridSpan w:val="2"/>
            <w:tcMar>
              <w:top w:w="75" w:type="dxa"/>
              <w:bottom w:w="75" w:type="dxa"/>
            </w:tcMar>
            <w:vAlign w:val="center"/>
          </w:tcPr>
          <w:p w14:paraId="58CFA858" w14:textId="77777777" w:rsidR="00C94A8C" w:rsidRDefault="00C94A8C"/>
          <w:p w14:paraId="317A2597" w14:textId="77777777" w:rsidR="00C94A8C" w:rsidRDefault="002D17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AE08E89" w14:textId="77777777" w:rsidR="00C94A8C" w:rsidRDefault="00C94A8C">
      <w:pPr>
        <w:sectPr w:rsidR="00C94A8C" w:rsidSect="002D17A1">
          <w:footerReference w:type="default" r:id="rId12"/>
          <w:pgSz w:w="11906" w:h="16838"/>
          <w:pgMar w:top="1418" w:right="1418" w:bottom="1418" w:left="1418" w:header="567" w:footer="596" w:gutter="0"/>
          <w:cols w:space="708"/>
          <w:docGrid w:linePitch="360"/>
        </w:sectPr>
      </w:pPr>
    </w:p>
    <w:p w14:paraId="73C9022C"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2</w:t>
      </w:r>
    </w:p>
    <w:p w14:paraId="01653B1D" w14:textId="77777777" w:rsidR="002D17A1" w:rsidRPr="00252358" w:rsidRDefault="002D17A1" w:rsidP="002D17A1"/>
    <w:p w14:paraId="23997505"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12AFE1C" w14:textId="77777777" w:rsidR="002D17A1" w:rsidRDefault="002D17A1" w:rsidP="002D17A1">
      <w:pPr>
        <w:spacing w:after="120"/>
        <w:rPr>
          <w:rFonts w:ascii="Arial" w:hAnsi="Arial" w:cs="Arial"/>
        </w:rPr>
      </w:pPr>
    </w:p>
    <w:p w14:paraId="79634D79" w14:textId="77777777" w:rsidR="00C94A8C" w:rsidRDefault="002D17A1">
      <w:pPr>
        <w:spacing w:before="225" w:after="225" w:line="240" w:lineRule="auto"/>
        <w:jc w:val="both"/>
      </w:pPr>
      <w:r>
        <w:rPr>
          <w:rFonts w:ascii="Arial" w:hAnsi="Arial" w:cs="Arial"/>
          <w:color w:val="000000"/>
          <w:sz w:val="18"/>
          <w:szCs w:val="18"/>
        </w:rPr>
        <w:t>V zvezi z javnim naročilom »</w:t>
      </w:r>
      <w:r w:rsidR="00332389">
        <w:rPr>
          <w:rFonts w:ascii="Arial" w:hAnsi="Arial" w:cs="Arial"/>
          <w:b/>
          <w:bCs/>
          <w:color w:val="000000"/>
          <w:sz w:val="18"/>
          <w:szCs w:val="18"/>
        </w:rPr>
        <w:t xml:space="preserve">OPREMA ZA POMIVANJE POSODE </w:t>
      </w:r>
      <w:r>
        <w:rPr>
          <w:rFonts w:ascii="Arial" w:hAnsi="Arial" w:cs="Arial"/>
          <w:color w:val="000000"/>
          <w:sz w:val="18"/>
          <w:szCs w:val="18"/>
        </w:rPr>
        <w:t>«,</w:t>
      </w:r>
    </w:p>
    <w:p w14:paraId="71A0269F" w14:textId="77777777" w:rsidR="00C94A8C" w:rsidRDefault="002D17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7F691C8" w14:textId="77777777" w:rsidR="00C94A8C" w:rsidRDefault="002D17A1">
      <w:pPr>
        <w:spacing w:before="225" w:after="225" w:line="240" w:lineRule="auto"/>
        <w:jc w:val="both"/>
      </w:pPr>
      <w:r>
        <w:rPr>
          <w:rFonts w:ascii="Arial" w:hAnsi="Arial" w:cs="Arial"/>
          <w:i/>
          <w:iCs/>
          <w:color w:val="000000"/>
          <w:sz w:val="18"/>
          <w:szCs w:val="18"/>
        </w:rPr>
        <w:t>(naziv ponudnika, partnerja v skupni ponudbi)</w:t>
      </w:r>
    </w:p>
    <w:p w14:paraId="39436E6A" w14:textId="77777777" w:rsidR="00C94A8C" w:rsidRDefault="002D17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94A8C" w14:paraId="5F09EF11" w14:textId="77777777">
        <w:tc>
          <w:tcPr>
            <w:tcW w:w="0" w:type="auto"/>
            <w:tcMar>
              <w:top w:w="0" w:type="auto"/>
              <w:bottom w:w="0" w:type="auto"/>
            </w:tcMar>
          </w:tcPr>
          <w:p w14:paraId="6AEF9A4B"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4FF1B85"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9CF82ED"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8DE8E1F"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FF14CD"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0CDD8A2"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3FCA8BA"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EE1B460"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3D18152"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75AF457"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75C875F"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3C21236"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741A57D"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C76A0A0"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DFCE979"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A95AE82"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B548C1D"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5901B0A"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46A14B1"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4A89DC6"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975BF"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CE6D870" w14:textId="77777777"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B2549BA" w14:textId="77777777" w:rsidR="00C94A8C" w:rsidRDefault="002D17A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94A8C" w14:paraId="50AFB1DF" w14:textId="77777777">
        <w:tc>
          <w:tcPr>
            <w:tcW w:w="0" w:type="auto"/>
            <w:tcMar>
              <w:top w:w="0" w:type="auto"/>
              <w:bottom w:w="0" w:type="auto"/>
            </w:tcMar>
          </w:tcPr>
          <w:p w14:paraId="008A234A"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E7882A2"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03855E7"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C441DB8"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C34C20F"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0593BA"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40132CF"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D06DE2F"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B866047"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D286E44"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31B04D1"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E947ECB"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1D12CC8" w14:textId="77777777"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F47A136" w14:textId="77777777" w:rsidR="00C94A8C" w:rsidRDefault="002D17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A00865B" w14:textId="77777777" w:rsidR="00C94A8C" w:rsidRDefault="002D17A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332389">
        <w:rPr>
          <w:rFonts w:ascii="Arial" w:hAnsi="Arial" w:cs="Arial"/>
          <w:b/>
          <w:bCs/>
          <w:color w:val="000000"/>
          <w:sz w:val="18"/>
          <w:szCs w:val="18"/>
        </w:rPr>
        <w:t xml:space="preserve">OPREMA ZA POMIVANJE POSODE </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12F4713" w14:textId="77777777"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14:paraId="1F8B03BA" w14:textId="77777777">
        <w:tc>
          <w:tcPr>
            <w:tcW w:w="2500" w:type="pct"/>
            <w:tcMar>
              <w:top w:w="75" w:type="dxa"/>
              <w:bottom w:w="75" w:type="dxa"/>
            </w:tcMar>
            <w:vAlign w:val="center"/>
          </w:tcPr>
          <w:p w14:paraId="0DC65AAE" w14:textId="77777777"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14:paraId="0D917039" w14:textId="77777777" w:rsidR="00C94A8C" w:rsidRDefault="002D17A1">
            <w:r>
              <w:rPr>
                <w:rFonts w:ascii="Arial" w:hAnsi="Arial" w:cs="Arial"/>
                <w:color w:val="000000"/>
                <w:position w:val="-2"/>
                <w:sz w:val="18"/>
                <w:szCs w:val="18"/>
              </w:rPr>
              <w:t>Ime in priimek: _____________________</w:t>
            </w:r>
          </w:p>
        </w:tc>
      </w:tr>
      <w:tr w:rsidR="00C94A8C" w14:paraId="7D978AA7" w14:textId="77777777">
        <w:tc>
          <w:tcPr>
            <w:tcW w:w="2500" w:type="pct"/>
            <w:tcMar>
              <w:top w:w="75" w:type="dxa"/>
              <w:bottom w:w="75" w:type="dxa"/>
            </w:tcMar>
            <w:vAlign w:val="center"/>
          </w:tcPr>
          <w:p w14:paraId="331ABD91" w14:textId="77777777" w:rsidR="00C94A8C" w:rsidRDefault="002D17A1">
            <w:r>
              <w:rPr>
                <w:rFonts w:ascii="Arial" w:hAnsi="Arial" w:cs="Arial"/>
                <w:color w:val="000000"/>
                <w:position w:val="-2"/>
                <w:sz w:val="18"/>
                <w:szCs w:val="18"/>
              </w:rPr>
              <w:t> </w:t>
            </w:r>
          </w:p>
        </w:tc>
        <w:tc>
          <w:tcPr>
            <w:tcW w:w="0" w:type="auto"/>
            <w:tcMar>
              <w:top w:w="75" w:type="dxa"/>
              <w:bottom w:w="75" w:type="dxa"/>
            </w:tcMar>
            <w:vAlign w:val="center"/>
          </w:tcPr>
          <w:p w14:paraId="23E72E58" w14:textId="77777777" w:rsidR="00C94A8C" w:rsidRDefault="00C94A8C"/>
          <w:p w14:paraId="76E9ACCF" w14:textId="77777777" w:rsidR="00C94A8C" w:rsidRDefault="002D17A1">
            <w:pPr>
              <w:jc w:val="center"/>
            </w:pPr>
            <w:r>
              <w:rPr>
                <w:rFonts w:ascii="Arial" w:hAnsi="Arial" w:cs="Arial"/>
                <w:color w:val="A9A9A9"/>
                <w:position w:val="-2"/>
                <w:sz w:val="18"/>
                <w:szCs w:val="18"/>
              </w:rPr>
              <w:t>(žig in podpis)</w:t>
            </w:r>
          </w:p>
        </w:tc>
      </w:tr>
    </w:tbl>
    <w:p w14:paraId="39AF1E3B" w14:textId="77777777" w:rsidR="00C94A8C" w:rsidRDefault="002D17A1">
      <w:pPr>
        <w:spacing w:before="225" w:after="225" w:line="240" w:lineRule="auto"/>
        <w:jc w:val="both"/>
      </w:pPr>
      <w:r>
        <w:rPr>
          <w:rFonts w:ascii="Arial" w:hAnsi="Arial" w:cs="Arial"/>
          <w:color w:val="000000"/>
          <w:sz w:val="18"/>
          <w:szCs w:val="18"/>
        </w:rPr>
        <w:t> </w:t>
      </w:r>
    </w:p>
    <w:p w14:paraId="0E279720" w14:textId="77777777" w:rsidR="00C94A8C" w:rsidRDefault="00C94A8C">
      <w:pPr>
        <w:sectPr w:rsidR="00C94A8C" w:rsidSect="002D17A1">
          <w:footerReference w:type="default" r:id="rId13"/>
          <w:pgSz w:w="11906" w:h="16838"/>
          <w:pgMar w:top="1418" w:right="1418" w:bottom="1418" w:left="1418" w:header="567" w:footer="596" w:gutter="0"/>
          <w:cols w:space="708"/>
          <w:docGrid w:linePitch="360"/>
        </w:sectPr>
      </w:pPr>
    </w:p>
    <w:p w14:paraId="1FDD6A5D"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3</w:t>
      </w:r>
    </w:p>
    <w:p w14:paraId="0C462D0F" w14:textId="77777777" w:rsidR="002D17A1" w:rsidRPr="00252358" w:rsidRDefault="002D17A1" w:rsidP="002D17A1"/>
    <w:p w14:paraId="7B3B3F8F"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B024A1C" w14:textId="77777777" w:rsidR="002D17A1" w:rsidRDefault="002D17A1" w:rsidP="002D17A1">
      <w:pPr>
        <w:spacing w:after="120"/>
        <w:rPr>
          <w:rFonts w:ascii="Arial" w:hAnsi="Arial" w:cs="Arial"/>
        </w:rPr>
      </w:pPr>
    </w:p>
    <w:p w14:paraId="11E1E313" w14:textId="77777777" w:rsidR="00C94A8C" w:rsidRDefault="002D17A1">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21D10DA5" w14:textId="77777777" w:rsidR="00C94A8C" w:rsidRDefault="002D17A1">
      <w:pPr>
        <w:spacing w:before="225" w:after="225" w:line="240" w:lineRule="auto"/>
        <w:jc w:val="both"/>
      </w:pPr>
      <w:r>
        <w:rPr>
          <w:rFonts w:ascii="Arial" w:hAnsi="Arial" w:cs="Arial"/>
          <w:color w:val="000000"/>
          <w:sz w:val="18"/>
          <w:szCs w:val="18"/>
        </w:rPr>
        <w:t xml:space="preserve">Na portalu </w:t>
      </w:r>
      <w:r w:rsidR="009E179E">
        <w:rPr>
          <w:rFonts w:ascii="Arial" w:hAnsi="Arial" w:cs="Arial"/>
          <w:color w:val="000000"/>
          <w:sz w:val="18"/>
          <w:szCs w:val="18"/>
        </w:rPr>
        <w:t xml:space="preserve">za elektronsko oddajo ponudb </w:t>
      </w:r>
      <w:proofErr w:type="spellStart"/>
      <w:r w:rsidR="009E179E">
        <w:rPr>
          <w:rFonts w:ascii="Arial" w:hAnsi="Arial" w:cs="Arial"/>
          <w:color w:val="000000"/>
          <w:sz w:val="18"/>
          <w:szCs w:val="18"/>
        </w:rPr>
        <w:t>eJN</w:t>
      </w:r>
      <w:proofErr w:type="spellEnd"/>
      <w:r w:rsidR="009E179E">
        <w:rPr>
          <w:rFonts w:ascii="Arial" w:hAnsi="Arial" w:cs="Arial"/>
          <w:color w:val="000000"/>
          <w:sz w:val="18"/>
          <w:szCs w:val="18"/>
        </w:rPr>
        <w:t xml:space="preserve">: </w:t>
      </w:r>
      <w:hyperlink r:id="rId14" w:history="1">
        <w:r w:rsidR="009E179E" w:rsidRPr="00870322">
          <w:rPr>
            <w:rStyle w:val="Hiperpovezava"/>
            <w:rFonts w:ascii="Arial" w:hAnsi="Arial" w:cs="Arial"/>
            <w:sz w:val="18"/>
            <w:szCs w:val="18"/>
          </w:rPr>
          <w:t>https://ejn.gov.si/espd/</w:t>
        </w:r>
      </w:hyperlink>
      <w:r w:rsidR="009E179E">
        <w:rPr>
          <w:rFonts w:ascii="Arial" w:hAnsi="Arial" w:cs="Arial"/>
          <w:color w:val="000000"/>
          <w:sz w:val="18"/>
          <w:szCs w:val="18"/>
        </w:rPr>
        <w:t xml:space="preserve">  </w:t>
      </w:r>
      <w:r>
        <w:rPr>
          <w:rFonts w:ascii="Arial" w:hAnsi="Arial" w:cs="Arial"/>
          <w:color w:val="000000"/>
          <w:sz w:val="18"/>
          <w:szCs w:val="18"/>
        </w:rPr>
        <w:t xml:space="preserve">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C054031" w14:textId="77777777" w:rsidR="00C94A8C" w:rsidRDefault="002D17A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07C7C0F" w14:textId="77777777" w:rsidR="00C94A8C" w:rsidRDefault="00C94A8C">
      <w:pPr>
        <w:sectPr w:rsidR="00C94A8C" w:rsidSect="002D17A1">
          <w:footerReference w:type="default" r:id="rId15"/>
          <w:pgSz w:w="11906" w:h="16838"/>
          <w:pgMar w:top="1418" w:right="1418" w:bottom="1418" w:left="1418" w:header="567" w:footer="596" w:gutter="0"/>
          <w:cols w:space="708"/>
          <w:docGrid w:linePitch="360"/>
        </w:sectPr>
      </w:pPr>
    </w:p>
    <w:p w14:paraId="62B0006C"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4</w:t>
      </w:r>
    </w:p>
    <w:p w14:paraId="150D1930" w14:textId="77777777" w:rsidR="002D17A1" w:rsidRPr="00252358" w:rsidRDefault="002D17A1" w:rsidP="002D17A1"/>
    <w:p w14:paraId="328BF3C5"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E13A249" w14:textId="77777777" w:rsidR="002D17A1" w:rsidRDefault="002D17A1" w:rsidP="002D17A1">
      <w:pPr>
        <w:spacing w:after="120"/>
        <w:rPr>
          <w:rFonts w:ascii="Arial" w:hAnsi="Arial" w:cs="Arial"/>
        </w:rPr>
      </w:pPr>
    </w:p>
    <w:p w14:paraId="12459C92" w14:textId="77777777" w:rsidR="00C94A8C" w:rsidRDefault="002D17A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94A8C" w14:paraId="3879036F" w14:textId="77777777">
        <w:tc>
          <w:tcPr>
            <w:tcW w:w="0" w:type="auto"/>
            <w:tcMar>
              <w:top w:w="0" w:type="auto"/>
              <w:bottom w:w="0" w:type="auto"/>
            </w:tcMar>
          </w:tcPr>
          <w:p w14:paraId="13943C8C" w14:textId="77777777"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8E3807B" w14:textId="77777777"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C4BC50" w14:textId="77777777"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5857FE9" w14:textId="77777777" w:rsidR="00C94A8C" w:rsidRDefault="002D17A1">
      <w:pPr>
        <w:spacing w:before="225" w:after="225" w:line="240" w:lineRule="auto"/>
        <w:jc w:val="center"/>
      </w:pPr>
      <w:r>
        <w:rPr>
          <w:rFonts w:ascii="Arial" w:hAnsi="Arial" w:cs="Arial"/>
          <w:b/>
          <w:bCs/>
          <w:color w:val="000000"/>
          <w:sz w:val="21"/>
          <w:szCs w:val="21"/>
        </w:rPr>
        <w:t>POOBLASTILO</w:t>
      </w:r>
    </w:p>
    <w:p w14:paraId="3D88C52B" w14:textId="77777777" w:rsidR="00C94A8C" w:rsidRDefault="002D17A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94A8C" w14:paraId="335F242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0CCF3" w14:textId="77777777" w:rsidR="00C94A8C" w:rsidRDefault="002D17A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36750" w14:textId="77777777" w:rsidR="00C94A8C" w:rsidRDefault="002D17A1">
            <w:r>
              <w:rPr>
                <w:rFonts w:ascii="Arial" w:hAnsi="Arial" w:cs="Arial"/>
                <w:color w:val="000000"/>
                <w:position w:val="-2"/>
                <w:sz w:val="18"/>
                <w:szCs w:val="18"/>
              </w:rPr>
              <w:t> </w:t>
            </w:r>
          </w:p>
        </w:tc>
      </w:tr>
      <w:tr w:rsidR="00C94A8C" w14:paraId="4A929C9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ADFEE" w14:textId="77777777" w:rsidR="00C94A8C" w:rsidRDefault="002D17A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D9FA7" w14:textId="77777777" w:rsidR="00C94A8C" w:rsidRDefault="002D17A1">
            <w:r>
              <w:rPr>
                <w:rFonts w:ascii="Arial" w:hAnsi="Arial" w:cs="Arial"/>
                <w:color w:val="000000"/>
                <w:position w:val="-2"/>
                <w:sz w:val="18"/>
                <w:szCs w:val="18"/>
              </w:rPr>
              <w:t> </w:t>
            </w:r>
          </w:p>
        </w:tc>
      </w:tr>
      <w:tr w:rsidR="00C94A8C" w14:paraId="07812A9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F0FCB" w14:textId="77777777" w:rsidR="00C94A8C" w:rsidRDefault="002D17A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DDA02" w14:textId="77777777" w:rsidR="00C94A8C" w:rsidRDefault="002D17A1">
            <w:r>
              <w:rPr>
                <w:rFonts w:ascii="Arial" w:hAnsi="Arial" w:cs="Arial"/>
                <w:color w:val="000000"/>
                <w:position w:val="-2"/>
                <w:sz w:val="18"/>
                <w:szCs w:val="18"/>
              </w:rPr>
              <w:t> </w:t>
            </w:r>
          </w:p>
        </w:tc>
      </w:tr>
      <w:tr w:rsidR="00C94A8C" w14:paraId="6B5FE1E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93C2" w14:textId="77777777" w:rsidR="00C94A8C" w:rsidRDefault="002D17A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32ADB" w14:textId="77777777" w:rsidR="00C94A8C" w:rsidRDefault="002D17A1">
            <w:r>
              <w:rPr>
                <w:rFonts w:ascii="Arial" w:hAnsi="Arial" w:cs="Arial"/>
                <w:color w:val="000000"/>
                <w:position w:val="-2"/>
                <w:sz w:val="18"/>
                <w:szCs w:val="18"/>
              </w:rPr>
              <w:t> </w:t>
            </w:r>
          </w:p>
        </w:tc>
      </w:tr>
      <w:tr w:rsidR="00C94A8C" w14:paraId="7A376D9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B7304" w14:textId="77777777" w:rsidR="00C94A8C" w:rsidRDefault="002D17A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832F3" w14:textId="77777777" w:rsidR="00C94A8C" w:rsidRDefault="002D17A1">
            <w:r>
              <w:rPr>
                <w:rFonts w:ascii="Arial" w:hAnsi="Arial" w:cs="Arial"/>
                <w:color w:val="000000"/>
                <w:position w:val="-2"/>
                <w:sz w:val="18"/>
                <w:szCs w:val="18"/>
              </w:rPr>
              <w:t> </w:t>
            </w:r>
          </w:p>
        </w:tc>
      </w:tr>
    </w:tbl>
    <w:p w14:paraId="3B74277A" w14:textId="77777777"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14:paraId="1783CDA6" w14:textId="77777777">
        <w:tc>
          <w:tcPr>
            <w:tcW w:w="2500" w:type="pct"/>
            <w:tcMar>
              <w:top w:w="75" w:type="dxa"/>
              <w:bottom w:w="75" w:type="dxa"/>
            </w:tcMar>
            <w:vAlign w:val="center"/>
          </w:tcPr>
          <w:p w14:paraId="721B4344" w14:textId="77777777"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14:paraId="1AF080A4" w14:textId="77777777" w:rsidR="00C94A8C" w:rsidRDefault="002D17A1">
            <w:r>
              <w:rPr>
                <w:rFonts w:ascii="Arial" w:hAnsi="Arial" w:cs="Arial"/>
                <w:color w:val="000000"/>
                <w:position w:val="-2"/>
                <w:sz w:val="18"/>
                <w:szCs w:val="18"/>
              </w:rPr>
              <w:t>Ime in priimek: _____________________</w:t>
            </w:r>
          </w:p>
        </w:tc>
      </w:tr>
      <w:tr w:rsidR="00C94A8C" w14:paraId="580A7B99" w14:textId="77777777">
        <w:tc>
          <w:tcPr>
            <w:tcW w:w="2500" w:type="pct"/>
            <w:tcMar>
              <w:top w:w="75" w:type="dxa"/>
              <w:bottom w:w="75" w:type="dxa"/>
            </w:tcMar>
            <w:vAlign w:val="center"/>
          </w:tcPr>
          <w:p w14:paraId="36752A61" w14:textId="77777777" w:rsidR="00C94A8C" w:rsidRDefault="002D17A1">
            <w:r>
              <w:rPr>
                <w:rFonts w:ascii="Arial" w:hAnsi="Arial" w:cs="Arial"/>
                <w:color w:val="000000"/>
                <w:position w:val="-2"/>
                <w:sz w:val="18"/>
                <w:szCs w:val="18"/>
              </w:rPr>
              <w:t> </w:t>
            </w:r>
          </w:p>
        </w:tc>
        <w:tc>
          <w:tcPr>
            <w:tcW w:w="0" w:type="auto"/>
            <w:tcMar>
              <w:top w:w="75" w:type="dxa"/>
              <w:bottom w:w="75" w:type="dxa"/>
            </w:tcMar>
            <w:vAlign w:val="center"/>
          </w:tcPr>
          <w:p w14:paraId="47E7933F" w14:textId="77777777" w:rsidR="00C94A8C" w:rsidRDefault="00C94A8C"/>
          <w:p w14:paraId="1A08A0B8" w14:textId="77777777" w:rsidR="00C94A8C" w:rsidRDefault="002D17A1">
            <w:pPr>
              <w:jc w:val="center"/>
            </w:pPr>
            <w:r>
              <w:rPr>
                <w:rFonts w:ascii="Arial" w:hAnsi="Arial" w:cs="Arial"/>
                <w:color w:val="A9A9A9"/>
                <w:position w:val="-2"/>
                <w:sz w:val="18"/>
                <w:szCs w:val="18"/>
              </w:rPr>
              <w:t>(žig in podpis)</w:t>
            </w:r>
          </w:p>
        </w:tc>
      </w:tr>
    </w:tbl>
    <w:p w14:paraId="253484BC" w14:textId="77777777" w:rsidR="00C94A8C" w:rsidRDefault="002D17A1">
      <w:pPr>
        <w:spacing w:before="225" w:after="225" w:line="240" w:lineRule="auto"/>
        <w:jc w:val="both"/>
      </w:pPr>
      <w:r>
        <w:rPr>
          <w:rFonts w:ascii="Arial" w:hAnsi="Arial" w:cs="Arial"/>
          <w:color w:val="000000"/>
          <w:sz w:val="18"/>
          <w:szCs w:val="18"/>
        </w:rPr>
        <w:t> </w:t>
      </w:r>
    </w:p>
    <w:p w14:paraId="6AD4E634" w14:textId="77777777" w:rsidR="00C94A8C" w:rsidRDefault="002D17A1">
      <w:pPr>
        <w:spacing w:before="225" w:after="225" w:line="240" w:lineRule="auto"/>
        <w:jc w:val="both"/>
      </w:pPr>
      <w:r>
        <w:rPr>
          <w:rFonts w:ascii="Arial" w:hAnsi="Arial" w:cs="Arial"/>
          <w:color w:val="000000"/>
          <w:sz w:val="18"/>
          <w:szCs w:val="18"/>
        </w:rPr>
        <w:t> </w:t>
      </w:r>
    </w:p>
    <w:p w14:paraId="049044CB" w14:textId="77777777" w:rsidR="00C94A8C" w:rsidRDefault="002D17A1">
      <w:pPr>
        <w:spacing w:before="225" w:after="225" w:line="240" w:lineRule="auto"/>
        <w:jc w:val="both"/>
      </w:pPr>
      <w:r>
        <w:rPr>
          <w:rFonts w:ascii="Arial" w:hAnsi="Arial" w:cs="Arial"/>
          <w:color w:val="000000"/>
          <w:sz w:val="18"/>
          <w:szCs w:val="18"/>
        </w:rPr>
        <w:t> </w:t>
      </w:r>
    </w:p>
    <w:p w14:paraId="2DABC270" w14:textId="77777777" w:rsidR="00C94A8C" w:rsidRDefault="00C94A8C">
      <w:pPr>
        <w:sectPr w:rsidR="00C94A8C" w:rsidSect="002D17A1">
          <w:footerReference w:type="default" r:id="rId16"/>
          <w:pgSz w:w="11906" w:h="16838"/>
          <w:pgMar w:top="1418" w:right="1418" w:bottom="1418" w:left="1418" w:header="567" w:footer="596" w:gutter="0"/>
          <w:cols w:space="708"/>
          <w:docGrid w:linePitch="360"/>
        </w:sectPr>
      </w:pPr>
    </w:p>
    <w:p w14:paraId="314F2059" w14:textId="77777777" w:rsidR="002D17A1" w:rsidRDefault="002D17A1" w:rsidP="002D17A1">
      <w:pPr>
        <w:spacing w:after="0"/>
        <w:jc w:val="right"/>
        <w:rPr>
          <w:rFonts w:ascii="Arial" w:hAnsi="Arial" w:cs="Arial"/>
          <w:sz w:val="18"/>
          <w:szCs w:val="18"/>
        </w:rPr>
      </w:pPr>
      <w:r w:rsidRPr="00B25CAF">
        <w:rPr>
          <w:rFonts w:ascii="Arial" w:hAnsi="Arial" w:cs="Arial"/>
          <w:sz w:val="18"/>
          <w:szCs w:val="18"/>
        </w:rPr>
        <w:lastRenderedPageBreak/>
        <w:t>Obrazec št: 5</w:t>
      </w:r>
    </w:p>
    <w:p w14:paraId="4398D21F" w14:textId="77777777" w:rsidR="00B25CAF" w:rsidRPr="00B25CAF" w:rsidRDefault="00B25CAF" w:rsidP="002D17A1">
      <w:pPr>
        <w:spacing w:after="0"/>
        <w:jc w:val="right"/>
        <w:rPr>
          <w:rFonts w:ascii="Arial" w:hAnsi="Arial" w:cs="Arial"/>
          <w:sz w:val="18"/>
          <w:szCs w:val="18"/>
        </w:rPr>
      </w:pPr>
    </w:p>
    <w:p w14:paraId="58C1B64B" w14:textId="77777777" w:rsidR="00B25CAF" w:rsidRDefault="00B25CAF" w:rsidP="00B25C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A7B3C95" w14:textId="77777777" w:rsidR="00B25CAF" w:rsidRDefault="00B25CAF" w:rsidP="00B25CAF">
      <w:pPr>
        <w:spacing w:after="120"/>
        <w:rPr>
          <w:rFonts w:ascii="Arial" w:hAnsi="Arial" w:cs="Arial"/>
        </w:rPr>
      </w:pPr>
    </w:p>
    <w:p w14:paraId="04CFD1BC" w14:textId="77777777" w:rsidR="00B25CAF" w:rsidRDefault="00B25CAF" w:rsidP="00B25CAF">
      <w:pPr>
        <w:spacing w:before="225" w:after="225" w:line="240" w:lineRule="auto"/>
        <w:jc w:val="center"/>
      </w:pPr>
      <w:r>
        <w:rPr>
          <w:rFonts w:ascii="Arial" w:hAnsi="Arial" w:cs="Arial"/>
          <w:b/>
          <w:bCs/>
          <w:color w:val="000000"/>
          <w:sz w:val="18"/>
          <w:szCs w:val="18"/>
        </w:rPr>
        <w:t>SEZNAM ČLANOV ORGANOV IN ZASTOPNIKOV GOSPODARSKEGA SUBJEKTA</w:t>
      </w:r>
    </w:p>
    <w:p w14:paraId="33ADD637" w14:textId="77777777" w:rsidR="00B25CAF" w:rsidRDefault="00B25CAF" w:rsidP="00B25CA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25CAF" w14:paraId="4F4E6504" w14:textId="77777777"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FC94F" w14:textId="77777777" w:rsidR="00B25CAF" w:rsidRDefault="00B25CAF" w:rsidP="001B516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AA08F" w14:textId="77777777" w:rsidR="00B25CAF" w:rsidRDefault="00B25CAF" w:rsidP="001B516E">
            <w:r>
              <w:rPr>
                <w:rFonts w:ascii="Arial" w:hAnsi="Arial" w:cs="Arial"/>
                <w:color w:val="000000"/>
                <w:position w:val="-2"/>
                <w:sz w:val="18"/>
                <w:szCs w:val="18"/>
              </w:rPr>
              <w:t> </w:t>
            </w:r>
          </w:p>
        </w:tc>
      </w:tr>
      <w:tr w:rsidR="00B25CAF" w14:paraId="2D417B0B" w14:textId="77777777"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626D8" w14:textId="77777777" w:rsidR="00B25CAF" w:rsidRDefault="00B25CAF" w:rsidP="001B516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CDE85" w14:textId="77777777" w:rsidR="00B25CAF" w:rsidRDefault="00B25CAF" w:rsidP="001B516E">
            <w:r>
              <w:rPr>
                <w:rFonts w:ascii="Arial" w:hAnsi="Arial" w:cs="Arial"/>
                <w:color w:val="000000"/>
                <w:position w:val="-2"/>
                <w:sz w:val="18"/>
                <w:szCs w:val="18"/>
              </w:rPr>
              <w:t> </w:t>
            </w:r>
          </w:p>
        </w:tc>
      </w:tr>
      <w:tr w:rsidR="00B25CAF" w14:paraId="2707EF26" w14:textId="77777777"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A3009" w14:textId="77777777" w:rsidR="00B25CAF" w:rsidRDefault="00B25CAF" w:rsidP="001B516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9758" w14:textId="77777777" w:rsidR="00B25CAF" w:rsidRDefault="00B25CAF" w:rsidP="001B516E">
            <w:r>
              <w:rPr>
                <w:rFonts w:ascii="Arial" w:hAnsi="Arial" w:cs="Arial"/>
                <w:color w:val="000000"/>
                <w:position w:val="-2"/>
                <w:sz w:val="18"/>
                <w:szCs w:val="18"/>
              </w:rPr>
              <w:t> </w:t>
            </w:r>
          </w:p>
        </w:tc>
      </w:tr>
      <w:tr w:rsidR="00B25CAF" w14:paraId="55D6A7B3" w14:textId="77777777"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5905" w14:textId="77777777" w:rsidR="00B25CAF" w:rsidRDefault="00B25CAF" w:rsidP="001B516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A1B51" w14:textId="77777777" w:rsidR="00B25CAF" w:rsidRDefault="00B25CAF" w:rsidP="001B516E">
            <w:r>
              <w:rPr>
                <w:rFonts w:ascii="Arial" w:hAnsi="Arial" w:cs="Arial"/>
                <w:color w:val="000000"/>
                <w:position w:val="-2"/>
                <w:sz w:val="18"/>
                <w:szCs w:val="18"/>
              </w:rPr>
              <w:t> </w:t>
            </w:r>
          </w:p>
        </w:tc>
      </w:tr>
    </w:tbl>
    <w:p w14:paraId="26EC5D7D" w14:textId="77777777" w:rsidR="00B25CAF" w:rsidRDefault="00B25CAF" w:rsidP="00B25CAF">
      <w:pPr>
        <w:spacing w:before="225" w:after="225" w:line="240" w:lineRule="auto"/>
        <w:jc w:val="both"/>
      </w:pPr>
      <w:r>
        <w:rPr>
          <w:rFonts w:ascii="Arial" w:hAnsi="Arial" w:cs="Arial"/>
          <w:color w:val="000000"/>
          <w:sz w:val="18"/>
          <w:szCs w:val="18"/>
        </w:rPr>
        <w:t> </w:t>
      </w:r>
    </w:p>
    <w:p w14:paraId="54CB5E9F" w14:textId="77777777" w:rsidR="00B25CAF" w:rsidRDefault="00B25CAF" w:rsidP="00B25CA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25CAF" w14:paraId="366C35CB"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9EE47" w14:textId="77777777" w:rsidR="00B25CAF" w:rsidRDefault="00B25CAF" w:rsidP="001B516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6DE94" w14:textId="77777777" w:rsidR="00B25CAF" w:rsidRDefault="00B25CAF" w:rsidP="001B516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5A3DE" w14:textId="77777777" w:rsidR="00B25CAF" w:rsidRDefault="00B25CAF" w:rsidP="001B516E">
            <w:r>
              <w:rPr>
                <w:rFonts w:ascii="Arial" w:hAnsi="Arial" w:cs="Arial"/>
                <w:color w:val="000000"/>
                <w:position w:val="-2"/>
                <w:sz w:val="18"/>
                <w:szCs w:val="18"/>
              </w:rPr>
              <w:t>EMŠO*</w:t>
            </w:r>
          </w:p>
        </w:tc>
      </w:tr>
      <w:tr w:rsidR="00B25CAF" w14:paraId="578D4767"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884C9"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AFD45"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3096B" w14:textId="77777777" w:rsidR="00B25CAF" w:rsidRDefault="00B25CAF" w:rsidP="001B516E">
            <w:r>
              <w:rPr>
                <w:rFonts w:ascii="Arial" w:hAnsi="Arial" w:cs="Arial"/>
                <w:color w:val="000000"/>
                <w:position w:val="-2"/>
                <w:sz w:val="18"/>
                <w:szCs w:val="18"/>
              </w:rPr>
              <w:t> </w:t>
            </w:r>
          </w:p>
        </w:tc>
      </w:tr>
      <w:tr w:rsidR="00B25CAF" w14:paraId="3B0FD15F"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92C15"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D1086"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FB7EE" w14:textId="77777777" w:rsidR="00B25CAF" w:rsidRDefault="00B25CAF" w:rsidP="001B516E">
            <w:r>
              <w:rPr>
                <w:rFonts w:ascii="Arial" w:hAnsi="Arial" w:cs="Arial"/>
                <w:color w:val="000000"/>
                <w:position w:val="-2"/>
                <w:sz w:val="18"/>
                <w:szCs w:val="18"/>
              </w:rPr>
              <w:t> </w:t>
            </w:r>
          </w:p>
        </w:tc>
      </w:tr>
      <w:tr w:rsidR="00B25CAF" w14:paraId="31180271"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FEDEB"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74A5A"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C53CF" w14:textId="77777777" w:rsidR="00B25CAF" w:rsidRDefault="00B25CAF" w:rsidP="001B516E">
            <w:r>
              <w:rPr>
                <w:rFonts w:ascii="Arial" w:hAnsi="Arial" w:cs="Arial"/>
                <w:color w:val="000000"/>
                <w:position w:val="-2"/>
                <w:sz w:val="18"/>
                <w:szCs w:val="18"/>
              </w:rPr>
              <w:t> </w:t>
            </w:r>
          </w:p>
        </w:tc>
      </w:tr>
      <w:tr w:rsidR="00B25CAF" w14:paraId="5776ECA7"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28584"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8D1FA"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C2010" w14:textId="77777777" w:rsidR="00B25CAF" w:rsidRDefault="00B25CAF" w:rsidP="001B516E">
            <w:r>
              <w:rPr>
                <w:rFonts w:ascii="Arial" w:hAnsi="Arial" w:cs="Arial"/>
                <w:color w:val="000000"/>
                <w:position w:val="-2"/>
                <w:sz w:val="18"/>
                <w:szCs w:val="18"/>
              </w:rPr>
              <w:t> </w:t>
            </w:r>
          </w:p>
        </w:tc>
      </w:tr>
      <w:tr w:rsidR="00B25CAF" w14:paraId="0C6535AA"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194F1"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A5F6"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3AA1FD" w14:textId="77777777" w:rsidR="00B25CAF" w:rsidRDefault="00B25CAF" w:rsidP="001B516E">
            <w:r>
              <w:rPr>
                <w:rFonts w:ascii="Arial" w:hAnsi="Arial" w:cs="Arial"/>
                <w:color w:val="000000"/>
                <w:position w:val="-2"/>
                <w:sz w:val="18"/>
                <w:szCs w:val="18"/>
              </w:rPr>
              <w:t> </w:t>
            </w:r>
          </w:p>
        </w:tc>
      </w:tr>
      <w:tr w:rsidR="00B25CAF" w14:paraId="1F0EE8D7"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86A90"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CEBCF"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F2158" w14:textId="77777777" w:rsidR="00B25CAF" w:rsidRDefault="00B25CAF" w:rsidP="001B516E">
            <w:r>
              <w:rPr>
                <w:rFonts w:ascii="Arial" w:hAnsi="Arial" w:cs="Arial"/>
                <w:color w:val="000000"/>
                <w:position w:val="-2"/>
                <w:sz w:val="18"/>
                <w:szCs w:val="18"/>
              </w:rPr>
              <w:t> </w:t>
            </w:r>
          </w:p>
        </w:tc>
      </w:tr>
      <w:tr w:rsidR="00B25CAF" w14:paraId="5565A318"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7389B"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4423"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9C489" w14:textId="77777777" w:rsidR="00B25CAF" w:rsidRDefault="00B25CAF" w:rsidP="001B516E">
            <w:r>
              <w:rPr>
                <w:rFonts w:ascii="Arial" w:hAnsi="Arial" w:cs="Arial"/>
                <w:color w:val="000000"/>
                <w:position w:val="-2"/>
                <w:sz w:val="18"/>
                <w:szCs w:val="18"/>
              </w:rPr>
              <w:t> </w:t>
            </w:r>
          </w:p>
        </w:tc>
      </w:tr>
      <w:tr w:rsidR="00B25CAF" w14:paraId="020CA57B"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EBC11"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1A4AE"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76C25" w14:textId="77777777" w:rsidR="00B25CAF" w:rsidRDefault="00B25CAF" w:rsidP="001B516E">
            <w:r>
              <w:rPr>
                <w:rFonts w:ascii="Arial" w:hAnsi="Arial" w:cs="Arial"/>
                <w:color w:val="000000"/>
                <w:position w:val="-2"/>
                <w:sz w:val="18"/>
                <w:szCs w:val="18"/>
              </w:rPr>
              <w:t> </w:t>
            </w:r>
          </w:p>
        </w:tc>
      </w:tr>
      <w:tr w:rsidR="00B25CAF" w14:paraId="65298770" w14:textId="77777777"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51196" w14:textId="77777777"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08049" w14:textId="77777777"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6445D" w14:textId="77777777" w:rsidR="00B25CAF" w:rsidRDefault="00B25CAF" w:rsidP="001B516E">
            <w:r>
              <w:rPr>
                <w:rFonts w:ascii="Arial" w:hAnsi="Arial" w:cs="Arial"/>
                <w:color w:val="000000"/>
                <w:position w:val="-2"/>
                <w:sz w:val="18"/>
                <w:szCs w:val="18"/>
              </w:rPr>
              <w:t> </w:t>
            </w:r>
          </w:p>
        </w:tc>
      </w:tr>
    </w:tbl>
    <w:p w14:paraId="053DC3DC" w14:textId="77777777" w:rsidR="00B25CAF" w:rsidRDefault="00B25CAF" w:rsidP="00B25CAF">
      <w:pPr>
        <w:spacing w:before="225" w:after="225" w:line="240" w:lineRule="auto"/>
        <w:jc w:val="both"/>
      </w:pPr>
      <w:r>
        <w:rPr>
          <w:rFonts w:ascii="Arial" w:hAnsi="Arial" w:cs="Arial"/>
          <w:color w:val="000000"/>
          <w:sz w:val="18"/>
          <w:szCs w:val="18"/>
        </w:rPr>
        <w:t>* podatek je potreben za preverbo v e-Dosje</w:t>
      </w:r>
    </w:p>
    <w:p w14:paraId="2D8F7F2D" w14:textId="77777777" w:rsidR="00B25CAF" w:rsidRDefault="00B25CAF" w:rsidP="00B25CA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25CAF" w14:paraId="0C1AFF07" w14:textId="77777777" w:rsidTr="001B516E">
        <w:tc>
          <w:tcPr>
            <w:tcW w:w="2500" w:type="pct"/>
            <w:tcMar>
              <w:top w:w="75" w:type="dxa"/>
              <w:bottom w:w="75" w:type="dxa"/>
            </w:tcMar>
            <w:vAlign w:val="center"/>
          </w:tcPr>
          <w:p w14:paraId="750EBA49" w14:textId="77777777" w:rsidR="00B25CAF" w:rsidRDefault="00B25CAF" w:rsidP="001B516E">
            <w:r>
              <w:rPr>
                <w:rFonts w:ascii="Arial" w:hAnsi="Arial" w:cs="Arial"/>
                <w:color w:val="000000"/>
                <w:position w:val="-2"/>
                <w:sz w:val="18"/>
                <w:szCs w:val="18"/>
              </w:rPr>
              <w:t>Kraj in datum:</w:t>
            </w:r>
          </w:p>
        </w:tc>
        <w:tc>
          <w:tcPr>
            <w:tcW w:w="0" w:type="auto"/>
            <w:tcMar>
              <w:top w:w="75" w:type="dxa"/>
              <w:bottom w:w="75" w:type="dxa"/>
            </w:tcMar>
            <w:vAlign w:val="center"/>
          </w:tcPr>
          <w:p w14:paraId="510D73A9" w14:textId="77777777" w:rsidR="00B25CAF" w:rsidRDefault="00B25CAF" w:rsidP="001B516E">
            <w:r>
              <w:rPr>
                <w:rFonts w:ascii="Arial" w:hAnsi="Arial" w:cs="Arial"/>
                <w:color w:val="000000"/>
                <w:position w:val="-2"/>
                <w:sz w:val="18"/>
                <w:szCs w:val="18"/>
              </w:rPr>
              <w:t>Ime in priimek: _____________________</w:t>
            </w:r>
          </w:p>
        </w:tc>
      </w:tr>
      <w:tr w:rsidR="00B25CAF" w14:paraId="19E3FDFA" w14:textId="77777777" w:rsidTr="001B516E">
        <w:tc>
          <w:tcPr>
            <w:tcW w:w="2500" w:type="pct"/>
            <w:tcMar>
              <w:top w:w="75" w:type="dxa"/>
              <w:bottom w:w="75" w:type="dxa"/>
            </w:tcMar>
            <w:vAlign w:val="center"/>
          </w:tcPr>
          <w:p w14:paraId="02B660DA" w14:textId="77777777" w:rsidR="00B25CAF" w:rsidRDefault="00B25CAF" w:rsidP="001B516E">
            <w:r>
              <w:rPr>
                <w:rFonts w:ascii="Arial" w:hAnsi="Arial" w:cs="Arial"/>
                <w:color w:val="000000"/>
                <w:position w:val="-2"/>
                <w:sz w:val="18"/>
                <w:szCs w:val="18"/>
              </w:rPr>
              <w:t> </w:t>
            </w:r>
          </w:p>
        </w:tc>
        <w:tc>
          <w:tcPr>
            <w:tcW w:w="0" w:type="auto"/>
            <w:tcMar>
              <w:top w:w="75" w:type="dxa"/>
              <w:bottom w:w="75" w:type="dxa"/>
            </w:tcMar>
            <w:vAlign w:val="center"/>
          </w:tcPr>
          <w:p w14:paraId="29AE2C3E" w14:textId="77777777" w:rsidR="00B25CAF" w:rsidRDefault="00B25CAF" w:rsidP="001B516E">
            <w:pPr>
              <w:jc w:val="center"/>
            </w:pPr>
            <w:r>
              <w:rPr>
                <w:rFonts w:ascii="Arial" w:hAnsi="Arial" w:cs="Arial"/>
                <w:color w:val="A9A9A9"/>
                <w:position w:val="-2"/>
                <w:sz w:val="18"/>
                <w:szCs w:val="18"/>
              </w:rPr>
              <w:t>(podpis)</w:t>
            </w:r>
          </w:p>
        </w:tc>
      </w:tr>
    </w:tbl>
    <w:p w14:paraId="5A9313D2" w14:textId="77777777" w:rsidR="00B25CAF" w:rsidRDefault="00B25CAF" w:rsidP="00B25CAF">
      <w:pPr>
        <w:spacing w:before="225" w:after="225" w:line="240" w:lineRule="auto"/>
        <w:jc w:val="both"/>
      </w:pPr>
      <w:r>
        <w:rPr>
          <w:rFonts w:ascii="Arial" w:hAnsi="Arial" w:cs="Arial"/>
          <w:color w:val="000000"/>
          <w:sz w:val="18"/>
          <w:szCs w:val="18"/>
        </w:rPr>
        <w:t> </w:t>
      </w:r>
    </w:p>
    <w:p w14:paraId="576C3B60" w14:textId="77777777" w:rsidR="00B25CAF" w:rsidRDefault="00B25CAF" w:rsidP="00B25CA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E2EB4C7" w14:textId="77777777" w:rsidR="00B25CAF" w:rsidRDefault="00B25CAF" w:rsidP="00B25CAF"/>
    <w:p w14:paraId="10DA2D82" w14:textId="77777777" w:rsidR="00B25CAF" w:rsidRPr="00252358" w:rsidRDefault="00B25CAF" w:rsidP="00B25CAF"/>
    <w:p w14:paraId="1D108768"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6</w:t>
      </w:r>
    </w:p>
    <w:p w14:paraId="1E275695" w14:textId="77777777" w:rsidR="002D17A1" w:rsidRPr="00252358" w:rsidRDefault="002D17A1" w:rsidP="002D17A1"/>
    <w:p w14:paraId="663155A3" w14:textId="77777777" w:rsidR="002D17A1" w:rsidRPr="00991C5E"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1C5E">
        <w:rPr>
          <w:rFonts w:ascii="Arial" w:hAnsi="Arial" w:cs="Arial"/>
        </w:rPr>
        <w:t xml:space="preserve">Referenčna lista </w:t>
      </w:r>
      <w:r w:rsidR="00991C5E" w:rsidRPr="00991C5E">
        <w:rPr>
          <w:rFonts w:ascii="Arial" w:hAnsi="Arial" w:cs="Arial"/>
        </w:rPr>
        <w:t>za opremo</w:t>
      </w:r>
    </w:p>
    <w:p w14:paraId="0DAF414F" w14:textId="77777777" w:rsidR="002D17A1" w:rsidRDefault="002D17A1" w:rsidP="002D17A1">
      <w:pPr>
        <w:spacing w:after="120"/>
        <w:rPr>
          <w:rFonts w:ascii="Arial" w:hAnsi="Arial" w:cs="Arial"/>
        </w:rPr>
      </w:pPr>
    </w:p>
    <w:p w14:paraId="1769272E" w14:textId="77777777" w:rsidR="00C94A8C" w:rsidRDefault="002D17A1">
      <w:pPr>
        <w:spacing w:before="225" w:after="225" w:line="240" w:lineRule="auto"/>
        <w:jc w:val="both"/>
      </w:pPr>
      <w:r>
        <w:rPr>
          <w:rFonts w:ascii="Arial" w:hAnsi="Arial" w:cs="Arial"/>
          <w:color w:val="000000"/>
          <w:sz w:val="18"/>
          <w:szCs w:val="18"/>
        </w:rPr>
        <w:t>Naziv gospodarskega subjekta: _________________________</w:t>
      </w:r>
    </w:p>
    <w:p w14:paraId="3810BB05" w14:textId="77777777" w:rsidR="00991C5E" w:rsidRDefault="002D17A1">
      <w:pPr>
        <w:spacing w:before="225" w:after="225" w:line="240" w:lineRule="auto"/>
        <w:jc w:val="both"/>
      </w:pPr>
      <w:r>
        <w:rPr>
          <w:rFonts w:ascii="Arial" w:hAnsi="Arial" w:cs="Arial"/>
          <w:color w:val="000000"/>
          <w:sz w:val="18"/>
          <w:szCs w:val="18"/>
        </w:rPr>
        <w:t> </w:t>
      </w:r>
    </w:p>
    <w:tbl>
      <w:tblPr>
        <w:tblStyle w:val="TableGridPHPDOCX"/>
        <w:tblW w:w="9318" w:type="dxa"/>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2309"/>
        <w:gridCol w:w="2990"/>
        <w:gridCol w:w="1614"/>
        <w:gridCol w:w="1817"/>
      </w:tblGrid>
      <w:tr w:rsidR="00B25CAF" w14:paraId="0427471A" w14:textId="77777777" w:rsidTr="00B25CAF">
        <w:tc>
          <w:tcPr>
            <w:tcW w:w="58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E38834" w14:textId="77777777" w:rsidR="00B25CAF" w:rsidRDefault="00B25CAF" w:rsidP="00B7023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230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ED277A" w14:textId="77777777" w:rsidR="00B25CAF" w:rsidRDefault="00B25CAF" w:rsidP="00B7023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99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106570" w14:textId="77777777" w:rsidR="00B25CAF" w:rsidRDefault="00B25CAF" w:rsidP="00B70235">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vrsta opreme, model, proizvajalec)</w:t>
            </w:r>
          </w:p>
        </w:tc>
        <w:tc>
          <w:tcPr>
            <w:tcW w:w="161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1045AA" w14:textId="77777777" w:rsidR="00B25CAF" w:rsidRDefault="00B25CAF" w:rsidP="00B7023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4D6BA5" w14:textId="77777777" w:rsidR="00B25CAF" w:rsidRDefault="00B25CAF" w:rsidP="00B7023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25CAF" w14:paraId="66273061" w14:textId="77777777"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F5FB9" w14:textId="77777777"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1</w:t>
            </w:r>
          </w:p>
          <w:p w14:paraId="21682DA7" w14:textId="77777777"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C1372" w14:textId="77777777"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2C399" w14:textId="77777777"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68D7C" w14:textId="77777777"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EC422" w14:textId="77777777" w:rsidR="00B25CAF" w:rsidRDefault="00B25CAF" w:rsidP="00B70235">
            <w:r>
              <w:rPr>
                <w:rFonts w:ascii="Arial" w:hAnsi="Arial" w:cs="Arial"/>
                <w:color w:val="000000"/>
                <w:position w:val="-2"/>
                <w:sz w:val="18"/>
                <w:szCs w:val="18"/>
              </w:rPr>
              <w:t> </w:t>
            </w:r>
          </w:p>
        </w:tc>
      </w:tr>
      <w:tr w:rsidR="00B25CAF" w14:paraId="1009B5DD" w14:textId="77777777"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7E5E3" w14:textId="77777777"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2</w:t>
            </w:r>
          </w:p>
          <w:p w14:paraId="7ABAF779" w14:textId="77777777"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4DE21" w14:textId="77777777"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A9DE3" w14:textId="77777777"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7D7B9" w14:textId="77777777"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B87E8" w14:textId="77777777" w:rsidR="00B25CAF" w:rsidRDefault="00B25CAF" w:rsidP="00B70235">
            <w:r>
              <w:rPr>
                <w:rFonts w:ascii="Arial" w:hAnsi="Arial" w:cs="Arial"/>
                <w:color w:val="000000"/>
                <w:position w:val="-2"/>
                <w:sz w:val="18"/>
                <w:szCs w:val="18"/>
              </w:rPr>
              <w:t> </w:t>
            </w:r>
          </w:p>
        </w:tc>
      </w:tr>
      <w:tr w:rsidR="00B25CAF" w14:paraId="04D472E1" w14:textId="77777777"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285F2" w14:textId="77777777"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3</w:t>
            </w:r>
          </w:p>
          <w:p w14:paraId="13298AA1" w14:textId="77777777"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803AD" w14:textId="77777777"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1DEBD" w14:textId="77777777"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AB8CD" w14:textId="77777777"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05687" w14:textId="77777777" w:rsidR="00B25CAF" w:rsidRDefault="00B25CAF" w:rsidP="00B70235">
            <w:r>
              <w:rPr>
                <w:rFonts w:ascii="Arial" w:hAnsi="Arial" w:cs="Arial"/>
                <w:color w:val="000000"/>
                <w:position w:val="-2"/>
                <w:sz w:val="18"/>
                <w:szCs w:val="18"/>
              </w:rPr>
              <w:t> </w:t>
            </w:r>
          </w:p>
        </w:tc>
      </w:tr>
      <w:tr w:rsidR="00B25CAF" w14:paraId="1B14261D" w14:textId="77777777"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7E28D" w14:textId="77777777"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4</w:t>
            </w:r>
          </w:p>
          <w:p w14:paraId="11CB19A3" w14:textId="77777777"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33099" w14:textId="77777777"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C21C5" w14:textId="77777777"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84148" w14:textId="77777777"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D4246" w14:textId="77777777" w:rsidR="00B25CAF" w:rsidRDefault="00B25CAF" w:rsidP="00B70235">
            <w:r>
              <w:rPr>
                <w:rFonts w:ascii="Arial" w:hAnsi="Arial" w:cs="Arial"/>
                <w:color w:val="000000"/>
                <w:position w:val="-2"/>
                <w:sz w:val="18"/>
                <w:szCs w:val="18"/>
              </w:rPr>
              <w:t> </w:t>
            </w:r>
          </w:p>
        </w:tc>
      </w:tr>
      <w:tr w:rsidR="00B25CAF" w14:paraId="2DD736EF" w14:textId="77777777"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6E03A" w14:textId="77777777"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5</w:t>
            </w:r>
          </w:p>
          <w:p w14:paraId="75D50C06" w14:textId="77777777"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B453C" w14:textId="77777777"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BB66F" w14:textId="77777777"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29D89" w14:textId="77777777"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2691D" w14:textId="77777777" w:rsidR="00B25CAF" w:rsidRDefault="00B25CAF" w:rsidP="00B70235">
            <w:r>
              <w:rPr>
                <w:rFonts w:ascii="Arial" w:hAnsi="Arial" w:cs="Arial"/>
                <w:color w:val="000000"/>
                <w:position w:val="-2"/>
                <w:sz w:val="18"/>
                <w:szCs w:val="18"/>
              </w:rPr>
              <w:t> </w:t>
            </w:r>
          </w:p>
        </w:tc>
      </w:tr>
    </w:tbl>
    <w:p w14:paraId="3463278C" w14:textId="77777777" w:rsidR="00C94A8C" w:rsidRDefault="002D17A1">
      <w:pPr>
        <w:spacing w:before="225" w:after="225" w:line="240" w:lineRule="auto"/>
        <w:jc w:val="both"/>
      </w:pPr>
      <w:r>
        <w:rPr>
          <w:rFonts w:ascii="Arial" w:hAnsi="Arial" w:cs="Arial"/>
          <w:color w:val="000000"/>
          <w:sz w:val="18"/>
          <w:szCs w:val="18"/>
        </w:rPr>
        <w:t> </w:t>
      </w:r>
    </w:p>
    <w:p w14:paraId="5AF0EC97" w14:textId="77777777" w:rsidR="00C94A8C" w:rsidRDefault="002D17A1">
      <w:pPr>
        <w:spacing w:before="225" w:after="225" w:line="240" w:lineRule="auto"/>
        <w:jc w:val="both"/>
      </w:pPr>
      <w:r>
        <w:rPr>
          <w:rFonts w:ascii="Arial" w:hAnsi="Arial" w:cs="Arial"/>
          <w:color w:val="000000"/>
          <w:sz w:val="18"/>
          <w:szCs w:val="18"/>
        </w:rPr>
        <w:t> </w:t>
      </w:r>
    </w:p>
    <w:p w14:paraId="67B148AD" w14:textId="77777777"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73DFD4D" w14:textId="77777777" w:rsidR="00C94A8C" w:rsidRDefault="002D17A1">
      <w:pPr>
        <w:spacing w:before="225" w:after="225" w:line="240" w:lineRule="auto"/>
        <w:jc w:val="both"/>
      </w:pPr>
      <w:r>
        <w:rPr>
          <w:rFonts w:ascii="Arial" w:hAnsi="Arial" w:cs="Arial"/>
          <w:color w:val="000000"/>
          <w:sz w:val="18"/>
          <w:szCs w:val="18"/>
        </w:rPr>
        <w:t> </w:t>
      </w:r>
    </w:p>
    <w:p w14:paraId="402B2E64" w14:textId="77777777" w:rsidR="00C94A8C" w:rsidRDefault="00C94A8C">
      <w:pPr>
        <w:sectPr w:rsidR="00C94A8C" w:rsidSect="002D17A1">
          <w:footerReference w:type="default" r:id="rId17"/>
          <w:pgSz w:w="11906" w:h="16838"/>
          <w:pgMar w:top="1418" w:right="1418" w:bottom="1418" w:left="1418" w:header="567" w:footer="596" w:gutter="0"/>
          <w:cols w:space="708"/>
          <w:docGrid w:linePitch="360"/>
        </w:sectPr>
      </w:pPr>
    </w:p>
    <w:p w14:paraId="539F8DBD"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7</w:t>
      </w:r>
    </w:p>
    <w:p w14:paraId="2B0D7C94" w14:textId="77777777" w:rsidR="00991C5E" w:rsidRDefault="00991C5E" w:rsidP="00991C5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kakovosti opreme  - za sklop: ________</w:t>
      </w:r>
    </w:p>
    <w:p w14:paraId="3F710957" w14:textId="77777777" w:rsidR="00991C5E" w:rsidRDefault="00991C5E" w:rsidP="00991C5E">
      <w:pPr>
        <w:shd w:val="clear" w:color="auto" w:fill="FFFFFF"/>
        <w:spacing w:before="225" w:after="375" w:line="333" w:lineRule="auto"/>
        <w:jc w:val="both"/>
        <w:rPr>
          <w:rFonts w:ascii="Arial" w:hAnsi="Arial" w:cs="Arial"/>
          <w:b/>
          <w:bCs/>
          <w:color w:val="444444"/>
          <w:sz w:val="18"/>
          <w:szCs w:val="18"/>
          <w:shd w:val="clear" w:color="auto" w:fill="FFFFFF"/>
        </w:rPr>
      </w:pPr>
    </w:p>
    <w:p w14:paraId="6E8024B2" w14:textId="77777777" w:rsidR="00991C5E" w:rsidRDefault="00991C5E" w:rsidP="00991C5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50CB58D" w14:textId="77777777" w:rsidR="00991C5E" w:rsidRDefault="00991C5E" w:rsidP="00991C5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39DC9DA" w14:textId="77777777" w:rsidR="00991C5E" w:rsidRPr="004057BE" w:rsidRDefault="00991C5E" w:rsidP="00991C5E">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sidR="00B62F9A">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sidR="00B62F9A">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sidR="00B62F9A">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27556BB1" w14:textId="77777777"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13112152" w14:textId="77777777"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13380D3A" w14:textId="77777777"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686013A7" w14:textId="77777777"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991C5E" w14:paraId="2E2DD492" w14:textId="77777777" w:rsidTr="00B70235">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48DEE69A" w14:textId="77777777"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2A41823B" w14:textId="77777777"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2F40B54A" w14:textId="77777777" w:rsidR="00991C5E" w:rsidRDefault="00991C5E" w:rsidP="00991C5E"/>
    <w:p w14:paraId="60779FF6" w14:textId="77777777" w:rsidR="00991C5E" w:rsidRDefault="00991C5E" w:rsidP="00991C5E">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68409687" w14:textId="77777777" w:rsidR="00991C5E" w:rsidRDefault="00991C5E" w:rsidP="00991C5E">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991C5E" w14:paraId="50C16872" w14:textId="77777777" w:rsidTr="00B70235">
        <w:tc>
          <w:tcPr>
            <w:tcW w:w="3585" w:type="dxa"/>
            <w:shd w:val="clear" w:color="auto" w:fill="FFFFFF"/>
            <w:tcMar>
              <w:top w:w="0" w:type="auto"/>
              <w:bottom w:w="0" w:type="auto"/>
            </w:tcMar>
            <w:vAlign w:val="center"/>
          </w:tcPr>
          <w:p w14:paraId="10DBA40B" w14:textId="77777777"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5530FC28" w14:textId="77777777"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3467348" w14:textId="77777777"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991C5E" w14:paraId="05BC6444" w14:textId="77777777" w:rsidTr="00B70235">
        <w:tc>
          <w:tcPr>
            <w:tcW w:w="3585" w:type="dxa"/>
            <w:shd w:val="clear" w:color="auto" w:fill="FFFFFF"/>
            <w:tcMar>
              <w:top w:w="0" w:type="auto"/>
              <w:bottom w:w="0" w:type="auto"/>
            </w:tcMar>
            <w:vAlign w:val="center"/>
          </w:tcPr>
          <w:p w14:paraId="26D0CEB5" w14:textId="77777777"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3396C1CF" w14:textId="77777777"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3995E3B0" w14:textId="77777777"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464CA756" w14:textId="77777777" w:rsidR="00991C5E" w:rsidRDefault="00991C5E" w:rsidP="00B70235">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275F25E6" w14:textId="77777777" w:rsidR="00991C5E" w:rsidRDefault="00991C5E" w:rsidP="00991C5E"/>
    <w:p w14:paraId="083DADF1" w14:textId="77777777" w:rsidR="00991C5E" w:rsidRDefault="00991C5E" w:rsidP="00991C5E">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991C5E" w14:paraId="612529F1" w14:textId="77777777" w:rsidTr="00B70235">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991C5E" w14:paraId="1990FA6C" w14:textId="77777777" w:rsidTr="00B70235">
              <w:tc>
                <w:tcPr>
                  <w:tcW w:w="0" w:type="auto"/>
                  <w:tcMar>
                    <w:top w:w="0" w:type="auto"/>
                    <w:bottom w:w="0" w:type="auto"/>
                  </w:tcMar>
                </w:tcPr>
                <w:p w14:paraId="4146B1AB" w14:textId="77777777"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501AD306" w14:textId="77777777"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01E6838" w14:textId="77777777"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69E3BF0C" w14:textId="77777777" w:rsidR="00991C5E" w:rsidRDefault="00991C5E" w:rsidP="00B70235"/>
        </w:tc>
      </w:tr>
    </w:tbl>
    <w:p w14:paraId="69C6E2AE" w14:textId="77777777" w:rsidR="00991C5E" w:rsidRDefault="00991C5E" w:rsidP="002D17A1">
      <w:pPr>
        <w:spacing w:after="0"/>
        <w:jc w:val="right"/>
        <w:rPr>
          <w:rFonts w:ascii="Arial" w:hAnsi="Arial" w:cs="Arial"/>
          <w:sz w:val="18"/>
          <w:szCs w:val="18"/>
        </w:rPr>
      </w:pPr>
    </w:p>
    <w:p w14:paraId="0DF32F24" w14:textId="77777777" w:rsidR="00991C5E" w:rsidRDefault="00991C5E" w:rsidP="002D17A1">
      <w:pPr>
        <w:spacing w:after="0"/>
        <w:jc w:val="right"/>
        <w:rPr>
          <w:rFonts w:ascii="Arial" w:hAnsi="Arial" w:cs="Arial"/>
          <w:sz w:val="18"/>
          <w:szCs w:val="18"/>
        </w:rPr>
      </w:pPr>
    </w:p>
    <w:p w14:paraId="45642A35" w14:textId="77777777" w:rsidR="00991C5E" w:rsidRDefault="00991C5E" w:rsidP="002D17A1">
      <w:pPr>
        <w:spacing w:after="0"/>
        <w:jc w:val="right"/>
        <w:rPr>
          <w:rFonts w:ascii="Arial" w:hAnsi="Arial" w:cs="Arial"/>
          <w:sz w:val="18"/>
          <w:szCs w:val="18"/>
        </w:rPr>
      </w:pPr>
    </w:p>
    <w:p w14:paraId="2EB3FA96" w14:textId="77777777" w:rsidR="00991C5E" w:rsidRDefault="00991C5E" w:rsidP="002D17A1">
      <w:pPr>
        <w:spacing w:after="0"/>
        <w:jc w:val="right"/>
        <w:rPr>
          <w:rFonts w:ascii="Arial" w:hAnsi="Arial" w:cs="Arial"/>
          <w:sz w:val="18"/>
          <w:szCs w:val="18"/>
        </w:rPr>
      </w:pPr>
    </w:p>
    <w:p w14:paraId="49A12355" w14:textId="77777777" w:rsidR="00991C5E" w:rsidRDefault="00991C5E" w:rsidP="002D17A1">
      <w:pPr>
        <w:spacing w:after="0"/>
        <w:jc w:val="right"/>
        <w:rPr>
          <w:rFonts w:ascii="Arial" w:hAnsi="Arial" w:cs="Arial"/>
          <w:sz w:val="18"/>
          <w:szCs w:val="18"/>
        </w:rPr>
      </w:pPr>
    </w:p>
    <w:p w14:paraId="45D561B9"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8</w:t>
      </w:r>
    </w:p>
    <w:p w14:paraId="2612DAFD" w14:textId="77777777" w:rsidR="002D17A1" w:rsidRPr="00252358" w:rsidRDefault="002D17A1" w:rsidP="002D17A1"/>
    <w:p w14:paraId="3C67DB26"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B62F9A">
        <w:rPr>
          <w:rFonts w:ascii="Arial" w:hAnsi="Arial" w:cs="Arial"/>
        </w:rPr>
        <w:t xml:space="preserve"> po kupoprodajni pogodbi za opremo</w:t>
      </w:r>
    </w:p>
    <w:p w14:paraId="774F2654" w14:textId="77777777" w:rsidR="002D17A1" w:rsidRDefault="002D17A1" w:rsidP="002D17A1">
      <w:pPr>
        <w:spacing w:after="120"/>
        <w:rPr>
          <w:rFonts w:ascii="Arial" w:hAnsi="Arial" w:cs="Arial"/>
        </w:rPr>
      </w:pPr>
    </w:p>
    <w:p w14:paraId="327E6971" w14:textId="77777777" w:rsidR="00C94A8C" w:rsidRDefault="002D17A1">
      <w:pPr>
        <w:spacing w:before="225" w:after="225" w:line="240" w:lineRule="auto"/>
        <w:jc w:val="both"/>
      </w:pPr>
      <w:r>
        <w:rPr>
          <w:rFonts w:ascii="Arial" w:hAnsi="Arial" w:cs="Arial"/>
          <w:i/>
          <w:iCs/>
          <w:color w:val="000000"/>
          <w:sz w:val="18"/>
          <w:szCs w:val="18"/>
        </w:rPr>
        <w:t>Glava s podatki o garantu (zavarovalnici/banki) ali SWIFT ključ</w:t>
      </w:r>
    </w:p>
    <w:p w14:paraId="369FD085" w14:textId="77777777" w:rsidR="00C94A8C" w:rsidRDefault="002D17A1">
      <w:pPr>
        <w:spacing w:before="225" w:after="225" w:line="240" w:lineRule="auto"/>
        <w:jc w:val="both"/>
      </w:pPr>
      <w:r>
        <w:rPr>
          <w:rFonts w:ascii="Arial" w:hAnsi="Arial" w:cs="Arial"/>
          <w:color w:val="000000"/>
          <w:sz w:val="18"/>
          <w:szCs w:val="18"/>
        </w:rPr>
        <w:t>Za: SPLOŠNA BOLNIŠNICA NOVO MESTO, Šmihelska cesta 1, 8000 Novo mesto</w:t>
      </w:r>
    </w:p>
    <w:p w14:paraId="2C0F4832" w14:textId="77777777" w:rsidR="00C94A8C" w:rsidRDefault="002D17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15183BF" w14:textId="77777777" w:rsidR="00C94A8C" w:rsidRDefault="002D17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F383192" w14:textId="77777777" w:rsidR="00C94A8C" w:rsidRDefault="002D17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9D27930" w14:textId="77777777" w:rsidR="00C94A8C" w:rsidRDefault="002D17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A802DC3" w14:textId="77777777" w:rsidR="00C94A8C" w:rsidRDefault="002D17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268471D" w14:textId="77777777" w:rsidR="00C94A8C" w:rsidRDefault="002D17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357D02FF" w14:textId="77777777" w:rsidR="00C94A8C" w:rsidRDefault="002D17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 OPREMA ZA POMIVANJE POSODE</w:t>
      </w:r>
    </w:p>
    <w:p w14:paraId="17E8B3DA" w14:textId="77777777" w:rsidR="00C94A8C" w:rsidRDefault="002D17A1">
      <w:pPr>
        <w:spacing w:before="225" w:after="225" w:line="240" w:lineRule="auto"/>
        <w:jc w:val="both"/>
      </w:pPr>
      <w:r>
        <w:rPr>
          <w:rFonts w:ascii="Arial" w:hAnsi="Arial" w:cs="Arial"/>
          <w:b/>
          <w:bCs/>
          <w:color w:val="000000"/>
          <w:sz w:val="18"/>
          <w:szCs w:val="18"/>
        </w:rPr>
        <w:t>ZNESEK IN VALUTA: 10 % pogodbene vrednosti z DDV</w:t>
      </w:r>
    </w:p>
    <w:p w14:paraId="5548630C" w14:textId="77777777" w:rsidR="00C94A8C" w:rsidRDefault="002D17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50CADAF" w14:textId="77777777" w:rsidR="00C94A8C" w:rsidRDefault="002D17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26FE2BF" w14:textId="77777777" w:rsidR="00C94A8C" w:rsidRDefault="002D17A1">
      <w:pPr>
        <w:spacing w:before="225" w:after="225" w:line="240" w:lineRule="auto"/>
        <w:jc w:val="both"/>
      </w:pPr>
      <w:r>
        <w:rPr>
          <w:rFonts w:ascii="Arial" w:hAnsi="Arial" w:cs="Arial"/>
          <w:color w:val="000000"/>
          <w:sz w:val="18"/>
          <w:szCs w:val="18"/>
        </w:rPr>
        <w:t>2. Kopija garancije št. ______________</w:t>
      </w:r>
    </w:p>
    <w:p w14:paraId="795AA0DC" w14:textId="77777777" w:rsidR="00C94A8C" w:rsidRDefault="002D17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4DA1235" w14:textId="77777777" w:rsidR="00C94A8C" w:rsidRDefault="002D17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CF93F83" w14:textId="77777777" w:rsidR="00C94A8C" w:rsidRDefault="002D17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10670A2" w14:textId="77777777" w:rsidR="00C94A8C" w:rsidRDefault="002D17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F1BF435" w14:textId="77777777" w:rsidR="00C94A8C" w:rsidRDefault="002D17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E746AAB" w14:textId="77777777" w:rsidR="00C94A8C" w:rsidRDefault="002D17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32D2505" w14:textId="77777777" w:rsidR="00C94A8C" w:rsidRDefault="002D17A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5F2173F" w14:textId="77777777" w:rsidR="00C94A8C" w:rsidRDefault="002D17A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3728AFA" w14:textId="77777777" w:rsidR="00C94A8C" w:rsidRDefault="002D17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C4A7069" w14:textId="77777777" w:rsidR="00C94A8C" w:rsidRDefault="002D17A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94A8C" w14:paraId="078F1AD2" w14:textId="77777777">
        <w:tc>
          <w:tcPr>
            <w:tcW w:w="4080" w:type="dxa"/>
            <w:tcMar>
              <w:top w:w="75" w:type="dxa"/>
              <w:bottom w:w="75" w:type="dxa"/>
            </w:tcMar>
            <w:vAlign w:val="center"/>
          </w:tcPr>
          <w:p w14:paraId="5EC752F2" w14:textId="77777777" w:rsidR="00C94A8C" w:rsidRDefault="002D17A1">
            <w:r>
              <w:rPr>
                <w:rFonts w:ascii="Arial" w:hAnsi="Arial" w:cs="Arial"/>
                <w:color w:val="000000"/>
                <w:position w:val="-2"/>
                <w:sz w:val="18"/>
                <w:szCs w:val="18"/>
              </w:rPr>
              <w:t> </w:t>
            </w:r>
          </w:p>
        </w:tc>
        <w:tc>
          <w:tcPr>
            <w:tcW w:w="0" w:type="auto"/>
            <w:tcMar>
              <w:top w:w="75" w:type="dxa"/>
              <w:bottom w:w="75" w:type="dxa"/>
            </w:tcMar>
            <w:vAlign w:val="center"/>
          </w:tcPr>
          <w:p w14:paraId="1FC5EFD9" w14:textId="77777777" w:rsidR="00C94A8C" w:rsidRDefault="002D17A1">
            <w:pPr>
              <w:jc w:val="center"/>
            </w:pPr>
            <w:r>
              <w:rPr>
                <w:rFonts w:ascii="Arial" w:hAnsi="Arial" w:cs="Arial"/>
                <w:color w:val="000000"/>
                <w:position w:val="-2"/>
                <w:sz w:val="18"/>
                <w:szCs w:val="18"/>
              </w:rPr>
              <w:t>Garant</w:t>
            </w:r>
          </w:p>
        </w:tc>
      </w:tr>
      <w:tr w:rsidR="00C94A8C" w14:paraId="2F177894" w14:textId="77777777">
        <w:tc>
          <w:tcPr>
            <w:tcW w:w="4080" w:type="dxa"/>
            <w:tcMar>
              <w:top w:w="75" w:type="dxa"/>
              <w:bottom w:w="75" w:type="dxa"/>
            </w:tcMar>
            <w:vAlign w:val="center"/>
          </w:tcPr>
          <w:p w14:paraId="1804AC9A" w14:textId="77777777" w:rsidR="00C94A8C" w:rsidRDefault="002D17A1">
            <w:r>
              <w:rPr>
                <w:rFonts w:ascii="Arial" w:hAnsi="Arial" w:cs="Arial"/>
                <w:color w:val="000000"/>
                <w:position w:val="-2"/>
                <w:sz w:val="18"/>
                <w:szCs w:val="18"/>
              </w:rPr>
              <w:t> </w:t>
            </w:r>
          </w:p>
        </w:tc>
        <w:tc>
          <w:tcPr>
            <w:tcW w:w="0" w:type="auto"/>
            <w:tcMar>
              <w:top w:w="75" w:type="dxa"/>
              <w:bottom w:w="75" w:type="dxa"/>
            </w:tcMar>
            <w:vAlign w:val="center"/>
          </w:tcPr>
          <w:p w14:paraId="065E6046" w14:textId="77777777" w:rsidR="00C94A8C" w:rsidRDefault="00C94A8C"/>
          <w:p w14:paraId="6DA0061D" w14:textId="77777777" w:rsidR="00C94A8C" w:rsidRDefault="002D17A1">
            <w:pPr>
              <w:jc w:val="center"/>
            </w:pPr>
            <w:r>
              <w:rPr>
                <w:rFonts w:ascii="Arial" w:hAnsi="Arial" w:cs="Arial"/>
                <w:color w:val="A9A9A9"/>
                <w:position w:val="-2"/>
                <w:sz w:val="18"/>
                <w:szCs w:val="18"/>
              </w:rPr>
              <w:t>(žig in podpis)</w:t>
            </w:r>
          </w:p>
        </w:tc>
      </w:tr>
    </w:tbl>
    <w:p w14:paraId="32798AED" w14:textId="77777777" w:rsidR="00C94A8C" w:rsidRDefault="002D17A1">
      <w:pPr>
        <w:spacing w:before="225" w:after="225" w:line="240" w:lineRule="auto"/>
        <w:jc w:val="both"/>
      </w:pPr>
      <w:r>
        <w:rPr>
          <w:rFonts w:ascii="Arial" w:hAnsi="Arial" w:cs="Arial"/>
          <w:color w:val="000000"/>
          <w:sz w:val="18"/>
          <w:szCs w:val="18"/>
        </w:rPr>
        <w:t> </w:t>
      </w:r>
    </w:p>
    <w:p w14:paraId="7BD372AC" w14:textId="77777777" w:rsidR="00C94A8C" w:rsidRDefault="002D17A1">
      <w:pPr>
        <w:spacing w:before="225" w:after="225" w:line="240" w:lineRule="auto"/>
        <w:jc w:val="both"/>
      </w:pPr>
      <w:r>
        <w:rPr>
          <w:rFonts w:ascii="Arial" w:hAnsi="Arial" w:cs="Arial"/>
          <w:color w:val="000000"/>
          <w:sz w:val="18"/>
          <w:szCs w:val="18"/>
        </w:rPr>
        <w:t> </w:t>
      </w:r>
    </w:p>
    <w:p w14:paraId="79E322BF" w14:textId="77777777" w:rsidR="00C94A8C" w:rsidRDefault="00C94A8C">
      <w:pPr>
        <w:sectPr w:rsidR="00C94A8C" w:rsidSect="002D17A1">
          <w:footerReference w:type="default" r:id="rId18"/>
          <w:pgSz w:w="11906" w:h="16838"/>
          <w:pgMar w:top="1418" w:right="1418" w:bottom="1418" w:left="1418" w:header="567" w:footer="596" w:gutter="0"/>
          <w:cols w:space="708"/>
          <w:docGrid w:linePitch="360"/>
        </w:sectPr>
      </w:pPr>
    </w:p>
    <w:p w14:paraId="19B8F9BE"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9</w:t>
      </w:r>
    </w:p>
    <w:p w14:paraId="6851A757" w14:textId="77777777" w:rsidR="002D17A1" w:rsidRPr="00252358" w:rsidRDefault="002D17A1" w:rsidP="002D17A1"/>
    <w:p w14:paraId="1F8DB316"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B62F9A">
        <w:rPr>
          <w:rFonts w:ascii="Arial" w:hAnsi="Arial" w:cs="Arial"/>
        </w:rPr>
        <w:t xml:space="preserve"> po vzdrževalni pogodbi </w:t>
      </w:r>
    </w:p>
    <w:p w14:paraId="1A1C1DD9" w14:textId="77777777" w:rsidR="002D17A1" w:rsidRDefault="002D17A1" w:rsidP="002D17A1">
      <w:pPr>
        <w:spacing w:after="120"/>
        <w:rPr>
          <w:rFonts w:ascii="Arial" w:hAnsi="Arial" w:cs="Arial"/>
        </w:rPr>
      </w:pPr>
    </w:p>
    <w:p w14:paraId="43B1D2EB" w14:textId="77777777" w:rsidR="00C94A8C" w:rsidRDefault="002D17A1">
      <w:pPr>
        <w:spacing w:before="225" w:after="225" w:line="240" w:lineRule="auto"/>
        <w:jc w:val="center"/>
      </w:pPr>
      <w:r>
        <w:rPr>
          <w:rFonts w:ascii="Arial" w:hAnsi="Arial" w:cs="Arial"/>
          <w:b/>
          <w:bCs/>
          <w:color w:val="000000"/>
          <w:sz w:val="24"/>
          <w:szCs w:val="24"/>
        </w:rPr>
        <w:t>MENIČNA IZJAVA</w:t>
      </w:r>
    </w:p>
    <w:p w14:paraId="17F546FB" w14:textId="77777777" w:rsidR="00C94A8C" w:rsidRDefault="002D17A1">
      <w:pPr>
        <w:spacing w:before="225" w:after="225" w:line="240" w:lineRule="auto"/>
        <w:jc w:val="center"/>
      </w:pPr>
      <w:r>
        <w:rPr>
          <w:rFonts w:ascii="Arial" w:hAnsi="Arial" w:cs="Arial"/>
          <w:color w:val="000000"/>
          <w:sz w:val="21"/>
          <w:szCs w:val="21"/>
        </w:rPr>
        <w:t>s pooblastilom za izpolnitev in unovčenje menice</w:t>
      </w:r>
    </w:p>
    <w:p w14:paraId="37B0DB35" w14:textId="77777777" w:rsidR="00C94A8C" w:rsidRDefault="002D17A1">
      <w:pPr>
        <w:spacing w:before="225" w:after="225" w:line="240" w:lineRule="auto"/>
        <w:jc w:val="both"/>
      </w:pPr>
      <w:r>
        <w:rPr>
          <w:rFonts w:ascii="Arial" w:hAnsi="Arial" w:cs="Arial"/>
          <w:color w:val="000000"/>
          <w:sz w:val="18"/>
          <w:szCs w:val="18"/>
        </w:rPr>
        <w:t> </w:t>
      </w:r>
    </w:p>
    <w:p w14:paraId="16D659CC" w14:textId="77777777"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83F9CE9" w14:textId="77777777" w:rsidR="00C94A8C" w:rsidRDefault="00332389">
      <w:pPr>
        <w:spacing w:before="225" w:after="225" w:line="240" w:lineRule="auto"/>
        <w:jc w:val="both"/>
      </w:pPr>
      <w:r>
        <w:rPr>
          <w:rFonts w:ascii="Arial" w:hAnsi="Arial" w:cs="Arial"/>
          <w:b/>
          <w:bCs/>
          <w:color w:val="000000"/>
          <w:sz w:val="18"/>
          <w:szCs w:val="18"/>
        </w:rPr>
        <w:t xml:space="preserve">OPREMA ZA POMIVANJE POSODE </w:t>
      </w:r>
    </w:p>
    <w:p w14:paraId="7B735A27" w14:textId="77777777"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3567D43" w14:textId="77777777" w:rsidR="00C94A8C" w:rsidRDefault="002D17A1">
      <w:pPr>
        <w:spacing w:before="225" w:after="225" w:line="240" w:lineRule="auto"/>
        <w:jc w:val="both"/>
      </w:pPr>
      <w:r>
        <w:rPr>
          <w:rFonts w:ascii="Arial" w:hAnsi="Arial" w:cs="Arial"/>
          <w:color w:val="000000"/>
          <w:sz w:val="18"/>
          <w:szCs w:val="18"/>
        </w:rPr>
        <w:t> </w:t>
      </w:r>
    </w:p>
    <w:p w14:paraId="781026D0" w14:textId="77777777"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opreme z DDV</w:t>
      </w:r>
    </w:p>
    <w:p w14:paraId="1EADF19A" w14:textId="77777777"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21A5420" w14:textId="77777777"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w:t>
      </w:r>
      <w:r w:rsidR="00B62F9A">
        <w:rPr>
          <w:rFonts w:ascii="Arial" w:hAnsi="Arial" w:cs="Arial"/>
          <w:color w:val="000000"/>
          <w:sz w:val="18"/>
          <w:szCs w:val="18"/>
        </w:rPr>
        <w:t>pogodbenih obveznosti po vzdrževalni pogodbi (do izteka veljavnosti pogodbe)</w:t>
      </w:r>
      <w:r>
        <w:rPr>
          <w:rFonts w:ascii="Arial" w:hAnsi="Arial" w:cs="Arial"/>
          <w:color w:val="000000"/>
          <w:sz w:val="18"/>
          <w:szCs w:val="18"/>
        </w:rPr>
        <w:t xml:space="preserve"> do ____________.</w:t>
      </w:r>
    </w:p>
    <w:p w14:paraId="171A056D" w14:textId="77777777"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C4EEA1B" w14:textId="77777777"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7800E6" w14:textId="77777777" w:rsidR="00C94A8C" w:rsidRDefault="002D17A1">
      <w:pPr>
        <w:spacing w:before="225" w:after="225" w:line="240" w:lineRule="auto"/>
        <w:jc w:val="both"/>
      </w:pPr>
      <w:r>
        <w:rPr>
          <w:rFonts w:ascii="Arial" w:hAnsi="Arial" w:cs="Arial"/>
          <w:color w:val="000000"/>
          <w:sz w:val="18"/>
          <w:szCs w:val="18"/>
        </w:rPr>
        <w:t> </w:t>
      </w:r>
    </w:p>
    <w:p w14:paraId="48C75165" w14:textId="77777777" w:rsidR="00C94A8C" w:rsidRDefault="002D17A1">
      <w:pPr>
        <w:spacing w:before="225" w:after="225" w:line="240" w:lineRule="auto"/>
        <w:jc w:val="both"/>
      </w:pPr>
      <w:r>
        <w:rPr>
          <w:rFonts w:ascii="Arial" w:hAnsi="Arial" w:cs="Arial"/>
          <w:color w:val="000000"/>
          <w:sz w:val="18"/>
          <w:szCs w:val="18"/>
        </w:rPr>
        <w:t>Priloga: </w:t>
      </w:r>
    </w:p>
    <w:p w14:paraId="218A615E" w14:textId="77777777" w:rsidR="00C94A8C" w:rsidRDefault="002D17A1">
      <w:pPr>
        <w:spacing w:before="225" w:after="225" w:line="240" w:lineRule="auto"/>
        <w:jc w:val="both"/>
      </w:pPr>
      <w:r>
        <w:rPr>
          <w:rFonts w:ascii="Arial" w:hAnsi="Arial" w:cs="Arial"/>
          <w:color w:val="000000"/>
          <w:sz w:val="18"/>
          <w:szCs w:val="18"/>
        </w:rPr>
        <w:t>- bianco menica, podpisana in žigosana</w:t>
      </w:r>
    </w:p>
    <w:p w14:paraId="54C6062C" w14:textId="77777777"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14:paraId="154E7B83" w14:textId="77777777">
        <w:tc>
          <w:tcPr>
            <w:tcW w:w="2500" w:type="pct"/>
            <w:tcMar>
              <w:top w:w="75" w:type="dxa"/>
              <w:bottom w:w="75" w:type="dxa"/>
            </w:tcMar>
            <w:vAlign w:val="center"/>
          </w:tcPr>
          <w:p w14:paraId="4BE7BA93" w14:textId="77777777"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3ED6528" w14:textId="77777777"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14:paraId="17DC0AFF" w14:textId="77777777">
        <w:tc>
          <w:tcPr>
            <w:tcW w:w="2500" w:type="pct"/>
            <w:tcMar>
              <w:top w:w="75" w:type="dxa"/>
              <w:bottom w:w="75" w:type="dxa"/>
            </w:tcMar>
            <w:vAlign w:val="center"/>
          </w:tcPr>
          <w:p w14:paraId="7EE50B1B" w14:textId="77777777"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E805B1" w14:textId="77777777" w:rsidR="00C94A8C" w:rsidRDefault="00C94A8C"/>
          <w:p w14:paraId="672F2CF1" w14:textId="77777777" w:rsidR="00C94A8C" w:rsidRDefault="002D17A1">
            <w:pPr>
              <w:jc w:val="center"/>
            </w:pPr>
            <w:r>
              <w:rPr>
                <w:rFonts w:ascii="Arial" w:hAnsi="Arial" w:cs="Arial"/>
                <w:color w:val="A9A9A9"/>
                <w:position w:val="-2"/>
                <w:sz w:val="18"/>
                <w:szCs w:val="18"/>
              </w:rPr>
              <w:t>(žig in podpis)</w:t>
            </w:r>
          </w:p>
        </w:tc>
      </w:tr>
    </w:tbl>
    <w:p w14:paraId="6F9E8C42" w14:textId="77777777" w:rsidR="00C94A8C" w:rsidRDefault="002D17A1">
      <w:pPr>
        <w:spacing w:before="225" w:after="225" w:line="240" w:lineRule="auto"/>
        <w:jc w:val="both"/>
      </w:pPr>
      <w:r>
        <w:rPr>
          <w:rFonts w:ascii="Arial" w:hAnsi="Arial" w:cs="Arial"/>
          <w:color w:val="000000"/>
          <w:sz w:val="18"/>
          <w:szCs w:val="18"/>
        </w:rPr>
        <w:t> </w:t>
      </w:r>
    </w:p>
    <w:p w14:paraId="3077C5F3" w14:textId="77777777" w:rsidR="00C94A8C" w:rsidRDefault="002D17A1">
      <w:pPr>
        <w:spacing w:before="225" w:after="225" w:line="240" w:lineRule="auto"/>
        <w:jc w:val="both"/>
      </w:pPr>
      <w:r>
        <w:rPr>
          <w:rFonts w:ascii="Arial" w:hAnsi="Arial" w:cs="Arial"/>
          <w:color w:val="000000"/>
          <w:sz w:val="18"/>
          <w:szCs w:val="18"/>
        </w:rPr>
        <w:t> </w:t>
      </w:r>
    </w:p>
    <w:p w14:paraId="7DF1CC6C" w14:textId="77777777" w:rsidR="00C94A8C" w:rsidRDefault="00C94A8C">
      <w:pPr>
        <w:sectPr w:rsidR="00C94A8C" w:rsidSect="002D17A1">
          <w:footerReference w:type="default" r:id="rId19"/>
          <w:pgSz w:w="11906" w:h="16838"/>
          <w:pgMar w:top="1418" w:right="1418" w:bottom="1418" w:left="1418" w:header="567" w:footer="596" w:gutter="0"/>
          <w:cols w:space="708"/>
          <w:docGrid w:linePitch="360"/>
        </w:sectPr>
      </w:pPr>
    </w:p>
    <w:p w14:paraId="403C4093"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10</w:t>
      </w:r>
    </w:p>
    <w:p w14:paraId="62860C42" w14:textId="77777777" w:rsidR="002D17A1" w:rsidRPr="00252358" w:rsidRDefault="002D17A1" w:rsidP="002D17A1"/>
    <w:p w14:paraId="4B913D68"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B62F9A">
        <w:rPr>
          <w:rFonts w:ascii="Arial" w:hAnsi="Arial" w:cs="Arial"/>
        </w:rPr>
        <w:t xml:space="preserve"> v garancijskem roku </w:t>
      </w:r>
    </w:p>
    <w:p w14:paraId="1DED9B2C" w14:textId="77777777" w:rsidR="002D17A1" w:rsidRDefault="002D17A1" w:rsidP="002D17A1">
      <w:pPr>
        <w:spacing w:after="120"/>
        <w:rPr>
          <w:rFonts w:ascii="Arial" w:hAnsi="Arial" w:cs="Arial"/>
        </w:rPr>
      </w:pPr>
    </w:p>
    <w:p w14:paraId="3F669909" w14:textId="77777777" w:rsidR="00C94A8C" w:rsidRDefault="002D17A1">
      <w:pPr>
        <w:spacing w:before="225" w:after="225" w:line="240" w:lineRule="auto"/>
        <w:jc w:val="center"/>
      </w:pPr>
      <w:r>
        <w:rPr>
          <w:rFonts w:ascii="Arial" w:hAnsi="Arial" w:cs="Arial"/>
          <w:b/>
          <w:bCs/>
          <w:color w:val="000000"/>
          <w:sz w:val="24"/>
          <w:szCs w:val="24"/>
        </w:rPr>
        <w:t>MENIČNA IZJAVA</w:t>
      </w:r>
    </w:p>
    <w:p w14:paraId="5E09D4FF" w14:textId="77777777" w:rsidR="00C94A8C" w:rsidRDefault="002D17A1">
      <w:pPr>
        <w:spacing w:before="225" w:after="225" w:line="240" w:lineRule="auto"/>
        <w:jc w:val="center"/>
      </w:pPr>
      <w:r>
        <w:rPr>
          <w:rFonts w:ascii="Arial" w:hAnsi="Arial" w:cs="Arial"/>
          <w:color w:val="000000"/>
          <w:sz w:val="21"/>
          <w:szCs w:val="21"/>
        </w:rPr>
        <w:t>s pooblastilom za izpolnitev in unovčenje menice</w:t>
      </w:r>
    </w:p>
    <w:p w14:paraId="3A3D159A" w14:textId="77777777" w:rsidR="00C94A8C" w:rsidRDefault="002D17A1">
      <w:pPr>
        <w:spacing w:before="225" w:after="225" w:line="240" w:lineRule="auto"/>
        <w:jc w:val="both"/>
      </w:pPr>
      <w:r>
        <w:rPr>
          <w:rFonts w:ascii="Arial" w:hAnsi="Arial" w:cs="Arial"/>
          <w:color w:val="000000"/>
          <w:sz w:val="18"/>
          <w:szCs w:val="18"/>
        </w:rPr>
        <w:t> </w:t>
      </w:r>
    </w:p>
    <w:p w14:paraId="54727C0D" w14:textId="77777777"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70DE706" w14:textId="77777777" w:rsidR="00C94A8C" w:rsidRDefault="00332389">
      <w:pPr>
        <w:spacing w:before="225" w:after="225" w:line="240" w:lineRule="auto"/>
        <w:jc w:val="both"/>
      </w:pPr>
      <w:r>
        <w:rPr>
          <w:rFonts w:ascii="Arial" w:hAnsi="Arial" w:cs="Arial"/>
          <w:b/>
          <w:bCs/>
          <w:color w:val="000000"/>
          <w:sz w:val="18"/>
          <w:szCs w:val="18"/>
        </w:rPr>
        <w:t xml:space="preserve">OPREMA ZA POMIVANJE POSODE </w:t>
      </w:r>
    </w:p>
    <w:p w14:paraId="7B64A505" w14:textId="77777777"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F1BBAD5" w14:textId="77777777" w:rsidR="00C94A8C" w:rsidRDefault="002D17A1">
      <w:pPr>
        <w:spacing w:before="225" w:after="225" w:line="240" w:lineRule="auto"/>
        <w:jc w:val="both"/>
      </w:pPr>
      <w:r>
        <w:rPr>
          <w:rFonts w:ascii="Arial" w:hAnsi="Arial" w:cs="Arial"/>
          <w:color w:val="000000"/>
          <w:sz w:val="18"/>
          <w:szCs w:val="18"/>
        </w:rPr>
        <w:t> </w:t>
      </w:r>
    </w:p>
    <w:p w14:paraId="45DB6DB2" w14:textId="77777777"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opreme z DDV</w:t>
      </w:r>
    </w:p>
    <w:p w14:paraId="0E0C2A39" w14:textId="77777777"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3BC770C" w14:textId="77777777"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t.j. </w:t>
      </w:r>
      <w:r w:rsidR="00B62F9A">
        <w:rPr>
          <w:rFonts w:ascii="Arial" w:hAnsi="Arial" w:cs="Arial"/>
          <w:color w:val="000000"/>
          <w:sz w:val="18"/>
          <w:szCs w:val="18"/>
        </w:rPr>
        <w:t xml:space="preserve">še najmanj 1 mesec po poteku garancijskega roka, </w:t>
      </w:r>
      <w:r>
        <w:rPr>
          <w:rFonts w:ascii="Arial" w:hAnsi="Arial" w:cs="Arial"/>
          <w:color w:val="000000"/>
          <w:sz w:val="18"/>
          <w:szCs w:val="18"/>
        </w:rPr>
        <w:t>do ____________.</w:t>
      </w:r>
    </w:p>
    <w:p w14:paraId="702FAC85" w14:textId="77777777"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FFA6E1D" w14:textId="77777777"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5F3BDA" w14:textId="77777777" w:rsidR="00C94A8C" w:rsidRDefault="002D17A1">
      <w:pPr>
        <w:spacing w:before="225" w:after="225" w:line="240" w:lineRule="auto"/>
        <w:jc w:val="both"/>
      </w:pPr>
      <w:r>
        <w:rPr>
          <w:rFonts w:ascii="Arial" w:hAnsi="Arial" w:cs="Arial"/>
          <w:color w:val="000000"/>
          <w:sz w:val="18"/>
          <w:szCs w:val="18"/>
        </w:rPr>
        <w:t>Priloga: </w:t>
      </w:r>
    </w:p>
    <w:p w14:paraId="61881AFF" w14:textId="77777777" w:rsidR="00C94A8C" w:rsidRDefault="002D17A1">
      <w:pPr>
        <w:spacing w:before="225" w:after="225" w:line="240" w:lineRule="auto"/>
        <w:jc w:val="both"/>
      </w:pPr>
      <w:r>
        <w:rPr>
          <w:rFonts w:ascii="Arial" w:hAnsi="Arial" w:cs="Arial"/>
          <w:color w:val="000000"/>
          <w:sz w:val="18"/>
          <w:szCs w:val="18"/>
        </w:rPr>
        <w:t>- bianco menica, podpisana in žigosana</w:t>
      </w:r>
    </w:p>
    <w:p w14:paraId="3D808BC4" w14:textId="77777777"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14:paraId="4B23F120" w14:textId="77777777">
        <w:tc>
          <w:tcPr>
            <w:tcW w:w="2500" w:type="pct"/>
            <w:tcMar>
              <w:top w:w="75" w:type="dxa"/>
              <w:bottom w:w="75" w:type="dxa"/>
            </w:tcMar>
            <w:vAlign w:val="center"/>
          </w:tcPr>
          <w:p w14:paraId="077EC3F6" w14:textId="77777777"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5305B1B" w14:textId="77777777"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14:paraId="305649E1" w14:textId="77777777">
        <w:tc>
          <w:tcPr>
            <w:tcW w:w="2500" w:type="pct"/>
            <w:tcMar>
              <w:top w:w="75" w:type="dxa"/>
              <w:bottom w:w="75" w:type="dxa"/>
            </w:tcMar>
            <w:vAlign w:val="center"/>
          </w:tcPr>
          <w:p w14:paraId="3CE63C0E" w14:textId="77777777"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9AC059" w14:textId="77777777" w:rsidR="00C94A8C" w:rsidRDefault="00C94A8C"/>
          <w:p w14:paraId="36D1F950" w14:textId="77777777" w:rsidR="00C94A8C" w:rsidRDefault="002D17A1">
            <w:pPr>
              <w:jc w:val="center"/>
            </w:pPr>
            <w:r>
              <w:rPr>
                <w:rFonts w:ascii="Arial" w:hAnsi="Arial" w:cs="Arial"/>
                <w:color w:val="A9A9A9"/>
                <w:position w:val="-2"/>
                <w:sz w:val="18"/>
                <w:szCs w:val="18"/>
              </w:rPr>
              <w:t>(žig in podpis)</w:t>
            </w:r>
          </w:p>
        </w:tc>
      </w:tr>
    </w:tbl>
    <w:p w14:paraId="795D1214" w14:textId="77777777" w:rsidR="00C94A8C" w:rsidRDefault="002D17A1">
      <w:pPr>
        <w:spacing w:before="225" w:after="225" w:line="240" w:lineRule="auto"/>
        <w:jc w:val="both"/>
      </w:pPr>
      <w:r>
        <w:rPr>
          <w:rFonts w:ascii="Arial" w:hAnsi="Arial" w:cs="Arial"/>
          <w:color w:val="000000"/>
          <w:sz w:val="18"/>
          <w:szCs w:val="18"/>
        </w:rPr>
        <w:t> </w:t>
      </w:r>
    </w:p>
    <w:p w14:paraId="028B8533" w14:textId="77777777" w:rsidR="00C94A8C" w:rsidRDefault="002D17A1">
      <w:pPr>
        <w:spacing w:before="225" w:after="225" w:line="240" w:lineRule="auto"/>
        <w:jc w:val="both"/>
      </w:pPr>
      <w:r>
        <w:rPr>
          <w:rFonts w:ascii="Arial" w:hAnsi="Arial" w:cs="Arial"/>
          <w:color w:val="000000"/>
          <w:sz w:val="18"/>
          <w:szCs w:val="18"/>
        </w:rPr>
        <w:t> </w:t>
      </w:r>
    </w:p>
    <w:p w14:paraId="3D81B9CA" w14:textId="77777777" w:rsidR="00C94A8C" w:rsidRDefault="00C94A8C">
      <w:pPr>
        <w:sectPr w:rsidR="00C94A8C" w:rsidSect="002D17A1">
          <w:footerReference w:type="default" r:id="rId20"/>
          <w:pgSz w:w="11906" w:h="16838"/>
          <w:pgMar w:top="1418" w:right="1418" w:bottom="1418" w:left="1418" w:header="567" w:footer="596" w:gutter="0"/>
          <w:cols w:space="708"/>
          <w:docGrid w:linePitch="360"/>
        </w:sectPr>
      </w:pPr>
    </w:p>
    <w:p w14:paraId="34C14012" w14:textId="77777777"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11</w:t>
      </w:r>
    </w:p>
    <w:p w14:paraId="74C3BA2B" w14:textId="77777777" w:rsidR="002D17A1" w:rsidRPr="00252358" w:rsidRDefault="002D17A1" w:rsidP="002D17A1"/>
    <w:p w14:paraId="13C9F657" w14:textId="77777777"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FC1EAD" w14:textId="77777777" w:rsidR="002D17A1" w:rsidRDefault="002D17A1" w:rsidP="002D17A1">
      <w:pPr>
        <w:spacing w:after="120"/>
        <w:rPr>
          <w:rFonts w:ascii="Arial" w:hAnsi="Arial" w:cs="Arial"/>
        </w:rPr>
      </w:pPr>
    </w:p>
    <w:p w14:paraId="7431C017" w14:textId="77777777" w:rsidR="00C94A8C" w:rsidRDefault="002D17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3A32C1D" w14:textId="77777777" w:rsidR="00C94A8C" w:rsidRDefault="002D17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14:paraId="185B14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034D2" w14:textId="77777777" w:rsidR="00C94A8C" w:rsidRDefault="002D17A1">
            <w:pPr>
              <w:spacing w:before="135" w:after="135"/>
              <w:jc w:val="both"/>
              <w:textAlignment w:val="center"/>
            </w:pPr>
            <w:r>
              <w:rPr>
                <w:rFonts w:ascii="Arial" w:hAnsi="Arial" w:cs="Arial"/>
                <w:b/>
                <w:bCs/>
                <w:color w:val="000000"/>
                <w:position w:val="-2"/>
                <w:sz w:val="18"/>
                <w:szCs w:val="18"/>
              </w:rPr>
              <w:t>Ime in priimek</w:t>
            </w:r>
          </w:p>
          <w:p w14:paraId="55571F6D" w14:textId="77777777" w:rsidR="00C94A8C" w:rsidRDefault="002D17A1">
            <w:pPr>
              <w:spacing w:before="135" w:after="135"/>
              <w:jc w:val="both"/>
              <w:textAlignment w:val="center"/>
            </w:pPr>
            <w:r>
              <w:rPr>
                <w:rFonts w:ascii="Arial" w:hAnsi="Arial" w:cs="Arial"/>
                <w:b/>
                <w:bCs/>
                <w:color w:val="000000"/>
                <w:position w:val="-2"/>
                <w:sz w:val="18"/>
                <w:szCs w:val="18"/>
              </w:rPr>
              <w:t>ali</w:t>
            </w:r>
          </w:p>
          <w:p w14:paraId="0A5D68D9" w14:textId="77777777" w:rsidR="00C94A8C" w:rsidRDefault="002D17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C14EA" w14:textId="77777777" w:rsidR="00C94A8C" w:rsidRDefault="002D17A1">
            <w:pPr>
              <w:spacing w:before="135" w:after="135"/>
              <w:jc w:val="both"/>
              <w:textAlignment w:val="center"/>
            </w:pPr>
            <w:r>
              <w:rPr>
                <w:rFonts w:ascii="Arial" w:hAnsi="Arial" w:cs="Arial"/>
                <w:b/>
                <w:bCs/>
                <w:color w:val="000000"/>
                <w:position w:val="-2"/>
                <w:sz w:val="18"/>
                <w:szCs w:val="18"/>
              </w:rPr>
              <w:t>Naslov prebivališča</w:t>
            </w:r>
          </w:p>
          <w:p w14:paraId="650B24CE" w14:textId="77777777" w:rsidR="00C94A8C" w:rsidRDefault="002D17A1">
            <w:pPr>
              <w:spacing w:before="135" w:after="135"/>
              <w:jc w:val="both"/>
              <w:textAlignment w:val="center"/>
            </w:pPr>
            <w:r>
              <w:rPr>
                <w:rFonts w:ascii="Arial" w:hAnsi="Arial" w:cs="Arial"/>
                <w:b/>
                <w:bCs/>
                <w:color w:val="000000"/>
                <w:position w:val="-2"/>
                <w:sz w:val="18"/>
                <w:szCs w:val="18"/>
              </w:rPr>
              <w:t>ali</w:t>
            </w:r>
          </w:p>
          <w:p w14:paraId="778FDDD5" w14:textId="77777777"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E1CE7" w14:textId="77777777" w:rsidR="00C94A8C" w:rsidRDefault="002D17A1">
            <w:pPr>
              <w:spacing w:before="135" w:after="135"/>
              <w:jc w:val="both"/>
              <w:textAlignment w:val="center"/>
            </w:pPr>
            <w:r>
              <w:rPr>
                <w:rFonts w:ascii="Arial" w:hAnsi="Arial" w:cs="Arial"/>
                <w:b/>
                <w:bCs/>
                <w:color w:val="000000"/>
                <w:position w:val="-2"/>
                <w:sz w:val="18"/>
                <w:szCs w:val="18"/>
              </w:rPr>
              <w:t>Delež lastništva</w:t>
            </w:r>
          </w:p>
          <w:p w14:paraId="1AE7B2BF" w14:textId="77777777" w:rsidR="00C94A8C" w:rsidRDefault="002D17A1">
            <w:pPr>
              <w:spacing w:before="135" w:after="135"/>
              <w:jc w:val="both"/>
              <w:textAlignment w:val="center"/>
            </w:pPr>
            <w:r>
              <w:rPr>
                <w:rFonts w:ascii="Arial" w:hAnsi="Arial" w:cs="Arial"/>
                <w:b/>
                <w:bCs/>
                <w:color w:val="000000"/>
                <w:position w:val="-2"/>
                <w:sz w:val="18"/>
                <w:szCs w:val="18"/>
              </w:rPr>
              <w:t>ali</w:t>
            </w:r>
          </w:p>
          <w:p w14:paraId="45C10148" w14:textId="77777777"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14:paraId="5582A4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A6F0"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C4FE2"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14CF9" w14:textId="77777777" w:rsidR="00C94A8C" w:rsidRDefault="002D17A1">
            <w:pPr>
              <w:spacing w:before="135" w:after="135"/>
              <w:jc w:val="both"/>
              <w:textAlignment w:val="center"/>
            </w:pPr>
            <w:r>
              <w:rPr>
                <w:rFonts w:ascii="Arial" w:hAnsi="Arial" w:cs="Arial"/>
                <w:color w:val="000000"/>
                <w:position w:val="-2"/>
                <w:sz w:val="18"/>
                <w:szCs w:val="18"/>
              </w:rPr>
              <w:t> </w:t>
            </w:r>
          </w:p>
        </w:tc>
      </w:tr>
      <w:tr w:rsidR="00C94A8C" w14:paraId="4ABEB7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F0855"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F6E62"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6A86B6" w14:textId="77777777" w:rsidR="00C94A8C" w:rsidRDefault="002D17A1">
            <w:pPr>
              <w:spacing w:before="135" w:after="135"/>
              <w:jc w:val="both"/>
              <w:textAlignment w:val="center"/>
            </w:pPr>
            <w:r>
              <w:rPr>
                <w:rFonts w:ascii="Arial" w:hAnsi="Arial" w:cs="Arial"/>
                <w:color w:val="000000"/>
                <w:position w:val="-2"/>
                <w:sz w:val="18"/>
                <w:szCs w:val="18"/>
              </w:rPr>
              <w:t> </w:t>
            </w:r>
          </w:p>
        </w:tc>
      </w:tr>
      <w:tr w:rsidR="00C94A8C" w14:paraId="3D1846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628FE"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F6479"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E6BBF" w14:textId="77777777" w:rsidR="00C94A8C" w:rsidRDefault="002D17A1">
            <w:pPr>
              <w:spacing w:before="135" w:after="135"/>
              <w:jc w:val="both"/>
              <w:textAlignment w:val="center"/>
            </w:pPr>
            <w:r>
              <w:rPr>
                <w:rFonts w:ascii="Arial" w:hAnsi="Arial" w:cs="Arial"/>
                <w:color w:val="000000"/>
                <w:position w:val="-2"/>
                <w:sz w:val="18"/>
                <w:szCs w:val="18"/>
              </w:rPr>
              <w:t> </w:t>
            </w:r>
          </w:p>
        </w:tc>
      </w:tr>
      <w:tr w:rsidR="00C94A8C" w14:paraId="44AD20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71943"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10638"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854E1" w14:textId="77777777" w:rsidR="00C94A8C" w:rsidRDefault="002D17A1">
            <w:pPr>
              <w:spacing w:before="135" w:after="135"/>
              <w:jc w:val="both"/>
              <w:textAlignment w:val="center"/>
            </w:pPr>
            <w:r>
              <w:rPr>
                <w:rFonts w:ascii="Arial" w:hAnsi="Arial" w:cs="Arial"/>
                <w:color w:val="000000"/>
                <w:position w:val="-2"/>
                <w:sz w:val="18"/>
                <w:szCs w:val="18"/>
              </w:rPr>
              <w:t> </w:t>
            </w:r>
          </w:p>
        </w:tc>
      </w:tr>
    </w:tbl>
    <w:p w14:paraId="40D68CDB" w14:textId="77777777" w:rsidR="00C94A8C" w:rsidRDefault="002D17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14:paraId="4F6247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68155" w14:textId="77777777" w:rsidR="00C94A8C" w:rsidRDefault="002D17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C5035" w14:textId="77777777"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DA8D2" w14:textId="77777777"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14:paraId="7885F5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10861"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B16DB"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88A14" w14:textId="77777777" w:rsidR="00C94A8C" w:rsidRDefault="002D17A1">
            <w:pPr>
              <w:spacing w:before="135" w:after="135"/>
              <w:jc w:val="both"/>
              <w:textAlignment w:val="center"/>
            </w:pPr>
            <w:r>
              <w:rPr>
                <w:rFonts w:ascii="Arial" w:hAnsi="Arial" w:cs="Arial"/>
                <w:color w:val="000000"/>
                <w:position w:val="-2"/>
                <w:sz w:val="18"/>
                <w:szCs w:val="18"/>
              </w:rPr>
              <w:t> </w:t>
            </w:r>
          </w:p>
        </w:tc>
      </w:tr>
      <w:tr w:rsidR="00C94A8C" w14:paraId="7E48DB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2F5AA"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745EA"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1DC9A" w14:textId="77777777" w:rsidR="00C94A8C" w:rsidRDefault="002D17A1">
            <w:pPr>
              <w:spacing w:before="135" w:after="135"/>
              <w:jc w:val="both"/>
              <w:textAlignment w:val="center"/>
            </w:pPr>
            <w:r>
              <w:rPr>
                <w:rFonts w:ascii="Arial" w:hAnsi="Arial" w:cs="Arial"/>
                <w:color w:val="000000"/>
                <w:position w:val="-2"/>
                <w:sz w:val="18"/>
                <w:szCs w:val="18"/>
              </w:rPr>
              <w:t> </w:t>
            </w:r>
          </w:p>
        </w:tc>
      </w:tr>
      <w:tr w:rsidR="00C94A8C" w14:paraId="10E07C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702D9"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50A49"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868FC" w14:textId="77777777" w:rsidR="00C94A8C" w:rsidRDefault="002D17A1">
            <w:pPr>
              <w:spacing w:before="135" w:after="135"/>
              <w:jc w:val="both"/>
              <w:textAlignment w:val="center"/>
            </w:pPr>
            <w:r>
              <w:rPr>
                <w:rFonts w:ascii="Arial" w:hAnsi="Arial" w:cs="Arial"/>
                <w:color w:val="000000"/>
                <w:position w:val="-2"/>
                <w:sz w:val="18"/>
                <w:szCs w:val="18"/>
              </w:rPr>
              <w:t> </w:t>
            </w:r>
          </w:p>
        </w:tc>
      </w:tr>
      <w:tr w:rsidR="00C94A8C" w14:paraId="7AC663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4F01B"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C0025" w14:textId="77777777"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3E5818" w14:textId="77777777" w:rsidR="00C94A8C" w:rsidRDefault="002D17A1">
            <w:pPr>
              <w:spacing w:before="135" w:after="135"/>
              <w:jc w:val="both"/>
              <w:textAlignment w:val="center"/>
            </w:pPr>
            <w:r>
              <w:rPr>
                <w:rFonts w:ascii="Arial" w:hAnsi="Arial" w:cs="Arial"/>
                <w:color w:val="000000"/>
                <w:position w:val="-2"/>
                <w:sz w:val="18"/>
                <w:szCs w:val="18"/>
              </w:rPr>
              <w:t> </w:t>
            </w:r>
          </w:p>
        </w:tc>
      </w:tr>
    </w:tbl>
    <w:p w14:paraId="27E76DA6" w14:textId="77777777" w:rsidR="00C94A8C" w:rsidRDefault="002D17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94A8C" w14:paraId="38690305" w14:textId="77777777">
        <w:tc>
          <w:tcPr>
            <w:tcW w:w="4080" w:type="dxa"/>
            <w:tcMar>
              <w:top w:w="75" w:type="dxa"/>
              <w:bottom w:w="75" w:type="dxa"/>
            </w:tcMar>
            <w:vAlign w:val="center"/>
          </w:tcPr>
          <w:p w14:paraId="74665264" w14:textId="77777777"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14:paraId="1473C569" w14:textId="77777777" w:rsidR="00C94A8C" w:rsidRDefault="002D17A1">
            <w:r>
              <w:rPr>
                <w:rFonts w:ascii="Arial" w:hAnsi="Arial" w:cs="Arial"/>
                <w:color w:val="000000"/>
                <w:position w:val="-2"/>
                <w:sz w:val="18"/>
                <w:szCs w:val="18"/>
              </w:rPr>
              <w:t>Ime in priimek: _____________________</w:t>
            </w:r>
          </w:p>
        </w:tc>
      </w:tr>
      <w:tr w:rsidR="00C94A8C" w14:paraId="594D7D31" w14:textId="77777777">
        <w:tc>
          <w:tcPr>
            <w:tcW w:w="4080" w:type="dxa"/>
            <w:tcMar>
              <w:top w:w="75" w:type="dxa"/>
              <w:bottom w:w="75" w:type="dxa"/>
            </w:tcMar>
            <w:vAlign w:val="center"/>
          </w:tcPr>
          <w:p w14:paraId="2FA5A14C" w14:textId="77777777" w:rsidR="00C94A8C" w:rsidRDefault="002D17A1">
            <w:r>
              <w:rPr>
                <w:rFonts w:ascii="Arial" w:hAnsi="Arial" w:cs="Arial"/>
                <w:color w:val="000000"/>
                <w:position w:val="-2"/>
                <w:sz w:val="18"/>
                <w:szCs w:val="18"/>
              </w:rPr>
              <w:t> </w:t>
            </w:r>
          </w:p>
        </w:tc>
        <w:tc>
          <w:tcPr>
            <w:tcW w:w="0" w:type="auto"/>
            <w:tcMar>
              <w:top w:w="75" w:type="dxa"/>
              <w:bottom w:w="75" w:type="dxa"/>
            </w:tcMar>
            <w:vAlign w:val="center"/>
          </w:tcPr>
          <w:p w14:paraId="0029A938" w14:textId="77777777" w:rsidR="00C94A8C" w:rsidRDefault="002D17A1">
            <w:pPr>
              <w:jc w:val="center"/>
            </w:pPr>
            <w:r>
              <w:rPr>
                <w:rFonts w:ascii="Arial" w:hAnsi="Arial" w:cs="Arial"/>
                <w:color w:val="000000"/>
                <w:position w:val="-2"/>
                <w:sz w:val="18"/>
                <w:szCs w:val="18"/>
              </w:rPr>
              <w:t>(žig in podpis)</w:t>
            </w:r>
          </w:p>
        </w:tc>
      </w:tr>
    </w:tbl>
    <w:p w14:paraId="0CC8B552" w14:textId="77777777" w:rsidR="00C94A8C" w:rsidRDefault="002D17A1">
      <w:pPr>
        <w:spacing w:before="225" w:after="225" w:line="240" w:lineRule="auto"/>
        <w:jc w:val="both"/>
      </w:pPr>
      <w:r>
        <w:rPr>
          <w:rFonts w:ascii="Arial" w:hAnsi="Arial" w:cs="Arial"/>
          <w:color w:val="000000"/>
          <w:sz w:val="18"/>
          <w:szCs w:val="18"/>
        </w:rPr>
        <w:t> </w:t>
      </w:r>
    </w:p>
    <w:p w14:paraId="0AE0B79A" w14:textId="77777777"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9F033E2" w14:textId="77777777" w:rsidR="00C94A8C" w:rsidRDefault="00C94A8C">
      <w:pPr>
        <w:sectPr w:rsidR="00C94A8C" w:rsidSect="002D17A1">
          <w:footerReference w:type="default" r:id="rId21"/>
          <w:pgSz w:w="11906" w:h="16838"/>
          <w:pgMar w:top="1418" w:right="1418" w:bottom="1418" w:left="1418" w:header="567" w:footer="596" w:gutter="0"/>
          <w:cols w:space="708"/>
          <w:docGrid w:linePitch="360"/>
        </w:sectPr>
      </w:pPr>
    </w:p>
    <w:p w14:paraId="3F0353FF" w14:textId="77777777" w:rsidR="002D17A1" w:rsidRPr="00B81D9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rPr>
      </w:pPr>
      <w:r w:rsidRPr="00B81D99">
        <w:rPr>
          <w:rFonts w:ascii="Arial" w:hAnsi="Arial" w:cs="Arial"/>
        </w:rPr>
        <w:lastRenderedPageBreak/>
        <w:t>Vzorec pogodbe</w:t>
      </w:r>
    </w:p>
    <w:p w14:paraId="7DBA30E1" w14:textId="77777777" w:rsidR="002D17A1" w:rsidRDefault="002D17A1" w:rsidP="002D17A1">
      <w:pPr>
        <w:rPr>
          <w:rFonts w:ascii="Arial" w:hAnsi="Arial" w:cs="Arial"/>
        </w:rPr>
      </w:pPr>
    </w:p>
    <w:p w14:paraId="6AF2205F" w14:textId="77777777" w:rsidR="00C94A8C" w:rsidRDefault="002D17A1">
      <w:pPr>
        <w:spacing w:before="224" w:after="224" w:line="240" w:lineRule="auto"/>
        <w:jc w:val="center"/>
        <w:outlineLvl w:val="1"/>
      </w:pPr>
      <w:r>
        <w:rPr>
          <w:rFonts w:ascii="Arial" w:hAnsi="Arial" w:cs="Arial"/>
          <w:b/>
          <w:bCs/>
          <w:color w:val="000000"/>
          <w:sz w:val="27"/>
          <w:szCs w:val="27"/>
        </w:rPr>
        <w:t>POGODBA O DOBAVI</w:t>
      </w:r>
    </w:p>
    <w:p w14:paraId="65D0C76F" w14:textId="77777777" w:rsidR="00C94A8C" w:rsidRDefault="002D17A1">
      <w:pPr>
        <w:spacing w:before="225" w:after="225" w:line="240" w:lineRule="auto"/>
        <w:jc w:val="center"/>
      </w:pPr>
      <w:r>
        <w:rPr>
          <w:rFonts w:ascii="Arial" w:hAnsi="Arial" w:cs="Arial"/>
          <w:color w:val="000000"/>
          <w:sz w:val="18"/>
          <w:szCs w:val="18"/>
        </w:rPr>
        <w:t>sklenjena med</w:t>
      </w:r>
    </w:p>
    <w:p w14:paraId="157FCEF5" w14:textId="77777777" w:rsidR="00C94A8C" w:rsidRDefault="002D17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94A8C" w14:paraId="0BE38483" w14:textId="77777777">
        <w:tc>
          <w:tcPr>
            <w:tcW w:w="3300" w:type="dxa"/>
            <w:tcMar>
              <w:top w:w="0" w:type="auto"/>
              <w:bottom w:w="0" w:type="auto"/>
            </w:tcMar>
            <w:vAlign w:val="center"/>
          </w:tcPr>
          <w:p w14:paraId="63335A7A" w14:textId="77777777" w:rsidR="00C94A8C" w:rsidRDefault="002D17A1">
            <w:r>
              <w:rPr>
                <w:rFonts w:ascii="Arial" w:hAnsi="Arial" w:cs="Arial"/>
                <w:color w:val="000000"/>
                <w:position w:val="-2"/>
                <w:sz w:val="18"/>
                <w:szCs w:val="18"/>
              </w:rPr>
              <w:t>Matična številka:</w:t>
            </w:r>
          </w:p>
        </w:tc>
        <w:tc>
          <w:tcPr>
            <w:tcW w:w="0" w:type="auto"/>
            <w:tcMar>
              <w:top w:w="0" w:type="auto"/>
              <w:bottom w:w="0" w:type="auto"/>
            </w:tcMar>
            <w:vAlign w:val="center"/>
          </w:tcPr>
          <w:p w14:paraId="4422F37B" w14:textId="77777777" w:rsidR="00C94A8C" w:rsidRDefault="002D17A1">
            <w:r>
              <w:rPr>
                <w:rFonts w:ascii="Arial" w:hAnsi="Arial" w:cs="Arial"/>
                <w:color w:val="000000"/>
                <w:position w:val="-2"/>
                <w:sz w:val="18"/>
                <w:szCs w:val="18"/>
              </w:rPr>
              <w:t>5054621000</w:t>
            </w:r>
          </w:p>
        </w:tc>
      </w:tr>
      <w:tr w:rsidR="00C94A8C" w14:paraId="085FAB6A" w14:textId="77777777">
        <w:tc>
          <w:tcPr>
            <w:tcW w:w="3300" w:type="dxa"/>
            <w:tcMar>
              <w:top w:w="0" w:type="auto"/>
              <w:bottom w:w="0" w:type="auto"/>
            </w:tcMar>
            <w:vAlign w:val="center"/>
          </w:tcPr>
          <w:p w14:paraId="325F4C5D" w14:textId="77777777" w:rsidR="00C94A8C" w:rsidRDefault="002D17A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D015D29" w14:textId="77777777" w:rsidR="00C94A8C" w:rsidRDefault="002D17A1">
            <w:r>
              <w:rPr>
                <w:rFonts w:ascii="Arial" w:hAnsi="Arial" w:cs="Arial"/>
                <w:color w:val="000000"/>
                <w:position w:val="-2"/>
                <w:sz w:val="18"/>
                <w:szCs w:val="18"/>
              </w:rPr>
              <w:t>SI 82657106</w:t>
            </w:r>
          </w:p>
        </w:tc>
      </w:tr>
      <w:tr w:rsidR="00C94A8C" w14:paraId="655C95A0" w14:textId="77777777">
        <w:tc>
          <w:tcPr>
            <w:tcW w:w="3300" w:type="dxa"/>
            <w:tcMar>
              <w:top w:w="0" w:type="auto"/>
              <w:bottom w:w="0" w:type="auto"/>
            </w:tcMar>
            <w:vAlign w:val="center"/>
          </w:tcPr>
          <w:p w14:paraId="593FB9DA" w14:textId="77777777" w:rsidR="00C94A8C" w:rsidRDefault="002D17A1">
            <w:r>
              <w:rPr>
                <w:rFonts w:ascii="Arial" w:hAnsi="Arial" w:cs="Arial"/>
                <w:color w:val="000000"/>
                <w:position w:val="-2"/>
                <w:sz w:val="18"/>
                <w:szCs w:val="18"/>
              </w:rPr>
              <w:t>Transakcijski račun (TRR):</w:t>
            </w:r>
          </w:p>
        </w:tc>
        <w:tc>
          <w:tcPr>
            <w:tcW w:w="0" w:type="auto"/>
            <w:tcMar>
              <w:top w:w="0" w:type="auto"/>
              <w:bottom w:w="0" w:type="auto"/>
            </w:tcMar>
            <w:vAlign w:val="center"/>
          </w:tcPr>
          <w:p w14:paraId="7CC9D0CF" w14:textId="77777777" w:rsidR="00C94A8C" w:rsidRDefault="002D17A1">
            <w:r>
              <w:rPr>
                <w:rFonts w:ascii="Arial" w:hAnsi="Arial" w:cs="Arial"/>
                <w:color w:val="000000"/>
                <w:position w:val="-2"/>
                <w:sz w:val="18"/>
                <w:szCs w:val="18"/>
              </w:rPr>
              <w:t>SI56 0110 0603 0278 379</w:t>
            </w:r>
          </w:p>
        </w:tc>
      </w:tr>
    </w:tbl>
    <w:p w14:paraId="2BE501DA" w14:textId="77777777" w:rsidR="00C94A8C" w:rsidRDefault="00C94A8C"/>
    <w:p w14:paraId="0B84E329" w14:textId="77777777" w:rsidR="00C94A8C" w:rsidRDefault="002D17A1">
      <w:pPr>
        <w:spacing w:before="225" w:after="225" w:line="240" w:lineRule="auto"/>
        <w:jc w:val="center"/>
      </w:pPr>
      <w:r>
        <w:rPr>
          <w:rFonts w:ascii="Arial" w:hAnsi="Arial" w:cs="Arial"/>
          <w:color w:val="000000"/>
          <w:sz w:val="18"/>
          <w:szCs w:val="18"/>
        </w:rPr>
        <w:t>in</w:t>
      </w:r>
    </w:p>
    <w:p w14:paraId="040B6301" w14:textId="77777777" w:rsidR="00C94A8C" w:rsidRDefault="002D17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94A8C" w14:paraId="7FCF1594" w14:textId="77777777">
        <w:tc>
          <w:tcPr>
            <w:tcW w:w="3300" w:type="dxa"/>
            <w:tcMar>
              <w:top w:w="0" w:type="auto"/>
              <w:bottom w:w="0" w:type="auto"/>
            </w:tcMar>
            <w:vAlign w:val="center"/>
          </w:tcPr>
          <w:p w14:paraId="43E1DF4D" w14:textId="77777777" w:rsidR="00C94A8C" w:rsidRDefault="002D17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B4060D1" w14:textId="77777777" w:rsidR="00C94A8C" w:rsidRDefault="002D17A1">
            <w:r>
              <w:rPr>
                <w:rFonts w:ascii="Arial" w:hAnsi="Arial" w:cs="Arial"/>
                <w:color w:val="000000"/>
                <w:position w:val="-2"/>
                <w:sz w:val="18"/>
                <w:szCs w:val="18"/>
              </w:rPr>
              <w:t> </w:t>
            </w:r>
          </w:p>
        </w:tc>
      </w:tr>
      <w:tr w:rsidR="00C94A8C" w14:paraId="290580DD" w14:textId="77777777">
        <w:tc>
          <w:tcPr>
            <w:tcW w:w="3300" w:type="dxa"/>
            <w:tcMar>
              <w:top w:w="0" w:type="auto"/>
              <w:bottom w:w="0" w:type="auto"/>
            </w:tcMar>
            <w:vAlign w:val="center"/>
          </w:tcPr>
          <w:p w14:paraId="467BBEEF" w14:textId="77777777" w:rsidR="00C94A8C" w:rsidRDefault="002D17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458AD85" w14:textId="77777777" w:rsidR="00C94A8C" w:rsidRDefault="002D17A1">
            <w:r>
              <w:rPr>
                <w:rFonts w:ascii="Arial" w:hAnsi="Arial" w:cs="Arial"/>
                <w:color w:val="000000"/>
                <w:position w:val="-2"/>
                <w:sz w:val="18"/>
                <w:szCs w:val="18"/>
              </w:rPr>
              <w:t> </w:t>
            </w:r>
          </w:p>
        </w:tc>
      </w:tr>
      <w:tr w:rsidR="00C94A8C" w14:paraId="2FAD99FE" w14:textId="77777777">
        <w:tc>
          <w:tcPr>
            <w:tcW w:w="3300" w:type="dxa"/>
            <w:tcMar>
              <w:top w:w="0" w:type="auto"/>
              <w:bottom w:w="0" w:type="auto"/>
            </w:tcMar>
            <w:vAlign w:val="center"/>
          </w:tcPr>
          <w:p w14:paraId="532D64F1" w14:textId="77777777" w:rsidR="00C94A8C" w:rsidRDefault="002D17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F865668" w14:textId="77777777" w:rsidR="00C94A8C" w:rsidRDefault="002D17A1">
            <w:r>
              <w:rPr>
                <w:rFonts w:ascii="Arial" w:hAnsi="Arial" w:cs="Arial"/>
                <w:color w:val="000000"/>
                <w:position w:val="-2"/>
                <w:sz w:val="18"/>
                <w:szCs w:val="18"/>
              </w:rPr>
              <w:t> </w:t>
            </w:r>
          </w:p>
        </w:tc>
      </w:tr>
    </w:tbl>
    <w:p w14:paraId="31F96051" w14:textId="77777777" w:rsidR="00C94A8C" w:rsidRDefault="002D17A1">
      <w:pPr>
        <w:spacing w:before="225" w:after="225" w:line="240" w:lineRule="auto"/>
        <w:jc w:val="both"/>
      </w:pPr>
      <w:r>
        <w:rPr>
          <w:rFonts w:ascii="Arial" w:hAnsi="Arial" w:cs="Arial"/>
          <w:color w:val="000000"/>
          <w:sz w:val="18"/>
          <w:szCs w:val="18"/>
        </w:rPr>
        <w:t> </w:t>
      </w:r>
    </w:p>
    <w:p w14:paraId="46F0E25C" w14:textId="77777777" w:rsidR="00C94A8C" w:rsidRDefault="002D17A1">
      <w:pPr>
        <w:spacing w:before="225" w:after="225" w:line="240" w:lineRule="auto"/>
        <w:jc w:val="both"/>
      </w:pPr>
      <w:r>
        <w:rPr>
          <w:rFonts w:ascii="Arial" w:hAnsi="Arial" w:cs="Arial"/>
          <w:b/>
          <w:bCs/>
          <w:color w:val="000000"/>
          <w:sz w:val="18"/>
          <w:szCs w:val="18"/>
        </w:rPr>
        <w:t>I. UVODNE DOLOČBE</w:t>
      </w:r>
    </w:p>
    <w:p w14:paraId="2228C295" w14:textId="77777777" w:rsidR="00C94A8C" w:rsidRDefault="002D17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94A8C" w14:paraId="67885671" w14:textId="77777777">
        <w:tc>
          <w:tcPr>
            <w:tcW w:w="0" w:type="auto"/>
            <w:tcMar>
              <w:top w:w="0" w:type="auto"/>
              <w:bottom w:w="0" w:type="auto"/>
            </w:tcMar>
          </w:tcPr>
          <w:p w14:paraId="10BD9BD5" w14:textId="77777777" w:rsidR="00C94A8C" w:rsidRDefault="002D17A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C94A8C" w14:paraId="50388298" w14:textId="77777777">
              <w:tc>
                <w:tcPr>
                  <w:tcW w:w="0" w:type="auto"/>
                  <w:tcMar>
                    <w:top w:w="0" w:type="auto"/>
                    <w:bottom w:w="0" w:type="auto"/>
                  </w:tcMar>
                </w:tcPr>
                <w:p w14:paraId="550FFBB7" w14:textId="77777777"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0224B7">
                    <w:rPr>
                      <w:rFonts w:ascii="Arial" w:hAnsi="Arial" w:cs="Arial"/>
                      <w:color w:val="000000"/>
                      <w:sz w:val="18"/>
                      <w:szCs w:val="18"/>
                    </w:rPr>
                    <w:t xml:space="preserve"> Portalu EU (TED) številka _____________ z dne ___________ ter</w:t>
                  </w:r>
                </w:p>
                <w:p w14:paraId="6138844E" w14:textId="77777777"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22F6EE64" w14:textId="77777777" w:rsidR="00C94A8C" w:rsidRDefault="00C94A8C"/>
          <w:p w14:paraId="76243EC1" w14:textId="77777777" w:rsidR="00C94A8C" w:rsidRDefault="002D17A1">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4690F47" w14:textId="77777777" w:rsidR="00C94A8C" w:rsidRDefault="002D17A1">
      <w:pPr>
        <w:spacing w:before="225" w:after="225" w:line="240" w:lineRule="auto"/>
        <w:jc w:val="both"/>
      </w:pPr>
      <w:r>
        <w:rPr>
          <w:rFonts w:ascii="Arial" w:hAnsi="Arial" w:cs="Arial"/>
          <w:b/>
          <w:bCs/>
          <w:color w:val="000000"/>
          <w:sz w:val="18"/>
          <w:szCs w:val="18"/>
        </w:rPr>
        <w:t>II. PREDMET POGODBE</w:t>
      </w:r>
    </w:p>
    <w:p w14:paraId="7D7C1C03" w14:textId="77777777" w:rsidR="00C94A8C" w:rsidRDefault="002D17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94A8C" w14:paraId="723CF6D9" w14:textId="77777777">
        <w:tc>
          <w:tcPr>
            <w:tcW w:w="0" w:type="auto"/>
            <w:tcMar>
              <w:top w:w="0" w:type="auto"/>
              <w:bottom w:w="0" w:type="auto"/>
            </w:tcMar>
          </w:tcPr>
          <w:p w14:paraId="1D4B9DCC" w14:textId="77777777" w:rsidR="000224B7" w:rsidRPr="0012175A" w:rsidRDefault="002D17A1">
            <w:pPr>
              <w:spacing w:before="225" w:after="225"/>
              <w:jc w:val="both"/>
              <w:rPr>
                <w:rFonts w:ascii="Arial" w:hAnsi="Arial" w:cs="Arial"/>
                <w:b/>
                <w:bCs/>
                <w:sz w:val="18"/>
                <w:szCs w:val="18"/>
              </w:rPr>
            </w:pPr>
            <w:r w:rsidRPr="0012175A">
              <w:rPr>
                <w:rFonts w:ascii="Arial" w:hAnsi="Arial" w:cs="Arial"/>
                <w:sz w:val="18"/>
                <w:szCs w:val="18"/>
              </w:rPr>
              <w:t xml:space="preserve">Predmet pogodbe je obveznost </w:t>
            </w:r>
            <w:r w:rsidR="00743C47" w:rsidRPr="0012175A">
              <w:rPr>
                <w:rFonts w:ascii="Arial" w:hAnsi="Arial" w:cs="Arial"/>
                <w:sz w:val="18"/>
                <w:szCs w:val="18"/>
              </w:rPr>
              <w:t>izvajalca</w:t>
            </w:r>
            <w:r w:rsidRPr="0012175A">
              <w:rPr>
                <w:rFonts w:ascii="Arial" w:hAnsi="Arial" w:cs="Arial"/>
                <w:sz w:val="18"/>
                <w:szCs w:val="18"/>
              </w:rPr>
              <w:t xml:space="preserve">, da bo naročniku za pogodbeno dogovorjeno ceno in v rokih ter pod pogoji določenimi s to pogodbo in ponudbo dobavil </w:t>
            </w:r>
            <w:r w:rsidRPr="0012175A">
              <w:rPr>
                <w:rFonts w:ascii="Arial" w:hAnsi="Arial" w:cs="Arial"/>
                <w:b/>
                <w:bCs/>
                <w:sz w:val="18"/>
                <w:szCs w:val="18"/>
              </w:rPr>
              <w:t>OPREMA ZA POMIVANJE POSODE</w:t>
            </w:r>
            <w:r w:rsidR="00B25CAF">
              <w:rPr>
                <w:rFonts w:ascii="Arial" w:hAnsi="Arial" w:cs="Arial"/>
                <w:b/>
                <w:bCs/>
                <w:sz w:val="18"/>
                <w:szCs w:val="18"/>
              </w:rPr>
              <w:t>.</w:t>
            </w:r>
          </w:p>
          <w:p w14:paraId="78F15494" w14:textId="77777777" w:rsidR="00743C47" w:rsidRPr="0012175A" w:rsidRDefault="00743C47" w:rsidP="00743C47">
            <w:pPr>
              <w:spacing w:before="225" w:after="225"/>
              <w:jc w:val="both"/>
              <w:rPr>
                <w:rFonts w:ascii="Arial" w:hAnsi="Arial" w:cs="Arial"/>
                <w:sz w:val="18"/>
              </w:rPr>
            </w:pPr>
            <w:r w:rsidRPr="0012175A">
              <w:rPr>
                <w:rFonts w:ascii="Arial" w:hAnsi="Arial" w:cs="Arial"/>
                <w:sz w:val="18"/>
              </w:rPr>
              <w:t>Predmet te pogodbe je tudi montaža, zagon, preizkus delovanja in prvi redni servis opreme</w:t>
            </w:r>
            <w:r w:rsidR="003B4D92" w:rsidRPr="0012175A">
              <w:rPr>
                <w:rFonts w:ascii="Arial" w:hAnsi="Arial" w:cs="Arial"/>
                <w:sz w:val="18"/>
              </w:rPr>
              <w:t>, vzdrževanje opreme v času garancije</w:t>
            </w:r>
            <w:r w:rsidRPr="0012175A">
              <w:rPr>
                <w:rFonts w:ascii="Arial" w:hAnsi="Arial" w:cs="Arial"/>
                <w:sz w:val="18"/>
              </w:rPr>
              <w:t>, pa tudi šolanje uporabnikov naročnika za pravilno in varno uporabo opreme, ki je predmet dobave.</w:t>
            </w:r>
          </w:p>
          <w:p w14:paraId="5D4697D1" w14:textId="77777777" w:rsidR="00743C47" w:rsidRPr="0012175A" w:rsidRDefault="00743C47" w:rsidP="00743C47">
            <w:pPr>
              <w:spacing w:before="225" w:after="225"/>
              <w:jc w:val="both"/>
              <w:rPr>
                <w:rFonts w:ascii="Arial" w:hAnsi="Arial" w:cs="Arial"/>
                <w:sz w:val="18"/>
                <w:szCs w:val="18"/>
              </w:rPr>
            </w:pPr>
            <w:r w:rsidRPr="0012175A">
              <w:rPr>
                <w:rFonts w:ascii="Arial" w:hAnsi="Arial" w:cs="Arial"/>
                <w:sz w:val="18"/>
                <w:szCs w:val="18"/>
              </w:rPr>
              <w:t>Zaradi specifičnih zahtev predmeta naročila, mora izvajalec upoštevati naslednje:</w:t>
            </w:r>
          </w:p>
          <w:p w14:paraId="783B160C" w14:textId="77777777" w:rsidR="00CA62B4" w:rsidRPr="0012175A" w:rsidRDefault="00CA62B4" w:rsidP="00A459F0">
            <w:pPr>
              <w:pStyle w:val="Odstavekseznama"/>
              <w:numPr>
                <w:ilvl w:val="0"/>
                <w:numId w:val="40"/>
              </w:numPr>
              <w:rPr>
                <w:rFonts w:ascii="Arial" w:hAnsi="Arial" w:cs="Arial"/>
                <w:sz w:val="18"/>
                <w:szCs w:val="18"/>
              </w:rPr>
            </w:pPr>
            <w:r w:rsidRPr="0012175A">
              <w:rPr>
                <w:rFonts w:ascii="Arial" w:hAnsi="Arial" w:cs="Arial"/>
                <w:sz w:val="18"/>
                <w:szCs w:val="18"/>
              </w:rPr>
              <w:t>Dobava opreme z vsemi zahtevanimi karakteristikami je bistven element te pogodbe.</w:t>
            </w:r>
          </w:p>
          <w:p w14:paraId="0DC9C47F" w14:textId="77777777"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za embalažo in transport, ter da na svoje stroške ščiti in zavaruje pogodbeno blago in storitve pred vremenskimi, tehničnimi, termičnimi, </w:t>
            </w:r>
            <w:r w:rsidRPr="0012175A">
              <w:rPr>
                <w:rFonts w:ascii="Arial" w:hAnsi="Arial" w:cs="Arial"/>
                <w:sz w:val="18"/>
                <w:szCs w:val="18"/>
              </w:rPr>
              <w:lastRenderedPageBreak/>
              <w:t>transportnimi in vsakovrstnimi drugimi škodljivimi vplivi in poškodbami in da odgovarja za varno delo do zapisniške primopredaje.</w:t>
            </w:r>
          </w:p>
          <w:p w14:paraId="1083F29D" w14:textId="77777777"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30FF2689" w14:textId="77777777"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pravočasno zagotovi in izroči vse potrebne načrte za priklop, A-teste, navodila za uporabo in vzdrževanje in drugo potrebno za montažo opreme, kot tudi garancijske listine vključno s splošno (skupno) garancijsko izjavo za dobavljeno in montirano opremo; predmet pogodbe je tudi jamčevanje za napake in odprava le-teh v dogovorjenih rokih. Prav tako mora v </w:t>
            </w:r>
            <w:r w:rsidR="003B4D92" w:rsidRPr="0012175A">
              <w:rPr>
                <w:rFonts w:ascii="Arial" w:hAnsi="Arial" w:cs="Arial"/>
                <w:sz w:val="18"/>
                <w:szCs w:val="18"/>
              </w:rPr>
              <w:t>s</w:t>
            </w:r>
            <w:r w:rsidRPr="0012175A">
              <w:rPr>
                <w:rFonts w:ascii="Arial" w:hAnsi="Arial" w:cs="Arial"/>
                <w:sz w:val="18"/>
                <w:szCs w:val="18"/>
              </w:rPr>
              <w:t>lužbo</w:t>
            </w:r>
            <w:r w:rsidR="003B4D92" w:rsidRPr="0012175A">
              <w:rPr>
                <w:rFonts w:ascii="Arial" w:hAnsi="Arial" w:cs="Arial"/>
                <w:sz w:val="18"/>
                <w:szCs w:val="18"/>
              </w:rPr>
              <w:t>, odgovorno</w:t>
            </w:r>
            <w:r w:rsidRPr="0012175A">
              <w:rPr>
                <w:rFonts w:ascii="Arial" w:hAnsi="Arial" w:cs="Arial"/>
                <w:sz w:val="18"/>
                <w:szCs w:val="18"/>
              </w:rPr>
              <w:t xml:space="preserve"> za vzdrževanje nemedicinske opreme predati vso servisno dokumentacijo predmetov te pogodbe.</w:t>
            </w:r>
          </w:p>
          <w:p w14:paraId="477623C5" w14:textId="77777777"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Dobavljena oprema mora biti opremljena s proizvajalčevo nalepko, ki mora v skladu s standardi izkazovati (najmanj) naslednje podatke:</w:t>
            </w:r>
          </w:p>
          <w:p w14:paraId="1A4719C8" w14:textId="77777777"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in tip aparata</w:t>
            </w:r>
          </w:p>
          <w:p w14:paraId="34B4BFA2" w14:textId="77777777"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Oznaka CE</w:t>
            </w:r>
          </w:p>
          <w:p w14:paraId="1528899D" w14:textId="77777777"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Serijska številka aparata</w:t>
            </w:r>
          </w:p>
          <w:p w14:paraId="4F3404C1" w14:textId="77777777"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Datum proizvodnje (leto, mesec, dan)</w:t>
            </w:r>
          </w:p>
          <w:p w14:paraId="19A74D36" w14:textId="77777777"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proizvajalca</w:t>
            </w:r>
          </w:p>
          <w:p w14:paraId="4249D613" w14:textId="77777777"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Država proizvodnje</w:t>
            </w:r>
          </w:p>
          <w:p w14:paraId="25A67F5B" w14:textId="77777777" w:rsidR="00743C47" w:rsidRPr="0012175A" w:rsidRDefault="00743C47" w:rsidP="00743C47">
            <w:pPr>
              <w:spacing w:before="225" w:after="225"/>
              <w:ind w:left="1416"/>
              <w:jc w:val="both"/>
              <w:rPr>
                <w:rFonts w:ascii="Arial" w:hAnsi="Arial" w:cs="Arial"/>
                <w:sz w:val="18"/>
                <w:szCs w:val="18"/>
              </w:rPr>
            </w:pPr>
            <w:r w:rsidRPr="0012175A">
              <w:rPr>
                <w:rFonts w:ascii="Arial" w:hAnsi="Arial" w:cs="Arial"/>
                <w:sz w:val="18"/>
                <w:szCs w:val="18"/>
              </w:rPr>
              <w:t>Če iz nalepke jasno ne izhaja, kdaj je bila naprava proizvedena, mora proizvajalec podati pisno izjavo z navedbo serijske številke naprave in datumom proizvodnje.</w:t>
            </w:r>
          </w:p>
          <w:p w14:paraId="7F708179" w14:textId="77777777" w:rsidR="00743C47" w:rsidRPr="0012175A" w:rsidRDefault="00743C47" w:rsidP="00A459F0">
            <w:pPr>
              <w:pStyle w:val="Odstavekseznama"/>
              <w:numPr>
                <w:ilvl w:val="0"/>
                <w:numId w:val="42"/>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bo za učinkovito in varno uporabo ter delovanje pogodbene opreme zagotovil usposabljanje (šolanje) v prostorih naročnika razumno število delavcev naročnika, ki jih bo določil naročnik. Prav tako mora dobavitelj izvesti servisno šolanje (osnovno) za vsaj enega zaposlenega iz </w:t>
            </w:r>
            <w:r w:rsidR="003B4D92" w:rsidRPr="0012175A">
              <w:rPr>
                <w:rFonts w:ascii="Arial" w:hAnsi="Arial" w:cs="Arial"/>
                <w:sz w:val="18"/>
                <w:szCs w:val="18"/>
              </w:rPr>
              <w:t>s</w:t>
            </w:r>
            <w:r w:rsidRPr="0012175A">
              <w:rPr>
                <w:rFonts w:ascii="Arial" w:hAnsi="Arial" w:cs="Arial"/>
                <w:sz w:val="18"/>
                <w:szCs w:val="18"/>
              </w:rPr>
              <w:t>lužbe</w:t>
            </w:r>
            <w:r w:rsidR="003B4D92" w:rsidRPr="0012175A">
              <w:rPr>
                <w:rFonts w:ascii="Arial" w:hAnsi="Arial" w:cs="Arial"/>
                <w:sz w:val="18"/>
                <w:szCs w:val="18"/>
              </w:rPr>
              <w:t>, odgovorne</w:t>
            </w:r>
            <w:r w:rsidRPr="0012175A">
              <w:rPr>
                <w:rFonts w:ascii="Arial" w:hAnsi="Arial" w:cs="Arial"/>
                <w:sz w:val="18"/>
                <w:szCs w:val="18"/>
              </w:rPr>
              <w:t xml:space="preserve"> za tehnično vzdrževanje nemedicinske opreme.</w:t>
            </w:r>
          </w:p>
          <w:p w14:paraId="1A2400BC" w14:textId="77777777" w:rsidR="00743C47" w:rsidRPr="0012175A" w:rsidRDefault="00CA62B4" w:rsidP="00743C47">
            <w:pPr>
              <w:spacing w:before="225" w:after="225"/>
              <w:jc w:val="both"/>
              <w:rPr>
                <w:rFonts w:ascii="Arial" w:hAnsi="Arial" w:cs="Arial"/>
                <w:sz w:val="18"/>
              </w:rPr>
            </w:pPr>
            <w:r w:rsidRPr="0012175A">
              <w:rPr>
                <w:rFonts w:ascii="Arial" w:hAnsi="Arial" w:cs="Arial"/>
                <w:sz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27D6D8C5" w14:textId="77777777" w:rsidR="00C94A8C" w:rsidRDefault="002D17A1">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C94A8C" w14:paraId="3C2838BA" w14:textId="77777777">
        <w:tc>
          <w:tcPr>
            <w:tcW w:w="0" w:type="auto"/>
            <w:tcMar>
              <w:top w:w="0" w:type="auto"/>
              <w:bottom w:w="0" w:type="auto"/>
            </w:tcMar>
          </w:tcPr>
          <w:p w14:paraId="7846D3CE" w14:textId="77777777" w:rsidR="00C94A8C" w:rsidRDefault="002D17A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C94A8C" w14:paraId="544766A4" w14:textId="77777777">
              <w:tc>
                <w:tcPr>
                  <w:tcW w:w="0" w:type="auto"/>
                  <w:tcMar>
                    <w:top w:w="0" w:type="auto"/>
                    <w:bottom w:w="0" w:type="auto"/>
                  </w:tcMar>
                </w:tcPr>
                <w:p w14:paraId="503888A9" w14:textId="77777777" w:rsidR="00C94A8C" w:rsidRDefault="002D17A1" w:rsidP="00A459F0">
                  <w:pPr>
                    <w:numPr>
                      <w:ilvl w:val="0"/>
                      <w:numId w:val="3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3DF9AEE" w14:textId="77777777" w:rsidR="00C94A8C" w:rsidRDefault="000224B7" w:rsidP="00A459F0">
                  <w:pPr>
                    <w:numPr>
                      <w:ilvl w:val="0"/>
                      <w:numId w:val="31"/>
                    </w:numPr>
                    <w:jc w:val="both"/>
                    <w:rPr>
                      <w:rFonts w:ascii="Arial" w:hAnsi="Arial" w:cs="Arial"/>
                      <w:color w:val="000000"/>
                      <w:sz w:val="18"/>
                      <w:szCs w:val="18"/>
                    </w:rPr>
                  </w:pPr>
                  <w:r>
                    <w:rPr>
                      <w:rFonts w:ascii="Arial" w:hAnsi="Arial" w:cs="Arial"/>
                      <w:color w:val="000000"/>
                      <w:sz w:val="18"/>
                      <w:szCs w:val="18"/>
                    </w:rPr>
                    <w:t>Dokumentacijo o naročilu št. ________</w:t>
                  </w:r>
                  <w:r w:rsidR="002D17A1">
                    <w:rPr>
                      <w:rFonts w:ascii="Arial" w:hAnsi="Arial" w:cs="Arial"/>
                      <w:color w:val="000000"/>
                      <w:sz w:val="18"/>
                      <w:szCs w:val="18"/>
                    </w:rPr>
                    <w:t xml:space="preserve"> z dne __________.</w:t>
                  </w:r>
                </w:p>
              </w:tc>
            </w:tr>
          </w:tbl>
          <w:p w14:paraId="523974AC" w14:textId="77777777" w:rsidR="00C94A8C" w:rsidRDefault="00C94A8C"/>
          <w:p w14:paraId="013DD530" w14:textId="77777777" w:rsidR="00C94A8C" w:rsidRDefault="002D17A1">
            <w:pPr>
              <w:spacing w:before="225" w:after="225"/>
              <w:jc w:val="both"/>
            </w:pPr>
            <w:r>
              <w:rPr>
                <w:rFonts w:ascii="Arial" w:hAnsi="Arial" w:cs="Arial"/>
                <w:color w:val="000000"/>
                <w:sz w:val="18"/>
                <w:szCs w:val="18"/>
              </w:rPr>
              <w:t>Predmetni dokumenti so priloga in sestavni del te pogodbe.</w:t>
            </w:r>
          </w:p>
        </w:tc>
      </w:tr>
    </w:tbl>
    <w:p w14:paraId="6E150A71" w14:textId="77777777" w:rsidR="00C94A8C" w:rsidRDefault="002D17A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94A8C" w14:paraId="1FE349E9" w14:textId="77777777">
        <w:tc>
          <w:tcPr>
            <w:tcW w:w="0" w:type="auto"/>
            <w:tcMar>
              <w:top w:w="0" w:type="auto"/>
              <w:bottom w:w="0" w:type="auto"/>
            </w:tcMar>
          </w:tcPr>
          <w:p w14:paraId="383E724F" w14:textId="77777777" w:rsidR="00C94A8C" w:rsidRDefault="002D17A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EB411D9" w14:textId="77777777" w:rsidR="00C94A8C" w:rsidRDefault="002D17A1">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6D1D80CE" w14:textId="77777777" w:rsidR="00C94A8C" w:rsidRDefault="002D17A1">
            <w:pPr>
              <w:spacing w:before="225" w:after="225"/>
              <w:jc w:val="both"/>
            </w:pPr>
            <w:r>
              <w:rPr>
                <w:rFonts w:ascii="Arial" w:hAnsi="Arial" w:cs="Arial"/>
                <w:color w:val="000000"/>
                <w:sz w:val="18"/>
                <w:szCs w:val="18"/>
              </w:rPr>
              <w:t>Z dobaviteljem se v tem primeru sklene dodatek k osnovni pogodbi ali nova pogodba.</w:t>
            </w:r>
          </w:p>
        </w:tc>
      </w:tr>
    </w:tbl>
    <w:p w14:paraId="6D9738D9" w14:textId="77777777" w:rsidR="00C94A8C" w:rsidRDefault="002D17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94A8C" w14:paraId="456D6D04" w14:textId="77777777">
        <w:tc>
          <w:tcPr>
            <w:tcW w:w="0" w:type="auto"/>
            <w:tcMar>
              <w:top w:w="0" w:type="auto"/>
              <w:bottom w:w="0" w:type="auto"/>
            </w:tcMar>
          </w:tcPr>
          <w:p w14:paraId="5D6CC86D" w14:textId="77777777" w:rsidR="00CA62B4" w:rsidRDefault="00CA62B4" w:rsidP="00CA62B4">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3151F782" w14:textId="77777777"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w:t>
            </w:r>
            <w:r w:rsidR="001B6FB3">
              <w:rPr>
                <w:rFonts w:ascii="Arial" w:hAnsi="Arial" w:cs="Arial"/>
                <w:color w:val="000000"/>
                <w:sz w:val="18"/>
                <w:szCs w:val="18"/>
              </w:rPr>
              <w:t xml:space="preserve"> stroški</w:t>
            </w:r>
            <w:r>
              <w:rPr>
                <w:rFonts w:ascii="Arial" w:hAnsi="Arial" w:cs="Arial"/>
                <w:color w:val="000000"/>
                <w:sz w:val="18"/>
                <w:szCs w:val="18"/>
              </w:rPr>
              <w:t>, davek na dodano vrednost, ter vsi morebitni drugi stroški, popusti in rabati.</w:t>
            </w:r>
          </w:p>
          <w:p w14:paraId="3090FE02" w14:textId="77777777" w:rsidR="00C94A8C" w:rsidRDefault="00C94A8C">
            <w:pPr>
              <w:spacing w:before="225" w:after="225"/>
              <w:jc w:val="both"/>
            </w:pPr>
          </w:p>
        </w:tc>
      </w:tr>
    </w:tbl>
    <w:p w14:paraId="11FC0793" w14:textId="77777777" w:rsidR="00C94A8C" w:rsidRDefault="002D17A1">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C94A8C" w14:paraId="44243A54" w14:textId="77777777">
        <w:tc>
          <w:tcPr>
            <w:tcW w:w="0" w:type="auto"/>
            <w:tcMar>
              <w:top w:w="0" w:type="auto"/>
              <w:bottom w:w="0" w:type="auto"/>
            </w:tcMar>
          </w:tcPr>
          <w:p w14:paraId="0CBB5312" w14:textId="77777777" w:rsidR="00CA62B4" w:rsidRDefault="00CA62B4"/>
          <w:tbl>
            <w:tblPr>
              <w:tblStyle w:val="NormalTablePHPDOCX"/>
              <w:tblW w:w="0" w:type="auto"/>
              <w:tblLook w:val="04A0" w:firstRow="1" w:lastRow="0" w:firstColumn="1" w:lastColumn="0" w:noHBand="0" w:noVBand="1"/>
            </w:tblPr>
            <w:tblGrid>
              <w:gridCol w:w="8042"/>
            </w:tblGrid>
            <w:tr w:rsidR="00C94A8C" w14:paraId="6FBD544A" w14:textId="77777777">
              <w:tc>
                <w:tcPr>
                  <w:tcW w:w="0" w:type="auto"/>
                  <w:tcMar>
                    <w:top w:w="0" w:type="auto"/>
                    <w:bottom w:w="0" w:type="auto"/>
                  </w:tcMar>
                </w:tcPr>
                <w:p w14:paraId="096E83A7" w14:textId="77777777" w:rsidR="00C94A8C" w:rsidRDefault="002D17A1">
                  <w:pPr>
                    <w:jc w:val="both"/>
                  </w:pPr>
                  <w:r>
                    <w:rPr>
                      <w:rFonts w:ascii="Arial" w:hAnsi="Arial" w:cs="Arial"/>
                      <w:color w:val="000000"/>
                      <w:sz w:val="18"/>
                      <w:szCs w:val="18"/>
                    </w:rPr>
                    <w:t>Naročnik se zavezuje poravnati pogodbeno ceno za pravilno dobavo blaga na podlagi te pogodbe.</w:t>
                  </w:r>
                </w:p>
              </w:tc>
            </w:tr>
          </w:tbl>
          <w:p w14:paraId="4D5784AE" w14:textId="77777777" w:rsidR="00C94A8C" w:rsidRDefault="00C94A8C"/>
          <w:tbl>
            <w:tblPr>
              <w:tblStyle w:val="NormalTablePHPDOCX"/>
              <w:tblW w:w="0" w:type="auto"/>
              <w:tblLook w:val="04A0" w:firstRow="1" w:lastRow="0" w:firstColumn="1" w:lastColumn="0" w:noHBand="0" w:noVBand="1"/>
            </w:tblPr>
            <w:tblGrid>
              <w:gridCol w:w="8746"/>
            </w:tblGrid>
            <w:tr w:rsidR="00C94A8C" w14:paraId="1448E1D8" w14:textId="77777777">
              <w:tc>
                <w:tcPr>
                  <w:tcW w:w="0" w:type="auto"/>
                  <w:tcMar>
                    <w:top w:w="0" w:type="auto"/>
                    <w:bottom w:w="0" w:type="auto"/>
                  </w:tcMar>
                </w:tcPr>
                <w:p w14:paraId="3189F355" w14:textId="77777777" w:rsidR="00C94A8C" w:rsidRDefault="002D17A1">
                  <w:pPr>
                    <w:jc w:val="both"/>
                  </w:pPr>
                  <w:r>
                    <w:rPr>
                      <w:rFonts w:ascii="Arial" w:hAnsi="Arial" w:cs="Arial"/>
                      <w:color w:val="000000"/>
                      <w:sz w:val="18"/>
                      <w:szCs w:val="18"/>
                    </w:rPr>
                    <w:t>Naročnik se zavezuje, da bo za nemoteno izvajanje pogodbenih obveznosti dobavitelja zagotovil sodelovanje oseb, ki bodo v stiku z dobaviteljem</w:t>
                  </w:r>
                  <w:r w:rsidR="00CA62B4">
                    <w:rPr>
                      <w:rFonts w:ascii="Arial" w:hAnsi="Arial" w:cs="Arial"/>
                      <w:color w:val="000000"/>
                      <w:sz w:val="18"/>
                      <w:szCs w:val="18"/>
                    </w:rPr>
                    <w:t>.</w:t>
                  </w:r>
                </w:p>
              </w:tc>
            </w:tr>
          </w:tbl>
          <w:p w14:paraId="4B0CC667" w14:textId="77777777" w:rsidR="00C94A8C" w:rsidRDefault="00C94A8C"/>
        </w:tc>
      </w:tr>
    </w:tbl>
    <w:p w14:paraId="3CDE8B59" w14:textId="77777777" w:rsidR="000224B7" w:rsidRDefault="000224B7">
      <w:pPr>
        <w:spacing w:before="225" w:after="225" w:line="240" w:lineRule="auto"/>
        <w:jc w:val="both"/>
        <w:rPr>
          <w:rFonts w:ascii="Arial" w:hAnsi="Arial" w:cs="Arial"/>
          <w:b/>
          <w:bCs/>
          <w:color w:val="000000"/>
          <w:sz w:val="18"/>
          <w:szCs w:val="18"/>
        </w:rPr>
      </w:pPr>
    </w:p>
    <w:p w14:paraId="40949F36" w14:textId="77777777" w:rsidR="00C94A8C" w:rsidRDefault="002D17A1">
      <w:pPr>
        <w:spacing w:before="225" w:after="225" w:line="240" w:lineRule="auto"/>
        <w:jc w:val="both"/>
      </w:pPr>
      <w:r>
        <w:rPr>
          <w:rFonts w:ascii="Arial" w:hAnsi="Arial" w:cs="Arial"/>
          <w:b/>
          <w:bCs/>
          <w:color w:val="000000"/>
          <w:sz w:val="18"/>
          <w:szCs w:val="18"/>
        </w:rPr>
        <w:t>III. POGODBENA CENA</w:t>
      </w:r>
    </w:p>
    <w:p w14:paraId="20ACB834" w14:textId="77777777" w:rsidR="00C94A8C" w:rsidRDefault="002D17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94A8C" w14:paraId="6A016A81" w14:textId="77777777">
        <w:tc>
          <w:tcPr>
            <w:tcW w:w="0" w:type="auto"/>
            <w:tcMar>
              <w:top w:w="0" w:type="auto"/>
              <w:bottom w:w="0" w:type="auto"/>
            </w:tcMar>
          </w:tcPr>
          <w:p w14:paraId="1D2377B6" w14:textId="77777777" w:rsidR="00C94A8C" w:rsidRDefault="002D17A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4B44C44" w14:textId="77777777" w:rsidR="00C94A8C" w:rsidRDefault="002D17A1">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43DED406" w14:textId="77777777" w:rsidR="00C94A8C" w:rsidRDefault="002D17A1">
            <w:pPr>
              <w:spacing w:before="225" w:after="225"/>
              <w:jc w:val="both"/>
            </w:pPr>
            <w:r>
              <w:rPr>
                <w:rFonts w:ascii="Arial" w:hAnsi="Arial" w:cs="Arial"/>
                <w:color w:val="000000"/>
                <w:sz w:val="18"/>
                <w:szCs w:val="18"/>
              </w:rPr>
              <w:t>V kolikor naročnik računa ne zavrne v roku 8 delovnih dni od prejema, se račun šteje za potrjenega.</w:t>
            </w:r>
          </w:p>
          <w:p w14:paraId="5678C5D1" w14:textId="77777777" w:rsidR="00C94A8C" w:rsidRDefault="002D17A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7249C262" w14:textId="77777777"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p w14:paraId="12B3132E" w14:textId="77777777" w:rsidR="00C94A8C" w:rsidRDefault="002D17A1" w:rsidP="00CA62B4">
            <w:pPr>
              <w:spacing w:before="225" w:after="225"/>
              <w:jc w:val="both"/>
              <w:rPr>
                <w:rFonts w:ascii="Arial" w:hAnsi="Arial" w:cs="Arial"/>
                <w:color w:val="000000"/>
                <w:sz w:val="18"/>
                <w:szCs w:val="18"/>
              </w:rPr>
            </w:pPr>
            <w:r>
              <w:rPr>
                <w:rFonts w:ascii="Arial" w:hAnsi="Arial" w:cs="Arial"/>
                <w:color w:val="000000"/>
                <w:sz w:val="18"/>
                <w:szCs w:val="18"/>
              </w:rPr>
              <w:t>Kot dan plačila oziroma izpolnitve naročnikove obveznosti se šteje dan, ko naročnik izroči nalog za plačilo organizaciji, pri kateri ima svoj račun.</w:t>
            </w:r>
          </w:p>
          <w:p w14:paraId="7AF37CA3" w14:textId="77777777" w:rsidR="00CA62B4" w:rsidRPr="00CA62B4" w:rsidRDefault="00CA62B4" w:rsidP="00CA62B4">
            <w:pPr>
              <w:spacing w:before="225" w:after="225"/>
              <w:jc w:val="both"/>
              <w:rPr>
                <w:rFonts w:ascii="Arial" w:hAnsi="Arial" w:cs="Arial"/>
              </w:rPr>
            </w:pPr>
            <w:r w:rsidRPr="00CA62B4">
              <w:rPr>
                <w:rFonts w:ascii="Arial" w:hAnsi="Arial" w:cs="Arial"/>
                <w:sz w:val="18"/>
              </w:rPr>
              <w:t xml:space="preserve">V primeru zamude </w:t>
            </w:r>
            <w:proofErr w:type="spellStart"/>
            <w:r w:rsidRPr="00CA62B4">
              <w:rPr>
                <w:rFonts w:ascii="Arial" w:hAnsi="Arial" w:cs="Arial"/>
                <w:sz w:val="18"/>
              </w:rPr>
              <w:t>splačilom</w:t>
            </w:r>
            <w:proofErr w:type="spellEnd"/>
            <w:r w:rsidRPr="00CA62B4">
              <w:rPr>
                <w:rFonts w:ascii="Arial" w:hAnsi="Arial" w:cs="Arial"/>
                <w:sz w:val="18"/>
              </w:rPr>
              <w:t xml:space="preserve"> lahko izvajalec naročniku zaračuna zakonite zamudne obresti.</w:t>
            </w:r>
          </w:p>
        </w:tc>
      </w:tr>
    </w:tbl>
    <w:p w14:paraId="535FC947" w14:textId="77777777" w:rsidR="00C94A8C" w:rsidRDefault="002D17A1">
      <w:pPr>
        <w:spacing w:before="225" w:after="225" w:line="240" w:lineRule="auto"/>
        <w:jc w:val="both"/>
      </w:pPr>
      <w:r>
        <w:rPr>
          <w:rFonts w:ascii="Arial" w:hAnsi="Arial" w:cs="Arial"/>
          <w:b/>
          <w:bCs/>
          <w:color w:val="000000"/>
          <w:sz w:val="18"/>
          <w:szCs w:val="18"/>
        </w:rPr>
        <w:t>IV. DOBAVNI ROK</w:t>
      </w:r>
    </w:p>
    <w:p w14:paraId="1CB990A5" w14:textId="77777777" w:rsidR="00C94A8C" w:rsidRDefault="002D17A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94A8C" w14:paraId="1266D557" w14:textId="77777777">
        <w:tc>
          <w:tcPr>
            <w:tcW w:w="0" w:type="auto"/>
            <w:tcMar>
              <w:top w:w="0" w:type="auto"/>
              <w:bottom w:w="0" w:type="auto"/>
            </w:tcMar>
          </w:tcPr>
          <w:p w14:paraId="15EEDA58" w14:textId="57989240"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 xml:space="preserve">Izvajalec se zavezuje, da bo opremo dobavil, montiral in izvedel šolanje naročnika za varno delo s ponujeno opremo v </w:t>
            </w:r>
            <w:r w:rsidR="00625A85">
              <w:rPr>
                <w:rFonts w:ascii="Arial" w:hAnsi="Arial" w:cs="Arial"/>
                <w:color w:val="000000"/>
                <w:sz w:val="18"/>
                <w:szCs w:val="18"/>
              </w:rPr>
              <w:t>___________</w:t>
            </w:r>
            <w:r w:rsidRPr="00750B34">
              <w:rPr>
                <w:rFonts w:ascii="Arial" w:hAnsi="Arial" w:cs="Arial"/>
                <w:color w:val="000000"/>
                <w:sz w:val="18"/>
                <w:szCs w:val="18"/>
              </w:rPr>
              <w:t xml:space="preserve"> dneh po podpisu pogodbe</w:t>
            </w:r>
            <w:r w:rsidR="00625A85">
              <w:rPr>
                <w:rFonts w:ascii="Arial" w:hAnsi="Arial" w:cs="Arial"/>
                <w:color w:val="000000"/>
                <w:sz w:val="18"/>
                <w:szCs w:val="18"/>
              </w:rPr>
              <w:t>.</w:t>
            </w:r>
          </w:p>
          <w:p w14:paraId="073B11A0" w14:textId="77777777" w:rsidR="00750B34" w:rsidRPr="00750B34" w:rsidRDefault="00750B34" w:rsidP="00750B34">
            <w:pPr>
              <w:spacing w:before="225" w:after="225"/>
              <w:ind w:left="45"/>
              <w:jc w:val="both"/>
            </w:pPr>
            <w:r w:rsidRPr="00750B34">
              <w:rPr>
                <w:rFonts w:ascii="Arial" w:hAnsi="Arial" w:cs="Arial"/>
                <w:color w:val="000000"/>
                <w:sz w:val="18"/>
                <w:szCs w:val="18"/>
              </w:rPr>
              <w:t>Rok dobave je bistvena sestavina te pogodbe.</w:t>
            </w:r>
          </w:p>
          <w:p w14:paraId="001FEEB0" w14:textId="77777777" w:rsidR="00750B34" w:rsidRPr="00750B34" w:rsidRDefault="00750B34" w:rsidP="00750B34">
            <w:pPr>
              <w:spacing w:before="225" w:after="225"/>
              <w:jc w:val="both"/>
            </w:pPr>
            <w:r w:rsidRPr="00750B34">
              <w:rPr>
                <w:rFonts w:ascii="Arial" w:hAnsi="Arial" w:cs="Arial"/>
                <w:color w:val="000000"/>
                <w:sz w:val="18"/>
                <w:szCs w:val="18"/>
              </w:rPr>
              <w:t xml:space="preserve">Za dobavo blaga se upošteva </w:t>
            </w:r>
            <w:proofErr w:type="spellStart"/>
            <w:r w:rsidRPr="00750B34">
              <w:rPr>
                <w:rFonts w:ascii="Arial" w:hAnsi="Arial" w:cs="Arial"/>
                <w:color w:val="000000"/>
                <w:sz w:val="18"/>
                <w:szCs w:val="18"/>
              </w:rPr>
              <w:t>Incoterms</w:t>
            </w:r>
            <w:proofErr w:type="spellEnd"/>
            <w:r w:rsidRPr="00750B34">
              <w:rPr>
                <w:rFonts w:ascii="Arial" w:hAnsi="Arial" w:cs="Arial"/>
                <w:color w:val="000000"/>
                <w:sz w:val="18"/>
                <w:szCs w:val="18"/>
              </w:rPr>
              <w:t xml:space="preserve"> 20</w:t>
            </w:r>
            <w:r w:rsidR="002016C2">
              <w:rPr>
                <w:rFonts w:ascii="Arial" w:hAnsi="Arial" w:cs="Arial"/>
                <w:color w:val="000000"/>
                <w:sz w:val="18"/>
                <w:szCs w:val="18"/>
              </w:rPr>
              <w:t>22</w:t>
            </w:r>
            <w:r w:rsidRPr="00750B34">
              <w:rPr>
                <w:rFonts w:ascii="Arial" w:hAnsi="Arial" w:cs="Arial"/>
                <w:color w:val="000000"/>
                <w:sz w:val="18"/>
                <w:szCs w:val="18"/>
              </w:rPr>
              <w:t xml:space="preserve"> klavzula DDP, na sedežu naročnika, razen kadar je izrecno določeno drugo mesto dobave.</w:t>
            </w:r>
          </w:p>
          <w:p w14:paraId="641474F5" w14:textId="77777777" w:rsidR="00750B34" w:rsidRPr="00750B34" w:rsidRDefault="00750B34" w:rsidP="00750B34">
            <w:pPr>
              <w:spacing w:before="225" w:after="225"/>
              <w:jc w:val="both"/>
            </w:pPr>
            <w:r w:rsidRPr="00750B34">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7FD7BC7C" w14:textId="77777777" w:rsidR="00750B34" w:rsidRPr="00B25CAF"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0E131A7D" w14:textId="77777777" w:rsidR="00C94A8C" w:rsidRDefault="002D17A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94A8C" w14:paraId="2D83D19D" w14:textId="77777777">
        <w:tc>
          <w:tcPr>
            <w:tcW w:w="0" w:type="auto"/>
            <w:tcMar>
              <w:top w:w="0" w:type="auto"/>
              <w:bottom w:w="0" w:type="auto"/>
            </w:tcMar>
          </w:tcPr>
          <w:p w14:paraId="0DEBE383" w14:textId="77777777" w:rsidR="00C94A8C" w:rsidRDefault="002D17A1">
            <w:pPr>
              <w:spacing w:before="225" w:after="225"/>
              <w:jc w:val="both"/>
            </w:pPr>
            <w:r>
              <w:rPr>
                <w:rFonts w:ascii="Arial" w:hAnsi="Arial" w:cs="Arial"/>
                <w:color w:val="000000"/>
                <w:sz w:val="18"/>
                <w:szCs w:val="18"/>
              </w:rPr>
              <w:t xml:space="preserve">V primeru nastopa okoliščin, ki jih ob sklenitvi pogodbe ni bilo možno predvideti in lahko vplivajo na dinamiko izvajanja pogodbenih del, je izvajalec o tem dolžan nemudoma pisno obvestiti naročnika. V primeru, da so </w:t>
            </w:r>
            <w:r>
              <w:rPr>
                <w:rFonts w:ascii="Arial" w:hAnsi="Arial" w:cs="Arial"/>
                <w:color w:val="000000"/>
                <w:sz w:val="18"/>
                <w:szCs w:val="18"/>
              </w:rPr>
              <w:lastRenderedPageBreak/>
              <w:t>takšne okoliščine izredne in utemeljene, lahko naročnik in izvajalec sporazumno s pisnim aneksom podaljšata rok za dokončanje pogodbenih del.</w:t>
            </w:r>
          </w:p>
        </w:tc>
      </w:tr>
    </w:tbl>
    <w:p w14:paraId="350D3047" w14:textId="77777777" w:rsidR="00C94A8C" w:rsidRDefault="002D17A1">
      <w:pPr>
        <w:spacing w:before="225" w:after="225" w:line="240" w:lineRule="auto"/>
        <w:jc w:val="both"/>
      </w:pPr>
      <w:r>
        <w:rPr>
          <w:rFonts w:ascii="Arial" w:hAnsi="Arial" w:cs="Arial"/>
          <w:b/>
          <w:bCs/>
          <w:color w:val="000000"/>
          <w:sz w:val="18"/>
          <w:szCs w:val="18"/>
        </w:rPr>
        <w:lastRenderedPageBreak/>
        <w:t>V. PODIZVAJALCI</w:t>
      </w:r>
    </w:p>
    <w:p w14:paraId="5601EF21" w14:textId="77777777" w:rsidR="00C94A8C" w:rsidRDefault="002D17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C94A8C" w14:paraId="54257B5E" w14:textId="77777777">
        <w:tc>
          <w:tcPr>
            <w:tcW w:w="0" w:type="auto"/>
            <w:tcMar>
              <w:top w:w="0" w:type="auto"/>
              <w:bottom w:w="0" w:type="auto"/>
            </w:tcMar>
          </w:tcPr>
          <w:p w14:paraId="233FAEF0" w14:textId="77777777" w:rsidR="00C94A8C" w:rsidRDefault="002D17A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94A8C" w14:paraId="5854515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2700E2" w14:textId="77777777" w:rsidR="00C94A8C" w:rsidRDefault="002D17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59B3D2" w14:textId="77777777" w:rsidR="00C94A8C" w:rsidRDefault="00C94A8C"/>
              </w:tc>
            </w:tr>
            <w:tr w:rsidR="00C94A8C" w14:paraId="4855DB4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C1261C" w14:textId="77777777"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DFE028" w14:textId="77777777"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14:paraId="20A72C29" w14:textId="77777777"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94A8C" w14:paraId="7B7E6C1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C9864A" w14:textId="77777777" w:rsidR="00C94A8C" w:rsidRDefault="002D17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317C67" w14:textId="77777777" w:rsidR="00C94A8C" w:rsidRDefault="00C94A8C"/>
              </w:tc>
            </w:tr>
            <w:tr w:rsidR="00C94A8C" w14:paraId="13EC790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064F34" w14:textId="77777777"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19606C" w14:textId="77777777"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14:paraId="3D94E39B" w14:textId="77777777"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1EB61C5" w14:textId="77777777" w:rsidR="00C94A8C" w:rsidRDefault="00C94A8C"/>
          <w:p w14:paraId="6E12C22B" w14:textId="77777777" w:rsidR="00C94A8C" w:rsidRDefault="002D17A1">
            <w:pPr>
              <w:spacing w:before="225" w:after="225"/>
              <w:jc w:val="both"/>
            </w:pPr>
            <w:r>
              <w:rPr>
                <w:rFonts w:ascii="Arial" w:hAnsi="Arial" w:cs="Arial"/>
                <w:i/>
                <w:iCs/>
                <w:color w:val="000000"/>
                <w:sz w:val="18"/>
                <w:szCs w:val="18"/>
              </w:rPr>
              <w:t>Opomba:</w:t>
            </w:r>
          </w:p>
          <w:p w14:paraId="60AFD259" w14:textId="77777777" w:rsidR="00C94A8C" w:rsidRDefault="002D17A1">
            <w:pPr>
              <w:spacing w:before="225" w:after="225"/>
              <w:jc w:val="both"/>
            </w:pPr>
            <w:r>
              <w:rPr>
                <w:rFonts w:ascii="Arial" w:hAnsi="Arial" w:cs="Arial"/>
                <w:i/>
                <w:iCs/>
                <w:color w:val="000000"/>
                <w:sz w:val="18"/>
                <w:szCs w:val="18"/>
              </w:rPr>
              <w:t>V KOLIKOR PONUDNIK NE NASTOPA S PODIZVAJALCI SE RAZDELEK IZBRIŠE</w:t>
            </w:r>
          </w:p>
        </w:tc>
      </w:tr>
    </w:tbl>
    <w:p w14:paraId="3CFAB996" w14:textId="77777777" w:rsidR="00C94A8C" w:rsidRDefault="002D17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94A8C" w14:paraId="6F1E98C0" w14:textId="77777777">
        <w:tc>
          <w:tcPr>
            <w:tcW w:w="0" w:type="auto"/>
            <w:tcMar>
              <w:top w:w="0" w:type="auto"/>
              <w:bottom w:w="0" w:type="auto"/>
            </w:tcMar>
          </w:tcPr>
          <w:p w14:paraId="79AE93AB" w14:textId="77777777" w:rsidR="00C94A8C" w:rsidRDefault="002D17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96401B4" w14:textId="77777777" w:rsidR="00C94A8C" w:rsidRDefault="002D17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94A8C" w14:paraId="24B195C9" w14:textId="77777777">
              <w:tc>
                <w:tcPr>
                  <w:tcW w:w="0" w:type="auto"/>
                  <w:tcMar>
                    <w:top w:w="0" w:type="auto"/>
                    <w:bottom w:w="0" w:type="auto"/>
                  </w:tcMar>
                </w:tcPr>
                <w:p w14:paraId="4CA23686" w14:textId="77777777"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6128E3F" w14:textId="77777777"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0E7B904" w14:textId="77777777"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BCC16DC" w14:textId="77777777" w:rsidR="00C94A8C" w:rsidRDefault="00C94A8C"/>
          <w:p w14:paraId="6F95E3C4" w14:textId="77777777" w:rsidR="00C94A8C" w:rsidRDefault="002D17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44FBAFB" w14:textId="77777777" w:rsidR="00C94A8C" w:rsidRDefault="002D17A1">
            <w:pPr>
              <w:spacing w:before="225" w:after="225"/>
              <w:jc w:val="both"/>
            </w:pPr>
            <w:r>
              <w:rPr>
                <w:rFonts w:ascii="Arial" w:hAnsi="Arial" w:cs="Arial"/>
                <w:color w:val="000000"/>
                <w:sz w:val="18"/>
                <w:szCs w:val="18"/>
              </w:rPr>
              <w:t>Plačila podizvajalcem se izvedejo v rokih in na enak način kot velja za plačila izvajalcu.</w:t>
            </w:r>
          </w:p>
          <w:p w14:paraId="61C514DC" w14:textId="77777777" w:rsidR="00C94A8C" w:rsidRDefault="002D17A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BE286B" w14:textId="77777777" w:rsidR="00C94A8C" w:rsidRDefault="002D17A1">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A216B4E" w14:textId="77777777" w:rsidR="00C94A8C" w:rsidRDefault="002D17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3D7030D" w14:textId="77777777" w:rsidR="00C94A8C" w:rsidRDefault="002D17A1">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C94A8C" w14:paraId="6E6E890B" w14:textId="77777777">
        <w:tc>
          <w:tcPr>
            <w:tcW w:w="0" w:type="auto"/>
            <w:tcMar>
              <w:top w:w="0" w:type="auto"/>
              <w:bottom w:w="0" w:type="auto"/>
            </w:tcMar>
          </w:tcPr>
          <w:p w14:paraId="6A9CC297" w14:textId="77777777" w:rsidR="00C94A8C" w:rsidRDefault="002D17A1">
            <w:pPr>
              <w:spacing w:before="225" w:after="225"/>
              <w:jc w:val="both"/>
            </w:pPr>
            <w:r>
              <w:rPr>
                <w:rFonts w:ascii="Arial" w:hAnsi="Arial" w:cs="Arial"/>
                <w:color w:val="000000"/>
                <w:sz w:val="18"/>
                <w:szCs w:val="18"/>
              </w:rPr>
              <w:t>Naročnik se zavezuje poravnati pogodbeno ceno za pravilno dobavo blaga na podlagi te pogodbe.</w:t>
            </w:r>
          </w:p>
          <w:p w14:paraId="1AE215E4" w14:textId="77777777" w:rsidR="00C94A8C" w:rsidRDefault="002D17A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18C5433" w14:textId="77777777" w:rsidR="00C94A8C" w:rsidRDefault="002D17A1">
      <w:pPr>
        <w:spacing w:before="225" w:after="225" w:line="240" w:lineRule="auto"/>
        <w:jc w:val="both"/>
      </w:pPr>
      <w:r>
        <w:rPr>
          <w:rFonts w:ascii="Arial" w:hAnsi="Arial" w:cs="Arial"/>
          <w:b/>
          <w:bCs/>
          <w:color w:val="000000"/>
          <w:sz w:val="18"/>
          <w:szCs w:val="18"/>
        </w:rPr>
        <w:t>VI. OBVEZNOSTI DOBAVITELJA</w:t>
      </w:r>
    </w:p>
    <w:p w14:paraId="1F86DCE8" w14:textId="77777777" w:rsidR="00C94A8C" w:rsidRDefault="002D17A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94A8C" w14:paraId="7BC8A651" w14:textId="77777777">
        <w:tc>
          <w:tcPr>
            <w:tcW w:w="0" w:type="auto"/>
            <w:tcMar>
              <w:top w:w="0" w:type="auto"/>
              <w:bottom w:w="0" w:type="auto"/>
            </w:tcMar>
          </w:tcPr>
          <w:p w14:paraId="13D5627C" w14:textId="77777777"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C94A8C" w14:paraId="4B2FBEA0" w14:textId="77777777">
              <w:tc>
                <w:tcPr>
                  <w:tcW w:w="0" w:type="auto"/>
                  <w:tcMar>
                    <w:top w:w="0" w:type="auto"/>
                    <w:bottom w:w="0" w:type="auto"/>
                  </w:tcMar>
                </w:tcPr>
                <w:p w14:paraId="7C2FFD58" w14:textId="77777777"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817120D" w14:textId="77777777"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081C6AF2" w14:textId="77777777"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453F80CF" w14:textId="77777777"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03D5633" w14:textId="77777777" w:rsidR="001B6FB3" w:rsidRDefault="001B6FB3" w:rsidP="001B6FB3">
                  <w:pPr>
                    <w:numPr>
                      <w:ilvl w:val="0"/>
                      <w:numId w:val="33"/>
                    </w:numPr>
                    <w:jc w:val="both"/>
                    <w:rPr>
                      <w:rFonts w:ascii="Arial" w:hAnsi="Arial" w:cs="Arial"/>
                      <w:color w:val="000000"/>
                      <w:sz w:val="18"/>
                      <w:szCs w:val="18"/>
                    </w:rPr>
                  </w:pPr>
                  <w:r w:rsidRPr="001B6FB3">
                    <w:rPr>
                      <w:rFonts w:ascii="Arial" w:hAnsi="Arial" w:cs="Arial"/>
                      <w:color w:val="000000"/>
                      <w:sz w:val="18"/>
                      <w:szCs w:val="18"/>
                    </w:rPr>
                    <w:t>pri dobavi, montaži in servisiranju spoštoval hišni red naročnika</w:t>
                  </w:r>
                </w:p>
                <w:p w14:paraId="3C20A391" w14:textId="77777777"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01B0EEE0" w14:textId="77777777" w:rsidR="00C94A8C" w:rsidRDefault="00C94A8C"/>
        </w:tc>
      </w:tr>
    </w:tbl>
    <w:p w14:paraId="5BA1724E" w14:textId="77777777" w:rsidR="00C94A8C" w:rsidRDefault="002D17A1">
      <w:pPr>
        <w:spacing w:before="225" w:after="225" w:line="240" w:lineRule="auto"/>
        <w:jc w:val="both"/>
      </w:pPr>
      <w:r>
        <w:rPr>
          <w:rFonts w:ascii="Arial" w:hAnsi="Arial" w:cs="Arial"/>
          <w:b/>
          <w:bCs/>
          <w:color w:val="000000"/>
          <w:sz w:val="18"/>
          <w:szCs w:val="18"/>
        </w:rPr>
        <w:t>VII. SKRBNIKI POGODBE</w:t>
      </w:r>
    </w:p>
    <w:p w14:paraId="5BAAF513" w14:textId="77777777" w:rsidR="00C94A8C" w:rsidRDefault="002D17A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94A8C" w14:paraId="4D94124D" w14:textId="77777777">
        <w:tc>
          <w:tcPr>
            <w:tcW w:w="0" w:type="auto"/>
            <w:tcMar>
              <w:top w:w="0" w:type="auto"/>
              <w:bottom w:w="0" w:type="auto"/>
            </w:tcMar>
          </w:tcPr>
          <w:p w14:paraId="4888B278" w14:textId="77777777" w:rsidR="00C94A8C" w:rsidRDefault="002D17A1">
            <w:pPr>
              <w:spacing w:before="225" w:after="225"/>
              <w:jc w:val="both"/>
            </w:pPr>
            <w:r>
              <w:rPr>
                <w:rFonts w:ascii="Arial" w:hAnsi="Arial" w:cs="Arial"/>
                <w:color w:val="000000"/>
                <w:sz w:val="18"/>
                <w:szCs w:val="18"/>
              </w:rPr>
              <w:t xml:space="preserve">Skrbnik pogodbe s strani naročnika je </w:t>
            </w:r>
            <w:r w:rsidR="00750B34">
              <w:rPr>
                <w:rFonts w:ascii="Arial" w:hAnsi="Arial" w:cs="Arial"/>
                <w:color w:val="000000"/>
                <w:sz w:val="18"/>
                <w:szCs w:val="18"/>
              </w:rPr>
              <w:t>Barbara Slak Turk</w:t>
            </w:r>
          </w:p>
          <w:p w14:paraId="3F3373E5" w14:textId="77777777" w:rsidR="00750B34" w:rsidRDefault="00750B34" w:rsidP="00750B34">
            <w:pPr>
              <w:spacing w:before="225" w:after="225"/>
              <w:jc w:val="both"/>
            </w:pPr>
            <w:r>
              <w:rPr>
                <w:rFonts w:ascii="Arial" w:hAnsi="Arial" w:cs="Arial"/>
                <w:color w:val="000000"/>
                <w:sz w:val="18"/>
                <w:szCs w:val="18"/>
              </w:rPr>
              <w:t>Pooblaščeni predstavnik naročnika je Beno Červenka.</w:t>
            </w:r>
          </w:p>
          <w:p w14:paraId="33F1EAEA" w14:textId="77777777" w:rsidR="00C94A8C" w:rsidRDefault="002D17A1">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2CDDADD" w14:textId="77777777" w:rsidR="00C94A8C" w:rsidRDefault="002D17A1">
            <w:pPr>
              <w:spacing w:before="225" w:after="225"/>
              <w:jc w:val="both"/>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_______________</w:t>
            </w:r>
          </w:p>
          <w:p w14:paraId="708C332C" w14:textId="4A16EA98" w:rsidR="00750B34" w:rsidRPr="007313FB" w:rsidRDefault="002D17A1" w:rsidP="00750B34">
            <w:pPr>
              <w:spacing w:before="225" w:after="225"/>
              <w:jc w:val="both"/>
              <w:rPr>
                <w:rFonts w:ascii="Arial" w:hAnsi="Arial" w:cs="Arial"/>
                <w:color w:val="000000"/>
                <w:sz w:val="18"/>
                <w:szCs w:val="18"/>
              </w:rPr>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pooblaščen, da zastopa </w:t>
            </w:r>
            <w:r w:rsidR="00750B34">
              <w:rPr>
                <w:rFonts w:ascii="Arial" w:hAnsi="Arial" w:cs="Arial"/>
                <w:color w:val="000000"/>
                <w:sz w:val="18"/>
                <w:szCs w:val="18"/>
              </w:rPr>
              <w:t>izvajalca</w:t>
            </w:r>
            <w:r>
              <w:rPr>
                <w:rFonts w:ascii="Arial" w:hAnsi="Arial" w:cs="Arial"/>
                <w:color w:val="000000"/>
                <w:sz w:val="18"/>
                <w:szCs w:val="18"/>
              </w:rPr>
              <w:t xml:space="preserve"> v vseh vprašanjih, ki se nanašajo dobavo po tej pogodbi.</w:t>
            </w:r>
          </w:p>
        </w:tc>
      </w:tr>
    </w:tbl>
    <w:p w14:paraId="448EF35B" w14:textId="77777777" w:rsidR="00C94A8C" w:rsidRDefault="002D17A1">
      <w:pPr>
        <w:spacing w:before="225" w:after="225" w:line="240" w:lineRule="auto"/>
        <w:jc w:val="both"/>
      </w:pPr>
      <w:r>
        <w:rPr>
          <w:rFonts w:ascii="Arial" w:hAnsi="Arial" w:cs="Arial"/>
          <w:b/>
          <w:bCs/>
          <w:color w:val="000000"/>
          <w:sz w:val="18"/>
          <w:szCs w:val="18"/>
        </w:rPr>
        <w:t>VIII. POGODBENA KAZEN</w:t>
      </w:r>
    </w:p>
    <w:p w14:paraId="3B1ACCAA" w14:textId="77777777" w:rsidR="00C94A8C" w:rsidRDefault="002D17A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94A8C" w14:paraId="2D4235A5" w14:textId="77777777">
        <w:tc>
          <w:tcPr>
            <w:tcW w:w="0" w:type="auto"/>
            <w:tcMar>
              <w:top w:w="0" w:type="auto"/>
              <w:bottom w:w="0" w:type="auto"/>
            </w:tcMar>
          </w:tcPr>
          <w:p w14:paraId="0E2A7119" w14:textId="77777777" w:rsidR="00750B34" w:rsidRDefault="00750B34" w:rsidP="00750B34">
            <w:pPr>
              <w:spacing w:before="225" w:after="225"/>
              <w:jc w:val="both"/>
            </w:pPr>
            <w:r>
              <w:rPr>
                <w:rFonts w:ascii="Arial" w:hAnsi="Arial" w:cs="Arial"/>
                <w:color w:val="000000"/>
                <w:sz w:val="18"/>
                <w:szCs w:val="18"/>
              </w:rPr>
              <w:lastRenderedPageBreak/>
              <w:t>Če se izvajalec po svoji krivdi pri izvedbi ne drži dogovorjenih rokov, sme naročnik za vsak dan zamude zahtevati plačilo pogodbene kazni v višini 1 odstotka od vrednosti celotne dobave z DDV, vendar skupaj ne več kot 10% celotne pogodbene vrednosti.</w:t>
            </w:r>
          </w:p>
          <w:p w14:paraId="0D418FAC" w14:textId="77777777" w:rsidR="00750B34" w:rsidRDefault="00750B34" w:rsidP="00750B34">
            <w:pPr>
              <w:spacing w:before="225" w:after="225"/>
              <w:jc w:val="both"/>
            </w:pPr>
            <w:r>
              <w:rPr>
                <w:rFonts w:ascii="Arial" w:hAnsi="Arial" w:cs="Arial"/>
                <w:color w:val="000000"/>
                <w:sz w:val="18"/>
                <w:szCs w:val="18"/>
              </w:rPr>
              <w:t>Pogodbena kazen se obračuna pri plačilu za opravljeno dobavo.</w:t>
            </w:r>
          </w:p>
          <w:p w14:paraId="273166D1" w14:textId="77777777" w:rsidR="00C94A8C" w:rsidRDefault="00750B34" w:rsidP="00750B3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010CCFC" w14:textId="77777777" w:rsidR="00C94A8C" w:rsidRDefault="002D17A1">
      <w:pPr>
        <w:spacing w:before="225" w:after="225" w:line="240" w:lineRule="auto"/>
        <w:jc w:val="both"/>
      </w:pPr>
      <w:r>
        <w:rPr>
          <w:rFonts w:ascii="Arial" w:hAnsi="Arial" w:cs="Arial"/>
          <w:b/>
          <w:bCs/>
          <w:color w:val="000000"/>
          <w:sz w:val="18"/>
          <w:szCs w:val="18"/>
        </w:rPr>
        <w:t xml:space="preserve">IX. </w:t>
      </w:r>
      <w:r w:rsidR="00750B34" w:rsidRPr="00750B34">
        <w:rPr>
          <w:rFonts w:ascii="Arial" w:hAnsi="Arial" w:cs="Arial"/>
          <w:b/>
          <w:bCs/>
          <w:color w:val="000000"/>
          <w:sz w:val="18"/>
          <w:szCs w:val="18"/>
        </w:rPr>
        <w:t>PREVZEM IN PRIMOPREDAJA OPREME</w:t>
      </w:r>
    </w:p>
    <w:p w14:paraId="7F94DBC6" w14:textId="77777777" w:rsidR="00C94A8C" w:rsidRDefault="002D17A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94A8C" w14:paraId="2B279B68" w14:textId="77777777">
        <w:tc>
          <w:tcPr>
            <w:tcW w:w="0" w:type="auto"/>
            <w:tcMar>
              <w:top w:w="0" w:type="auto"/>
              <w:bottom w:w="0" w:type="auto"/>
            </w:tcMar>
          </w:tcPr>
          <w:p w14:paraId="0CC04148" w14:textId="77777777" w:rsidR="00BD1D37" w:rsidRDefault="00BD1D37" w:rsidP="00BD1D37">
            <w:pPr>
              <w:spacing w:before="225" w:after="225"/>
              <w:jc w:val="both"/>
              <w:rPr>
                <w:rFonts w:ascii="Arial" w:hAnsi="Arial" w:cs="Arial"/>
                <w:color w:val="000000"/>
                <w:sz w:val="18"/>
                <w:szCs w:val="18"/>
              </w:rPr>
            </w:pPr>
            <w:r>
              <w:rPr>
                <w:rFonts w:ascii="Arial" w:hAnsi="Arial" w:cs="Arial"/>
                <w:color w:val="000000"/>
                <w:sz w:val="18"/>
                <w:szCs w:val="18"/>
              </w:rPr>
              <w:t>Izvajalec</w:t>
            </w:r>
            <w:r w:rsidRPr="00BD1D37">
              <w:rPr>
                <w:rFonts w:ascii="Arial" w:hAnsi="Arial" w:cs="Arial"/>
                <w:color w:val="000000"/>
                <w:sz w:val="18"/>
                <w:szCs w:val="18"/>
              </w:rPr>
              <w:t xml:space="preserve"> se zavezuje, da bo najmanj tri (3) dni pred načrtovano primopredajo o tem pisno obvestil                                                na e</w:t>
            </w:r>
            <w:r w:rsidR="001B6FB3">
              <w:rPr>
                <w:rFonts w:ascii="Arial" w:hAnsi="Arial" w:cs="Arial"/>
                <w:color w:val="000000"/>
                <w:sz w:val="18"/>
                <w:szCs w:val="18"/>
              </w:rPr>
              <w:t>- naslov</w:t>
            </w:r>
            <w:r w:rsidRPr="00BD1D37">
              <w:rPr>
                <w:rFonts w:ascii="Arial" w:hAnsi="Arial" w:cs="Arial"/>
                <w:color w:val="000000"/>
                <w:sz w:val="18"/>
                <w:szCs w:val="18"/>
              </w:rPr>
              <w:t xml:space="preserve">: </w:t>
            </w:r>
            <w:hyperlink r:id="rId22" w:history="1">
              <w:r w:rsidRPr="00D16D26">
                <w:rPr>
                  <w:rStyle w:val="Hiperpovezava"/>
                  <w:rFonts w:ascii="Arial" w:hAnsi="Arial" w:cs="Arial"/>
                  <w:sz w:val="18"/>
                  <w:szCs w:val="18"/>
                </w:rPr>
                <w:t>barbara.turk-slak@sb-nm.si</w:t>
              </w:r>
            </w:hyperlink>
            <w:r>
              <w:rPr>
                <w:rFonts w:ascii="Arial" w:hAnsi="Arial" w:cs="Arial"/>
                <w:color w:val="000000"/>
                <w:sz w:val="18"/>
                <w:szCs w:val="18"/>
              </w:rPr>
              <w:t xml:space="preserve"> ,</w:t>
            </w:r>
            <w:r w:rsidRPr="00BD1D37">
              <w:rPr>
                <w:rFonts w:ascii="Arial" w:hAnsi="Arial" w:cs="Arial"/>
                <w:color w:val="000000"/>
                <w:sz w:val="18"/>
                <w:szCs w:val="18"/>
              </w:rPr>
              <w:t xml:space="preserve"> ki bo o primopredaji obvestil/a pooblaščeno osebo (uporabnik</w:t>
            </w:r>
            <w:r w:rsidR="001B6FB3">
              <w:rPr>
                <w:rFonts w:ascii="Arial" w:hAnsi="Arial" w:cs="Arial"/>
                <w:color w:val="000000"/>
                <w:sz w:val="18"/>
                <w:szCs w:val="18"/>
              </w:rPr>
              <w:t>a naročnika) in zaposlenega iz s</w:t>
            </w:r>
            <w:r w:rsidRPr="00BD1D37">
              <w:rPr>
                <w:rFonts w:ascii="Arial" w:hAnsi="Arial" w:cs="Arial"/>
                <w:color w:val="000000"/>
                <w:sz w:val="18"/>
                <w:szCs w:val="18"/>
              </w:rPr>
              <w:t>lužbe</w:t>
            </w:r>
            <w:r w:rsidR="001B6FB3">
              <w:rPr>
                <w:rFonts w:ascii="Arial" w:hAnsi="Arial" w:cs="Arial"/>
                <w:color w:val="000000"/>
                <w:sz w:val="18"/>
                <w:szCs w:val="18"/>
              </w:rPr>
              <w:t>, odgovorne</w:t>
            </w:r>
            <w:r w:rsidRPr="00BD1D37">
              <w:rPr>
                <w:rFonts w:ascii="Arial" w:hAnsi="Arial" w:cs="Arial"/>
                <w:color w:val="000000"/>
                <w:sz w:val="18"/>
                <w:szCs w:val="18"/>
              </w:rPr>
              <w:t xml:space="preserve"> za vzdrževanje nemedicinske opreme.</w:t>
            </w:r>
          </w:p>
          <w:p w14:paraId="46950E7E" w14:textId="77777777" w:rsidR="00750B34" w:rsidRPr="00750B34" w:rsidRDefault="00750B34" w:rsidP="00750B34">
            <w:pPr>
              <w:spacing w:before="225" w:after="225"/>
              <w:jc w:val="both"/>
            </w:pPr>
            <w:r w:rsidRPr="00750B34">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5F59DF79" w14:textId="77777777" w:rsidR="00750B34" w:rsidRPr="00750B34" w:rsidRDefault="00750B34" w:rsidP="00750B34">
            <w:pPr>
              <w:spacing w:before="225" w:after="225"/>
              <w:jc w:val="both"/>
            </w:pPr>
            <w:r w:rsidRPr="00750B34">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750B34" w:rsidRPr="00750B34" w14:paraId="27C4AA4A" w14:textId="77777777"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14:paraId="15D1C910" w14:textId="77777777" w:rsidTr="00B70235">
                    <w:tc>
                      <w:tcPr>
                        <w:tcW w:w="0" w:type="auto"/>
                        <w:tcMar>
                          <w:top w:w="0" w:type="auto"/>
                          <w:bottom w:w="0" w:type="auto"/>
                        </w:tcMar>
                      </w:tcPr>
                      <w:p w14:paraId="15DF0DC9" w14:textId="77777777"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ali blago ustreza določilom razpisne dokumentacije naročnika, specifikacijam, določilom pogodbe, veljavnim zakonskim  predpisom in pravilom stroke;</w:t>
                        </w:r>
                      </w:p>
                      <w:p w14:paraId="29208FEB" w14:textId="77777777"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datum prevzema blaga;</w:t>
                        </w:r>
                      </w:p>
                      <w:p w14:paraId="613DF12D" w14:textId="77777777"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morebitne pripombe naročnika v zvezi s kakovostjo dobavljenega blaga;  </w:t>
                        </w:r>
                      </w:p>
                      <w:p w14:paraId="205A3E24" w14:textId="77777777"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morebitna odprta, med predstavniki pogodbenih strank sporna vprašanja tehnične narave;</w:t>
                        </w:r>
                      </w:p>
                      <w:p w14:paraId="410EA90B" w14:textId="77777777"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sprejemu atestov in morebitnih garancijskih listov;</w:t>
                        </w:r>
                      </w:p>
                      <w:p w14:paraId="6A77ED26" w14:textId="77777777"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izvedbi šolanja.</w:t>
                        </w:r>
                      </w:p>
                    </w:tc>
                  </w:tr>
                </w:tbl>
                <w:p w14:paraId="2C1B20C3" w14:textId="77777777" w:rsidR="00750B34" w:rsidRPr="00750B34" w:rsidRDefault="00750B34" w:rsidP="00750B34"/>
              </w:tc>
            </w:tr>
          </w:tbl>
          <w:p w14:paraId="3EC59D5E" w14:textId="77777777" w:rsidR="00750B34" w:rsidRPr="00750B34" w:rsidRDefault="00750B34" w:rsidP="00750B34">
            <w:pPr>
              <w:spacing w:before="225" w:after="225"/>
              <w:jc w:val="both"/>
            </w:pPr>
            <w:r w:rsidRPr="00750B34">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750B34" w:rsidRPr="00750B34" w14:paraId="21118565" w14:textId="77777777"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14:paraId="2E5AE04B" w14:textId="77777777" w:rsidTr="00B70235">
                    <w:tc>
                      <w:tcPr>
                        <w:tcW w:w="0" w:type="auto"/>
                        <w:tcMar>
                          <w:top w:w="0" w:type="auto"/>
                          <w:bottom w:w="0" w:type="auto"/>
                        </w:tcMar>
                      </w:tcPr>
                      <w:p w14:paraId="3E32F9BD" w14:textId="77777777"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tehnično dokumentacijo dobavljene opreme,</w:t>
                        </w:r>
                      </w:p>
                      <w:p w14:paraId="44A3924A" w14:textId="77777777"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navodila za varno delo in vzdrževanje opreme v slovenskem jeziku,</w:t>
                        </w:r>
                      </w:p>
                      <w:p w14:paraId="522FF76D" w14:textId="77777777"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 xml:space="preserve">naslov pooblaščenega serviserja opreme v RS ali EU (s kontaktnimi osebami in </w:t>
                        </w:r>
                        <w:proofErr w:type="spellStart"/>
                        <w:r w:rsidRPr="00750B34">
                          <w:rPr>
                            <w:rFonts w:ascii="Arial" w:hAnsi="Arial" w:cs="Arial"/>
                            <w:color w:val="000000"/>
                            <w:position w:val="-2"/>
                            <w:sz w:val="18"/>
                            <w:szCs w:val="18"/>
                          </w:rPr>
                          <w:t>tel</w:t>
                        </w:r>
                        <w:proofErr w:type="spellEnd"/>
                        <w:r w:rsidRPr="00750B34">
                          <w:rPr>
                            <w:rFonts w:ascii="Arial" w:hAnsi="Arial" w:cs="Arial"/>
                            <w:color w:val="000000"/>
                            <w:position w:val="-2"/>
                            <w:sz w:val="18"/>
                            <w:szCs w:val="18"/>
                          </w:rPr>
                          <w:t>/</w:t>
                        </w:r>
                        <w:proofErr w:type="spellStart"/>
                        <w:r w:rsidRPr="00750B34">
                          <w:rPr>
                            <w:rFonts w:ascii="Arial" w:hAnsi="Arial" w:cs="Arial"/>
                            <w:color w:val="000000"/>
                            <w:position w:val="-2"/>
                            <w:sz w:val="18"/>
                            <w:szCs w:val="18"/>
                          </w:rPr>
                          <w:t>gsm</w:t>
                        </w:r>
                        <w:proofErr w:type="spellEnd"/>
                        <w:r w:rsidRPr="00750B34">
                          <w:rPr>
                            <w:rFonts w:ascii="Arial" w:hAnsi="Arial" w:cs="Arial"/>
                            <w:color w:val="000000"/>
                            <w:position w:val="-2"/>
                            <w:sz w:val="18"/>
                            <w:szCs w:val="18"/>
                          </w:rPr>
                          <w:t xml:space="preserve"> številkami ter e-mail naslovi),</w:t>
                        </w:r>
                      </w:p>
                      <w:p w14:paraId="1533E292" w14:textId="77777777"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vse potrebne in potrjene garancijske liste proizvajalca ali prodajalca opreme in</w:t>
                        </w:r>
                      </w:p>
                      <w:p w14:paraId="0287C9F1" w14:textId="77777777"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zavarovanje za odpravo napak v garancijskem roku.</w:t>
                        </w:r>
                      </w:p>
                    </w:tc>
                  </w:tr>
                </w:tbl>
                <w:p w14:paraId="6F5B6A7F" w14:textId="77777777" w:rsidR="00750B34" w:rsidRPr="00750B34" w:rsidRDefault="00750B34" w:rsidP="00750B34"/>
              </w:tc>
            </w:tr>
          </w:tbl>
          <w:p w14:paraId="383745E3" w14:textId="77777777" w:rsidR="00C94A8C" w:rsidRDefault="00750B34">
            <w:pPr>
              <w:spacing w:before="225" w:after="225"/>
              <w:jc w:val="both"/>
              <w:rPr>
                <w:rFonts w:ascii="Arial" w:hAnsi="Arial" w:cs="Arial"/>
                <w:color w:val="000000"/>
                <w:sz w:val="18"/>
                <w:szCs w:val="18"/>
              </w:rPr>
            </w:pPr>
            <w:r w:rsidRPr="00750B34">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p w14:paraId="3B80F945" w14:textId="77777777" w:rsidR="00A06D86" w:rsidRPr="00A06D86" w:rsidRDefault="00A06D86" w:rsidP="00A06D86">
            <w:pPr>
              <w:spacing w:before="225" w:after="225"/>
              <w:jc w:val="both"/>
            </w:pPr>
            <w:r>
              <w:rPr>
                <w:rFonts w:ascii="Arial" w:hAnsi="Arial" w:cs="Arial"/>
                <w:b/>
                <w:bCs/>
                <w:color w:val="000000"/>
                <w:sz w:val="18"/>
                <w:szCs w:val="18"/>
              </w:rPr>
              <w:t xml:space="preserve">X. </w:t>
            </w:r>
            <w:r w:rsidRPr="00A06D86">
              <w:rPr>
                <w:rFonts w:ascii="Arial" w:hAnsi="Arial" w:cs="Arial"/>
                <w:b/>
                <w:bCs/>
                <w:color w:val="000000"/>
                <w:sz w:val="18"/>
                <w:szCs w:val="18"/>
              </w:rPr>
              <w:t>ZAUPNOST IN VARSTVO OSEBNIH PODATKOV</w:t>
            </w:r>
          </w:p>
          <w:p w14:paraId="5DE7A3CE" w14:textId="77777777" w:rsidR="00A06D86" w:rsidRPr="00A06D86" w:rsidRDefault="00A06D86" w:rsidP="00A06D86">
            <w:pPr>
              <w:jc w:val="center"/>
            </w:pPr>
            <w:r w:rsidRPr="00A06D86">
              <w:rPr>
                <w:rFonts w:ascii="Arial" w:hAnsi="Arial" w:cs="Arial"/>
                <w:b/>
                <w:bCs/>
                <w:color w:val="000000"/>
                <w:sz w:val="18"/>
                <w:szCs w:val="18"/>
              </w:rPr>
              <w:t>17. člen</w:t>
            </w:r>
          </w:p>
          <w:p w14:paraId="1A840A94" w14:textId="77777777" w:rsidR="00A06D86" w:rsidRPr="00A06D86" w:rsidRDefault="00A06D86" w:rsidP="00A06D86">
            <w:pPr>
              <w:jc w:val="both"/>
              <w:rPr>
                <w:rFonts w:ascii="Arial" w:eastAsia="Times New Roman" w:hAnsi="Arial" w:cs="Arial"/>
                <w:color w:val="FF0000"/>
                <w:sz w:val="18"/>
                <w:szCs w:val="18"/>
                <w:lang w:eastAsia="sl-SI"/>
              </w:rPr>
            </w:pPr>
          </w:p>
          <w:p w14:paraId="56968317" w14:textId="77777777" w:rsidR="00A06D86" w:rsidRPr="00A06D86" w:rsidRDefault="00A06D86" w:rsidP="00A06D86">
            <w:pPr>
              <w:spacing w:before="225" w:after="225"/>
              <w:jc w:val="both"/>
            </w:pPr>
            <w:r w:rsidRPr="00A06D86">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672FF374" w14:textId="77777777" w:rsidR="00A06D86" w:rsidRPr="00A06D86" w:rsidRDefault="00A06D86" w:rsidP="00A06D86">
            <w:pPr>
              <w:spacing w:before="225" w:after="225"/>
              <w:jc w:val="both"/>
              <w:rPr>
                <w:rFonts w:ascii="Arial" w:hAnsi="Arial" w:cs="Arial"/>
                <w:sz w:val="18"/>
                <w:szCs w:val="18"/>
              </w:rPr>
            </w:pPr>
            <w:r w:rsidRPr="00A06D86">
              <w:rPr>
                <w:rFonts w:ascii="Arial" w:hAnsi="Arial" w:cs="Arial"/>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59B8AC6" w14:textId="77777777" w:rsidR="00A06D86" w:rsidRPr="00A06D86" w:rsidRDefault="00A06D86" w:rsidP="001B6FB3">
            <w:pPr>
              <w:jc w:val="both"/>
              <w:rPr>
                <w:rFonts w:ascii="Arial" w:eastAsia="Times New Roman" w:hAnsi="Arial" w:cs="Arial"/>
                <w:sz w:val="18"/>
                <w:szCs w:val="18"/>
                <w:lang w:eastAsia="sl-SI"/>
              </w:rPr>
            </w:pPr>
            <w:r w:rsidRPr="00A06D86">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w:t>
            </w:r>
          </w:p>
        </w:tc>
      </w:tr>
    </w:tbl>
    <w:p w14:paraId="2981B794" w14:textId="77777777"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I</w:t>
      </w:r>
      <w:r>
        <w:rPr>
          <w:rFonts w:ascii="Arial" w:hAnsi="Arial" w:cs="Arial"/>
          <w:b/>
          <w:bCs/>
          <w:color w:val="000000"/>
          <w:sz w:val="18"/>
          <w:szCs w:val="18"/>
        </w:rPr>
        <w:t>. ODPRAVA NAPAK IN GARANCIJSKA DOBA</w:t>
      </w:r>
    </w:p>
    <w:p w14:paraId="706C7796" w14:textId="77777777"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08C73A0D" w14:textId="77777777">
        <w:tc>
          <w:tcPr>
            <w:tcW w:w="0" w:type="auto"/>
            <w:tcMar>
              <w:top w:w="0" w:type="auto"/>
              <w:bottom w:w="0" w:type="auto"/>
            </w:tcMar>
          </w:tcPr>
          <w:p w14:paraId="0C34B8FF" w14:textId="77777777" w:rsidR="00C94A8C" w:rsidRDefault="002D17A1">
            <w:pPr>
              <w:spacing w:before="225" w:after="225"/>
              <w:jc w:val="both"/>
            </w:pPr>
            <w:r>
              <w:rPr>
                <w:rFonts w:ascii="Arial" w:hAnsi="Arial" w:cs="Arial"/>
                <w:color w:val="000000"/>
                <w:sz w:val="18"/>
                <w:szCs w:val="18"/>
              </w:rPr>
              <w:t xml:space="preserve">Garancijska doba po tej pogodbi je _____________ </w:t>
            </w:r>
            <w:r w:rsidR="00750B34">
              <w:rPr>
                <w:rFonts w:ascii="Arial" w:hAnsi="Arial" w:cs="Arial"/>
                <w:color w:val="000000"/>
                <w:sz w:val="18"/>
                <w:szCs w:val="18"/>
              </w:rPr>
              <w:t xml:space="preserve">(min. 24) </w:t>
            </w:r>
            <w:r>
              <w:rPr>
                <w:rFonts w:ascii="Arial" w:hAnsi="Arial" w:cs="Arial"/>
                <w:color w:val="000000"/>
                <w:sz w:val="18"/>
                <w:szCs w:val="18"/>
              </w:rPr>
              <w:t>mesecev.</w:t>
            </w:r>
          </w:p>
          <w:p w14:paraId="5DA9B9B8" w14:textId="77777777" w:rsidR="00C94A8C" w:rsidRDefault="002D17A1">
            <w:pPr>
              <w:spacing w:before="225" w:after="225"/>
              <w:jc w:val="both"/>
            </w:pPr>
            <w:r>
              <w:rPr>
                <w:rFonts w:ascii="Arial" w:hAnsi="Arial" w:cs="Arial"/>
                <w:color w:val="000000"/>
                <w:sz w:val="18"/>
                <w:szCs w:val="18"/>
              </w:rPr>
              <w:t>Garancijski roki začnejo teči z dnem uspešne pisne primopredaje opreme.</w:t>
            </w:r>
          </w:p>
          <w:p w14:paraId="5346B2B1" w14:textId="77777777" w:rsidR="00C94A8C" w:rsidRDefault="002D17A1">
            <w:pPr>
              <w:spacing w:before="225" w:after="225"/>
              <w:jc w:val="both"/>
            </w:pPr>
            <w:r>
              <w:rPr>
                <w:rFonts w:ascii="Arial" w:hAnsi="Arial" w:cs="Arial"/>
                <w:color w:val="000000"/>
                <w:sz w:val="18"/>
                <w:szCs w:val="18"/>
              </w:rPr>
              <w:t>Garancija je vezana na normalne pogoje uporabe in primerno ter strokovno vzdrževanje.</w:t>
            </w:r>
          </w:p>
          <w:p w14:paraId="5A420AE3" w14:textId="77777777"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je naročniku dolžan ne glede na proces ugotovitve in odprave napake zagotoviti funkcionalnost opreme.</w:t>
            </w:r>
          </w:p>
          <w:p w14:paraId="32A89775" w14:textId="77777777" w:rsidR="00C94A8C" w:rsidRDefault="002D17A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5E0AB054" w14:textId="77777777"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271"/>
      </w:tblGrid>
      <w:tr w:rsidR="00C94A8C" w14:paraId="48686566" w14:textId="77777777">
        <w:tc>
          <w:tcPr>
            <w:tcW w:w="0" w:type="auto"/>
            <w:tcMar>
              <w:top w:w="0" w:type="auto"/>
              <w:bottom w:w="0" w:type="auto"/>
            </w:tcMar>
          </w:tcPr>
          <w:p w14:paraId="5B1B7BC7" w14:textId="77777777" w:rsidR="00C94A8C" w:rsidRDefault="002D17A1">
            <w:pPr>
              <w:spacing w:before="225" w:after="225"/>
              <w:jc w:val="both"/>
            </w:pPr>
            <w:r>
              <w:rPr>
                <w:rFonts w:ascii="Arial" w:hAnsi="Arial" w:cs="Arial"/>
                <w:color w:val="000000"/>
                <w:sz w:val="18"/>
                <w:szCs w:val="18"/>
              </w:rPr>
              <w:t>Dobavitelj mora zagotavljati rezervne dele še najmanj 10 let po poteku garancijske dobe.</w:t>
            </w:r>
          </w:p>
        </w:tc>
      </w:tr>
    </w:tbl>
    <w:p w14:paraId="6806C74E" w14:textId="77777777" w:rsidR="00C94A8C" w:rsidRDefault="00A06D86">
      <w:pPr>
        <w:spacing w:after="0" w:line="240" w:lineRule="auto"/>
        <w:jc w:val="center"/>
      </w:pPr>
      <w:r>
        <w:rPr>
          <w:rFonts w:ascii="Arial" w:hAnsi="Arial" w:cs="Arial"/>
          <w:b/>
          <w:bCs/>
          <w:color w:val="000000"/>
          <w:sz w:val="18"/>
          <w:szCs w:val="18"/>
        </w:rPr>
        <w:t>20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C94A8C" w14:paraId="40467F0B" w14:textId="77777777">
        <w:tc>
          <w:tcPr>
            <w:tcW w:w="0" w:type="auto"/>
            <w:tcMar>
              <w:top w:w="0" w:type="auto"/>
              <w:bottom w:w="0" w:type="auto"/>
            </w:tcMar>
          </w:tcPr>
          <w:p w14:paraId="6718DF97" w14:textId="77777777" w:rsidR="00C94A8C" w:rsidRDefault="002D17A1">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B84A501" w14:textId="77777777" w:rsidR="00750B34" w:rsidRPr="00750B34" w:rsidRDefault="00750B34" w:rsidP="00750B34">
      <w:pPr>
        <w:spacing w:before="225" w:after="225" w:line="240" w:lineRule="auto"/>
        <w:jc w:val="both"/>
      </w:pPr>
      <w:r w:rsidRPr="00750B34">
        <w:rPr>
          <w:rFonts w:ascii="Arial" w:hAnsi="Arial" w:cs="Arial"/>
          <w:b/>
          <w:bCs/>
          <w:color w:val="000000"/>
          <w:sz w:val="18"/>
          <w:szCs w:val="18"/>
        </w:rPr>
        <w:t>X</w:t>
      </w:r>
      <w:r w:rsidR="00A06D86">
        <w:rPr>
          <w:rFonts w:ascii="Arial" w:hAnsi="Arial" w:cs="Arial"/>
          <w:b/>
          <w:bCs/>
          <w:color w:val="000000"/>
          <w:sz w:val="18"/>
          <w:szCs w:val="18"/>
        </w:rPr>
        <w:t>I</w:t>
      </w:r>
      <w:r w:rsidRPr="00750B34">
        <w:rPr>
          <w:rFonts w:ascii="Arial" w:hAnsi="Arial" w:cs="Arial"/>
          <w:b/>
          <w:bCs/>
          <w:color w:val="000000"/>
          <w:sz w:val="18"/>
          <w:szCs w:val="18"/>
        </w:rPr>
        <w:t>I. VZDRŽEVANJE OPREME V ČASU GARANCIJSKE DOBE</w:t>
      </w:r>
    </w:p>
    <w:p w14:paraId="5ABB19AA" w14:textId="77777777" w:rsidR="00750B34" w:rsidRPr="00750B34" w:rsidRDefault="00750B34" w:rsidP="00750B34">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1</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14:paraId="0ED93197" w14:textId="77777777" w:rsidTr="00B70235">
        <w:tc>
          <w:tcPr>
            <w:tcW w:w="0" w:type="auto"/>
            <w:tcMar>
              <w:top w:w="0" w:type="auto"/>
              <w:bottom w:w="0" w:type="auto"/>
            </w:tcMar>
          </w:tcPr>
          <w:p w14:paraId="56D463CD" w14:textId="77777777" w:rsidR="00750B34" w:rsidRPr="00750B34" w:rsidRDefault="00750B34" w:rsidP="00750B34">
            <w:pPr>
              <w:spacing w:before="225" w:after="225"/>
              <w:jc w:val="both"/>
            </w:pPr>
            <w:r w:rsidRPr="00750B34">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D058F88" w14:textId="77777777" w:rsidR="00750B34" w:rsidRPr="00750B34" w:rsidRDefault="00750B34" w:rsidP="00750B34">
            <w:pPr>
              <w:spacing w:before="225" w:after="225"/>
              <w:jc w:val="both"/>
            </w:pPr>
            <w:r w:rsidRPr="00750B34">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750B34" w:rsidRPr="00750B34" w14:paraId="39DA854D" w14:textId="77777777" w:rsidTr="00B70235">
              <w:tc>
                <w:tcPr>
                  <w:tcW w:w="0" w:type="auto"/>
                  <w:tcMar>
                    <w:top w:w="0" w:type="auto"/>
                    <w:bottom w:w="0" w:type="auto"/>
                  </w:tcMar>
                </w:tcPr>
                <w:tbl>
                  <w:tblPr>
                    <w:tblW w:w="0" w:type="auto"/>
                    <w:tblLook w:val="04A0" w:firstRow="1" w:lastRow="0" w:firstColumn="1" w:lastColumn="0" w:noHBand="0" w:noVBand="1"/>
                  </w:tblPr>
                  <w:tblGrid>
                    <w:gridCol w:w="8530"/>
                  </w:tblGrid>
                  <w:tr w:rsidR="00750B34" w:rsidRPr="00750B34" w14:paraId="093D6AFF" w14:textId="77777777" w:rsidTr="00B70235">
                    <w:tc>
                      <w:tcPr>
                        <w:tcW w:w="0" w:type="auto"/>
                        <w:tcMar>
                          <w:top w:w="0" w:type="auto"/>
                          <w:bottom w:w="0" w:type="auto"/>
                        </w:tcMar>
                      </w:tcPr>
                      <w:p w14:paraId="49602900" w14:textId="77777777" w:rsidR="00A06D86" w:rsidRDefault="00750B34" w:rsidP="00A459F0">
                        <w:pPr>
                          <w:numPr>
                            <w:ilvl w:val="0"/>
                            <w:numId w:val="44"/>
                          </w:numPr>
                          <w:jc w:val="both"/>
                          <w:rPr>
                            <w:rFonts w:ascii="Arial" w:hAnsi="Arial" w:cs="Arial"/>
                            <w:color w:val="000000"/>
                            <w:sz w:val="18"/>
                            <w:szCs w:val="18"/>
                          </w:rPr>
                        </w:pPr>
                        <w:r w:rsidRPr="00750B34">
                          <w:rPr>
                            <w:rFonts w:ascii="Arial" w:hAnsi="Arial" w:cs="Arial"/>
                            <w:color w:val="000000"/>
                            <w:sz w:val="18"/>
                            <w:szCs w:val="18"/>
                          </w:rPr>
                          <w:t>servisiranje dobavljenega blaga (servis in rez</w:t>
                        </w:r>
                        <w:r w:rsidR="001B6FB3">
                          <w:rPr>
                            <w:rFonts w:ascii="Arial" w:hAnsi="Arial" w:cs="Arial"/>
                            <w:color w:val="000000"/>
                            <w:sz w:val="18"/>
                            <w:szCs w:val="18"/>
                          </w:rPr>
                          <w:t>ervne</w:t>
                        </w:r>
                        <w:r w:rsidRPr="00750B34">
                          <w:rPr>
                            <w:rFonts w:ascii="Arial" w:hAnsi="Arial" w:cs="Arial"/>
                            <w:color w:val="000000"/>
                            <w:sz w:val="18"/>
                            <w:szCs w:val="18"/>
                          </w:rPr>
                          <w:t xml:space="preserve"> dele) pri s strani proizvajalca pooblaščenem in usposobljenem serviserju v RS ali EU (komunikacija poteka v SLO jeziku, stroške prevajanja krije izvajalec!)</w:t>
                        </w:r>
                      </w:p>
                      <w:p w14:paraId="0911C19D" w14:textId="77777777" w:rsidR="00750B34" w:rsidRPr="00750B34" w:rsidRDefault="00750B34" w:rsidP="001B6FB3">
                        <w:pPr>
                          <w:numPr>
                            <w:ilvl w:val="0"/>
                            <w:numId w:val="44"/>
                          </w:numPr>
                          <w:jc w:val="both"/>
                          <w:rPr>
                            <w:rFonts w:ascii="Arial" w:hAnsi="Arial" w:cs="Arial"/>
                            <w:color w:val="000000"/>
                            <w:sz w:val="18"/>
                            <w:szCs w:val="18"/>
                          </w:rPr>
                        </w:pPr>
                        <w:r w:rsidRPr="00750B34">
                          <w:rPr>
                            <w:rFonts w:ascii="Arial" w:hAnsi="Arial" w:cs="Arial"/>
                            <w:color w:val="000000"/>
                            <w:position w:val="-2"/>
                            <w:sz w:val="18"/>
                            <w:szCs w:val="18"/>
                          </w:rPr>
                          <w:t xml:space="preserve">odzivni čas servisa največ </w:t>
                        </w:r>
                        <w:r>
                          <w:rPr>
                            <w:rFonts w:ascii="Arial" w:hAnsi="Arial" w:cs="Arial"/>
                            <w:color w:val="000000"/>
                            <w:position w:val="-2"/>
                            <w:sz w:val="18"/>
                            <w:szCs w:val="18"/>
                          </w:rPr>
                          <w:t>6 ur</w:t>
                        </w:r>
                        <w:r w:rsidRPr="00750B34">
                          <w:rPr>
                            <w:rFonts w:ascii="Arial" w:hAnsi="Arial" w:cs="Arial"/>
                            <w:color w:val="000000"/>
                            <w:position w:val="-2"/>
                            <w:sz w:val="18"/>
                            <w:szCs w:val="18"/>
                          </w:rPr>
                          <w:t xml:space="preserve"> (da se servis javi in se z naročnikom dogovorita o v</w:t>
                        </w:r>
                        <w:r w:rsidR="00A06D86">
                          <w:rPr>
                            <w:rFonts w:ascii="Arial" w:hAnsi="Arial" w:cs="Arial"/>
                            <w:color w:val="000000"/>
                            <w:position w:val="-2"/>
                            <w:sz w:val="18"/>
                            <w:szCs w:val="18"/>
                          </w:rPr>
                          <w:t>sebini in času  odprave okvare) in</w:t>
                        </w:r>
                        <w:r w:rsidRPr="00750B34">
                          <w:rPr>
                            <w:rFonts w:ascii="Arial" w:hAnsi="Arial" w:cs="Arial"/>
                            <w:color w:val="000000"/>
                            <w:position w:val="-2"/>
                            <w:sz w:val="18"/>
                            <w:szCs w:val="18"/>
                          </w:rPr>
                          <w:t xml:space="preserve"> čas odprave napake</w:t>
                        </w:r>
                        <w:r>
                          <w:rPr>
                            <w:rFonts w:ascii="Arial" w:hAnsi="Arial" w:cs="Arial"/>
                            <w:color w:val="000000"/>
                            <w:position w:val="-2"/>
                            <w:sz w:val="18"/>
                            <w:szCs w:val="18"/>
                          </w:rPr>
                          <w:t xml:space="preserve"> največ 12 ur</w:t>
                        </w:r>
                        <w:r w:rsidR="00A06D86">
                          <w:rPr>
                            <w:rFonts w:ascii="Arial" w:hAnsi="Arial" w:cs="Arial"/>
                            <w:color w:val="000000"/>
                            <w:position w:val="-2"/>
                            <w:sz w:val="18"/>
                            <w:szCs w:val="18"/>
                          </w:rPr>
                          <w:t xml:space="preserve"> (čas</w:t>
                        </w:r>
                        <w:r w:rsidRPr="00750B34">
                          <w:rPr>
                            <w:rFonts w:ascii="Arial" w:hAnsi="Arial" w:cs="Arial"/>
                            <w:color w:val="000000"/>
                            <w:position w:val="-2"/>
                            <w:sz w:val="18"/>
                            <w:szCs w:val="18"/>
                          </w:rPr>
                          <w:t xml:space="preserve"> je lahko izjemoma daljši, po predhodnem dogovoru z naročnikom) šteto od pre</w:t>
                        </w:r>
                        <w:r w:rsidR="001B6FB3">
                          <w:rPr>
                            <w:rFonts w:ascii="Arial" w:hAnsi="Arial" w:cs="Arial"/>
                            <w:color w:val="000000"/>
                            <w:position w:val="-2"/>
                            <w:sz w:val="18"/>
                            <w:szCs w:val="18"/>
                          </w:rPr>
                          <w:t>jemu pisnega obvestila o okvari.</w:t>
                        </w:r>
                        <w:r w:rsidRPr="00750B34">
                          <w:rPr>
                            <w:rFonts w:ascii="Arial" w:hAnsi="Arial" w:cs="Arial"/>
                            <w:color w:val="000000"/>
                            <w:position w:val="-2"/>
                            <w:sz w:val="18"/>
                            <w:szCs w:val="18"/>
                          </w:rPr>
                          <w:t xml:space="preserve"> </w:t>
                        </w:r>
                      </w:p>
                    </w:tc>
                  </w:tr>
                </w:tbl>
                <w:p w14:paraId="143E6CA4" w14:textId="77777777" w:rsidR="00750B34" w:rsidRPr="00750B34" w:rsidRDefault="00750B34" w:rsidP="00750B34">
                  <w:pPr>
                    <w:jc w:val="both"/>
                    <w:rPr>
                      <w:rFonts w:ascii="Arial" w:hAnsi="Arial" w:cs="Arial"/>
                      <w:color w:val="000000"/>
                      <w:sz w:val="18"/>
                      <w:szCs w:val="18"/>
                    </w:rPr>
                  </w:pPr>
                </w:p>
              </w:tc>
            </w:tr>
          </w:tbl>
          <w:p w14:paraId="0F38BDE2" w14:textId="77777777" w:rsidR="00750B34" w:rsidRPr="00750B34" w:rsidRDefault="00750B34" w:rsidP="00750B34"/>
        </w:tc>
      </w:tr>
    </w:tbl>
    <w:p w14:paraId="3D5020F5" w14:textId="77777777" w:rsidR="00750B34" w:rsidRPr="00750B34" w:rsidRDefault="00750B34" w:rsidP="00750B34">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2</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14:paraId="4BCC0528" w14:textId="77777777" w:rsidTr="00B70235">
        <w:tc>
          <w:tcPr>
            <w:tcW w:w="0" w:type="auto"/>
            <w:tcMar>
              <w:top w:w="0" w:type="auto"/>
              <w:bottom w:w="0" w:type="auto"/>
            </w:tcMar>
          </w:tcPr>
          <w:p w14:paraId="460D2C33" w14:textId="77777777" w:rsidR="00750B34" w:rsidRPr="00750B34" w:rsidRDefault="00750B34" w:rsidP="00750B34">
            <w:pPr>
              <w:spacing w:before="225" w:after="225"/>
              <w:jc w:val="both"/>
            </w:pPr>
            <w:r w:rsidRPr="00750B34">
              <w:rPr>
                <w:rFonts w:ascii="Arial" w:hAnsi="Arial" w:cs="Arial"/>
                <w:color w:val="000000"/>
                <w:sz w:val="18"/>
                <w:szCs w:val="18"/>
              </w:rPr>
              <w:t>Za vse dobavljeno blago bo izvajalec v okviru garancijske dobe in v okviru svoje pogodbene obveznosti iz te pogodbe, izvedel odpravo napak.</w:t>
            </w:r>
          </w:p>
          <w:p w14:paraId="0265682A" w14:textId="77777777" w:rsidR="00750B34" w:rsidRPr="00750B34" w:rsidRDefault="00750B34" w:rsidP="00750B34">
            <w:pPr>
              <w:spacing w:before="225" w:after="225"/>
              <w:jc w:val="both"/>
            </w:pPr>
            <w:r w:rsidRPr="00750B34">
              <w:rPr>
                <w:rFonts w:ascii="Arial" w:hAnsi="Arial" w:cs="Arial"/>
                <w:color w:val="000000"/>
                <w:sz w:val="18"/>
                <w:szCs w:val="18"/>
              </w:rPr>
              <w:lastRenderedPageBreak/>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0759B940" w14:textId="77777777" w:rsid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 zamenjane dele v garancijski dobi prične teči nov garancijski rok z dnem zamenjave.</w:t>
            </w:r>
          </w:p>
          <w:p w14:paraId="18248341" w14:textId="77777777" w:rsidR="00A06D86" w:rsidRPr="00750B34" w:rsidRDefault="00A06D86" w:rsidP="00A06D86">
            <w:pPr>
              <w:spacing w:before="225" w:after="225"/>
              <w:jc w:val="both"/>
              <w:rPr>
                <w:rFonts w:ascii="Arial" w:hAnsi="Arial" w:cs="Arial"/>
                <w:color w:val="000000"/>
                <w:sz w:val="18"/>
                <w:szCs w:val="18"/>
              </w:rPr>
            </w:pPr>
            <w:r w:rsidRPr="00750B34">
              <w:rPr>
                <w:rFonts w:ascii="Arial" w:hAnsi="Arial" w:cs="Arial"/>
                <w:b/>
                <w:bCs/>
                <w:color w:val="000000"/>
                <w:sz w:val="18"/>
                <w:szCs w:val="18"/>
              </w:rPr>
              <w:t>X</w:t>
            </w:r>
            <w:r>
              <w:rPr>
                <w:rFonts w:ascii="Arial" w:hAnsi="Arial" w:cs="Arial"/>
                <w:b/>
                <w:bCs/>
                <w:color w:val="000000"/>
                <w:sz w:val="18"/>
                <w:szCs w:val="18"/>
              </w:rPr>
              <w:t>I</w:t>
            </w:r>
            <w:r w:rsidRPr="00750B34">
              <w:rPr>
                <w:rFonts w:ascii="Arial" w:hAnsi="Arial" w:cs="Arial"/>
                <w:b/>
                <w:bCs/>
                <w:color w:val="000000"/>
                <w:sz w:val="18"/>
                <w:szCs w:val="18"/>
              </w:rPr>
              <w:t>I</w:t>
            </w:r>
            <w:r>
              <w:rPr>
                <w:rFonts w:ascii="Arial" w:hAnsi="Arial" w:cs="Arial"/>
                <w:b/>
                <w:bCs/>
                <w:color w:val="000000"/>
                <w:sz w:val="18"/>
                <w:szCs w:val="18"/>
              </w:rPr>
              <w:t>I</w:t>
            </w:r>
            <w:r w:rsidRPr="00750B34">
              <w:rPr>
                <w:rFonts w:ascii="Arial" w:hAnsi="Arial" w:cs="Arial"/>
                <w:b/>
                <w:bCs/>
                <w:color w:val="000000"/>
                <w:sz w:val="18"/>
                <w:szCs w:val="18"/>
              </w:rPr>
              <w:t xml:space="preserve">. </w:t>
            </w:r>
            <w:r>
              <w:rPr>
                <w:rFonts w:ascii="Arial" w:hAnsi="Arial" w:cs="Arial"/>
                <w:b/>
                <w:bCs/>
                <w:color w:val="000000"/>
                <w:sz w:val="18"/>
                <w:szCs w:val="18"/>
              </w:rPr>
              <w:t>ZAVAROVANJA</w:t>
            </w:r>
          </w:p>
        </w:tc>
      </w:tr>
    </w:tbl>
    <w:p w14:paraId="6CEEB518" w14:textId="77777777" w:rsidR="00750B34" w:rsidRPr="00750B34" w:rsidRDefault="00750B34" w:rsidP="00750B34">
      <w:pPr>
        <w:spacing w:after="0" w:line="240" w:lineRule="auto"/>
        <w:jc w:val="center"/>
      </w:pPr>
      <w:r w:rsidRPr="00750B34">
        <w:rPr>
          <w:rFonts w:ascii="Arial" w:hAnsi="Arial" w:cs="Arial"/>
          <w:b/>
          <w:bCs/>
          <w:color w:val="000000"/>
          <w:sz w:val="18"/>
          <w:szCs w:val="18"/>
        </w:rPr>
        <w:lastRenderedPageBreak/>
        <w:t>2</w:t>
      </w:r>
      <w:r w:rsidR="00A06D86">
        <w:rPr>
          <w:rFonts w:ascii="Arial" w:hAnsi="Arial" w:cs="Arial"/>
          <w:b/>
          <w:bCs/>
          <w:color w:val="000000"/>
          <w:sz w:val="18"/>
          <w:szCs w:val="18"/>
        </w:rPr>
        <w:t>3</w:t>
      </w:r>
      <w:r w:rsidRPr="00750B34">
        <w:rPr>
          <w:rFonts w:ascii="Arial" w:hAnsi="Arial" w:cs="Arial"/>
          <w:b/>
          <w:bCs/>
          <w:color w:val="000000"/>
          <w:sz w:val="18"/>
          <w:szCs w:val="18"/>
        </w:rPr>
        <w:t>. člen</w:t>
      </w:r>
    </w:p>
    <w:p w14:paraId="1CA64EE9" w14:textId="77777777" w:rsidR="00750B34" w:rsidRPr="00750B34" w:rsidRDefault="00750B34" w:rsidP="00750B34">
      <w:pPr>
        <w:spacing w:after="0" w:line="240" w:lineRule="auto"/>
        <w:jc w:val="center"/>
      </w:pPr>
    </w:p>
    <w:tbl>
      <w:tblPr>
        <w:tblW w:w="0" w:type="auto"/>
        <w:tblInd w:w="108" w:type="dxa"/>
        <w:tblLook w:val="04A0" w:firstRow="1" w:lastRow="0" w:firstColumn="1" w:lastColumn="0" w:noHBand="0" w:noVBand="1"/>
      </w:tblPr>
      <w:tblGrid>
        <w:gridCol w:w="8962"/>
      </w:tblGrid>
      <w:tr w:rsidR="00750B34" w:rsidRPr="00750B34" w14:paraId="3157F5F1" w14:textId="77777777" w:rsidTr="00B70235">
        <w:tc>
          <w:tcPr>
            <w:tcW w:w="0" w:type="auto"/>
            <w:tcMar>
              <w:top w:w="0" w:type="auto"/>
              <w:bottom w:w="0" w:type="auto"/>
            </w:tcMar>
          </w:tcPr>
          <w:p w14:paraId="332DF76B" w14:textId="77777777" w:rsidR="00750B34" w:rsidRPr="00750B34" w:rsidRDefault="00750B34" w:rsidP="00750B34">
            <w:pPr>
              <w:spacing w:before="225" w:after="225"/>
              <w:jc w:val="both"/>
            </w:pPr>
            <w:r w:rsidRPr="00750B34">
              <w:rPr>
                <w:rFonts w:ascii="Arial" w:hAnsi="Arial" w:cs="Arial"/>
                <w:color w:val="000000"/>
                <w:sz w:val="18"/>
                <w:szCs w:val="18"/>
              </w:rPr>
              <w:t>ZAVAROVANJE ZA DOBRO IZVEDBO POGODBENIH OBVEZNOSTI</w:t>
            </w:r>
          </w:p>
          <w:p w14:paraId="0579953F" w14:textId="77777777"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Instrument zavarovanja: </w:t>
            </w:r>
            <w:r w:rsidR="00A06D86" w:rsidRPr="00A06D86">
              <w:rPr>
                <w:rFonts w:ascii="Arial" w:hAnsi="Arial" w:cs="Arial"/>
                <w:color w:val="000000"/>
                <w:sz w:val="18"/>
                <w:szCs w:val="18"/>
              </w:rPr>
              <w:t xml:space="preserve">BANČNA GARANCIJA ALI </w:t>
            </w:r>
            <w:r w:rsidR="001B6FB3">
              <w:rPr>
                <w:rFonts w:ascii="Arial" w:hAnsi="Arial" w:cs="Arial"/>
                <w:color w:val="000000"/>
                <w:sz w:val="18"/>
                <w:szCs w:val="18"/>
              </w:rPr>
              <w:t>DENARNI</w:t>
            </w:r>
            <w:r w:rsidR="00A06D86" w:rsidRPr="00A06D86">
              <w:rPr>
                <w:rFonts w:ascii="Arial" w:hAnsi="Arial" w:cs="Arial"/>
                <w:color w:val="000000"/>
                <w:sz w:val="18"/>
                <w:szCs w:val="18"/>
              </w:rPr>
              <w:t xml:space="preserve"> DEPOZIT</w:t>
            </w:r>
          </w:p>
          <w:p w14:paraId="245F4F68" w14:textId="77777777"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Višina zavarovanja: 10% pogodbene vrednosti z DDV</w:t>
            </w:r>
          </w:p>
          <w:p w14:paraId="77760120" w14:textId="77777777"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Čas veljavnosti: do </w:t>
            </w:r>
            <w:r w:rsidR="00A06D86">
              <w:rPr>
                <w:rFonts w:ascii="Arial" w:hAnsi="Arial" w:cs="Arial"/>
                <w:color w:val="000000"/>
                <w:sz w:val="18"/>
                <w:szCs w:val="18"/>
              </w:rPr>
              <w:t xml:space="preserve">primopredaje oz. </w:t>
            </w:r>
            <w:r w:rsidRPr="00A06D86">
              <w:rPr>
                <w:rFonts w:ascii="Arial" w:hAnsi="Arial" w:cs="Arial"/>
                <w:color w:val="000000"/>
                <w:sz w:val="18"/>
                <w:szCs w:val="18"/>
              </w:rPr>
              <w:t>izročitve zavarovanja za odpravo napak v garancijskem roku.</w:t>
            </w:r>
          </w:p>
          <w:p w14:paraId="0516193F" w14:textId="77777777" w:rsidR="00750B34" w:rsidRPr="00750B34" w:rsidRDefault="00750B34" w:rsidP="00750B34">
            <w:pPr>
              <w:spacing w:before="225" w:after="225"/>
              <w:jc w:val="both"/>
            </w:pPr>
            <w:r w:rsidRPr="00750B34">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BD339AA" w14:textId="77777777"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682E775" w14:textId="77777777" w:rsidR="00750B34" w:rsidRPr="00750B34" w:rsidRDefault="00750B34" w:rsidP="00A06D86">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4</w:t>
      </w:r>
      <w:r w:rsidRPr="00750B34">
        <w:rPr>
          <w:rFonts w:ascii="Arial" w:hAnsi="Arial" w:cs="Arial"/>
          <w:b/>
          <w:bCs/>
          <w:color w:val="000000"/>
          <w:sz w:val="18"/>
          <w:szCs w:val="18"/>
        </w:rPr>
        <w:t>. člen</w:t>
      </w:r>
    </w:p>
    <w:tbl>
      <w:tblPr>
        <w:tblW w:w="0" w:type="auto"/>
        <w:tblLook w:val="04A0" w:firstRow="1" w:lastRow="0" w:firstColumn="1" w:lastColumn="0" w:noHBand="0" w:noVBand="1"/>
      </w:tblPr>
      <w:tblGrid>
        <w:gridCol w:w="9070"/>
      </w:tblGrid>
      <w:tr w:rsidR="00750B34" w:rsidRPr="00750B34" w14:paraId="02CE7A11" w14:textId="77777777" w:rsidTr="00B70235">
        <w:trPr>
          <w:trHeight w:val="3023"/>
        </w:trPr>
        <w:tc>
          <w:tcPr>
            <w:tcW w:w="9070" w:type="dxa"/>
            <w:tcMar>
              <w:top w:w="0" w:type="auto"/>
              <w:bottom w:w="0" w:type="auto"/>
            </w:tcMar>
          </w:tcPr>
          <w:p w14:paraId="36F6433A" w14:textId="77777777" w:rsidR="00A06D86" w:rsidRDefault="00A06D86" w:rsidP="00750B34">
            <w:pPr>
              <w:spacing w:after="0"/>
              <w:jc w:val="both"/>
              <w:rPr>
                <w:rFonts w:ascii="Arial" w:hAnsi="Arial" w:cs="Arial"/>
                <w:color w:val="000000"/>
                <w:sz w:val="18"/>
                <w:szCs w:val="18"/>
              </w:rPr>
            </w:pPr>
          </w:p>
          <w:p w14:paraId="207DEC1A" w14:textId="77777777" w:rsidR="00750B34" w:rsidRPr="00750B34" w:rsidRDefault="00750B34" w:rsidP="00750B34">
            <w:pPr>
              <w:spacing w:after="0"/>
              <w:jc w:val="both"/>
            </w:pPr>
            <w:r w:rsidRPr="00750B34">
              <w:rPr>
                <w:rFonts w:ascii="Arial" w:hAnsi="Arial" w:cs="Arial"/>
                <w:color w:val="000000"/>
                <w:sz w:val="18"/>
                <w:szCs w:val="18"/>
              </w:rPr>
              <w:t>ZAVAROVANJE ZA ODPRAVO NAPAK</w:t>
            </w:r>
          </w:p>
          <w:p w14:paraId="19D767BB" w14:textId="77777777" w:rsidR="00750B34" w:rsidRPr="00750B34" w:rsidRDefault="00750B34" w:rsidP="00750B34">
            <w:pPr>
              <w:spacing w:after="0"/>
              <w:jc w:val="both"/>
            </w:pPr>
            <w:r w:rsidRPr="00750B34">
              <w:rPr>
                <w:rFonts w:ascii="Arial" w:hAnsi="Arial" w:cs="Arial"/>
                <w:color w:val="000000"/>
                <w:sz w:val="18"/>
                <w:szCs w:val="18"/>
              </w:rPr>
              <w:t>Instrument zavarovanja: menica</w:t>
            </w:r>
          </w:p>
          <w:p w14:paraId="77B332F1" w14:textId="77777777" w:rsidR="00750B34" w:rsidRPr="00750B34" w:rsidRDefault="00750B34" w:rsidP="00750B34">
            <w:pPr>
              <w:spacing w:after="0"/>
              <w:jc w:val="both"/>
            </w:pPr>
            <w:r w:rsidRPr="00750B34">
              <w:rPr>
                <w:rFonts w:ascii="Arial" w:hAnsi="Arial" w:cs="Arial"/>
                <w:color w:val="000000"/>
                <w:sz w:val="18"/>
                <w:szCs w:val="18"/>
              </w:rPr>
              <w:t>Višina zavarovanja: 5% pogodbene vrednosti z DDV</w:t>
            </w:r>
          </w:p>
          <w:p w14:paraId="30B648BA" w14:textId="77777777" w:rsidR="00750B34" w:rsidRPr="00750B34" w:rsidRDefault="00750B34" w:rsidP="00750B34">
            <w:pPr>
              <w:spacing w:after="0"/>
              <w:jc w:val="both"/>
            </w:pPr>
            <w:r w:rsidRPr="00750B34">
              <w:rPr>
                <w:rFonts w:ascii="Arial" w:hAnsi="Arial" w:cs="Arial"/>
                <w:color w:val="000000"/>
                <w:sz w:val="18"/>
                <w:szCs w:val="18"/>
              </w:rPr>
              <w:t>Čas veljavnosti: še najmanj 1 mesec po poteku garancijskega roka</w:t>
            </w:r>
          </w:p>
          <w:p w14:paraId="5C10E71A" w14:textId="77777777" w:rsidR="00750B34" w:rsidRPr="00750B34" w:rsidRDefault="00750B34" w:rsidP="00750B34">
            <w:pPr>
              <w:spacing w:after="0"/>
              <w:jc w:val="both"/>
              <w:rPr>
                <w:rFonts w:ascii="Arial" w:hAnsi="Arial" w:cs="Arial"/>
                <w:color w:val="000000"/>
                <w:sz w:val="18"/>
                <w:szCs w:val="18"/>
              </w:rPr>
            </w:pPr>
          </w:p>
          <w:p w14:paraId="0F7EC0FE" w14:textId="77777777" w:rsidR="00750B34" w:rsidRPr="00750B34" w:rsidRDefault="00750B34" w:rsidP="00750B34">
            <w:pPr>
              <w:spacing w:after="0"/>
              <w:jc w:val="both"/>
            </w:pPr>
            <w:r w:rsidRPr="00750B34">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0CBE7D02" w14:textId="77777777" w:rsidR="00750B34" w:rsidRPr="00750B34" w:rsidRDefault="00750B34" w:rsidP="00750B34">
            <w:pPr>
              <w:spacing w:after="0"/>
              <w:jc w:val="both"/>
            </w:pPr>
            <w:r w:rsidRPr="00750B34">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62D8477" w14:textId="77777777" w:rsidR="00750B34" w:rsidRDefault="00750B34">
      <w:pPr>
        <w:spacing w:after="0" w:line="240" w:lineRule="auto"/>
        <w:jc w:val="center"/>
        <w:rPr>
          <w:rFonts w:ascii="Arial" w:hAnsi="Arial" w:cs="Arial"/>
          <w:b/>
          <w:bCs/>
          <w:color w:val="000000"/>
          <w:sz w:val="18"/>
          <w:szCs w:val="18"/>
        </w:rPr>
      </w:pPr>
    </w:p>
    <w:p w14:paraId="5B3F9C1A" w14:textId="77777777"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IV</w:t>
      </w:r>
      <w:r>
        <w:rPr>
          <w:rFonts w:ascii="Arial" w:hAnsi="Arial" w:cs="Arial"/>
          <w:b/>
          <w:bCs/>
          <w:color w:val="000000"/>
          <w:sz w:val="18"/>
          <w:szCs w:val="18"/>
        </w:rPr>
        <w:t>. ODSTOP OD POGODBE</w:t>
      </w:r>
    </w:p>
    <w:p w14:paraId="32547E3E" w14:textId="77777777"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54F125BE" w14:textId="77777777">
        <w:tc>
          <w:tcPr>
            <w:tcW w:w="0" w:type="auto"/>
            <w:tcMar>
              <w:top w:w="0" w:type="auto"/>
              <w:bottom w:w="0" w:type="auto"/>
            </w:tcMar>
          </w:tcPr>
          <w:p w14:paraId="6E7BE078" w14:textId="77777777" w:rsidR="00A06D86" w:rsidRPr="00A06D86" w:rsidRDefault="00A06D86" w:rsidP="00A06D86">
            <w:pPr>
              <w:spacing w:before="225" w:after="225"/>
              <w:jc w:val="both"/>
            </w:pPr>
            <w:r w:rsidRPr="00A06D86">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215F5488" w14:textId="77777777" w:rsidR="00A06D86" w:rsidRPr="00A06D86" w:rsidRDefault="00A06D86" w:rsidP="00A06D86">
            <w:pPr>
              <w:spacing w:before="225" w:after="225"/>
              <w:jc w:val="both"/>
            </w:pPr>
            <w:r w:rsidRPr="00A06D8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13A9F79" w14:textId="77777777" w:rsidR="00A06D86" w:rsidRPr="00A06D86" w:rsidRDefault="00A06D86" w:rsidP="00A06D86">
            <w:pPr>
              <w:spacing w:before="225" w:after="225"/>
              <w:jc w:val="both"/>
            </w:pPr>
            <w:r w:rsidRPr="00A06D86">
              <w:rPr>
                <w:rFonts w:ascii="Arial" w:hAnsi="Arial" w:cs="Arial"/>
                <w:sz w:val="18"/>
                <w:szCs w:val="18"/>
              </w:rPr>
              <w:t>Naročnik ima pravico odstopiti od pogodbe kadarkoli, brez posledic za naročnika, če:</w:t>
            </w:r>
          </w:p>
          <w:p w14:paraId="2104DC65" w14:textId="77777777"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pride izvajalec v takšno finančno situacijo, ki bi mu onemogočila izvedbo pogodbenih obveznosti;</w:t>
            </w:r>
          </w:p>
          <w:p w14:paraId="5287D6B2" w14:textId="77777777"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lastRenderedPageBreak/>
              <w:t>izvajalec po svoji krivdi v roku 14 dni od veljavnosti pogodbe in uvedbe v delo ne prične z delom;</w:t>
            </w:r>
          </w:p>
          <w:p w14:paraId="404459DC" w14:textId="77777777"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 xml:space="preserve">izvajalec po svoji krivdi kasni z deli po faznih rokih iz potrjenega terminskega plana del več kot 30 dni, </w:t>
            </w:r>
          </w:p>
          <w:p w14:paraId="193815AE" w14:textId="77777777"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če ne dosega pogodbeno dogovorjene kvalitete in standardov in je ne more vzpostaviti niti v naknadno dogovorjenem roku, ki mu ga določi naročnik.</w:t>
            </w:r>
          </w:p>
          <w:p w14:paraId="17A47600" w14:textId="77777777" w:rsidR="00A06D86" w:rsidRPr="00A06D86" w:rsidRDefault="00A06D86" w:rsidP="00A06D86">
            <w:pPr>
              <w:spacing w:before="225" w:after="225"/>
              <w:jc w:val="both"/>
            </w:pPr>
            <w:r w:rsidRPr="00A06D8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06D86" w:rsidRPr="00A06D86" w14:paraId="534574DD" w14:textId="77777777" w:rsidTr="00B70235">
              <w:tc>
                <w:tcPr>
                  <w:tcW w:w="0" w:type="auto"/>
                  <w:tcMar>
                    <w:top w:w="0" w:type="auto"/>
                    <w:bottom w:w="0" w:type="auto"/>
                  </w:tcMar>
                </w:tcPr>
                <w:p w14:paraId="1B4FA3E9" w14:textId="77777777"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javno naročilo je bilo bistveno spremenjeno, kar terja nov postopek javnega naročanja;</w:t>
                  </w:r>
                </w:p>
                <w:p w14:paraId="594FE72D" w14:textId="77777777"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96498C4" w14:textId="77777777"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AA11E13" w14:textId="77777777"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14:paraId="020B85F0" w14:textId="77777777" w:rsidR="00A06D86" w:rsidRPr="00A06D86" w:rsidRDefault="00A06D86" w:rsidP="00A06D86">
            <w:pPr>
              <w:spacing w:before="225" w:after="225"/>
              <w:jc w:val="both"/>
            </w:pPr>
            <w:r w:rsidRPr="00A06D86">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0F1E0329" w14:textId="77777777"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v primeru, da zanjo nima zagotovljenih sredstev.</w:t>
            </w:r>
          </w:p>
          <w:p w14:paraId="0D6BED81" w14:textId="77777777"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0831B6D" w14:textId="77777777" w:rsidR="00A06D86" w:rsidRPr="00A06D86" w:rsidRDefault="00A06D86" w:rsidP="00A06D86">
            <w:pPr>
              <w:spacing w:before="225" w:after="225"/>
              <w:jc w:val="both"/>
            </w:pPr>
            <w:r w:rsidRPr="00A06D86">
              <w:rPr>
                <w:rFonts w:ascii="Arial" w:hAnsi="Arial" w:cs="Arial"/>
                <w:sz w:val="18"/>
                <w:szCs w:val="18"/>
              </w:rPr>
              <w:t>V primeru predčasnega prenehanja veljavnosti pogodbe sta pogodbeni strani obvezani poravnati obveznosti, ki jih imata druga do druge in so nastale do trenutka prenehanja pogodbe.</w:t>
            </w:r>
          </w:p>
          <w:p w14:paraId="40BFC27F" w14:textId="77777777"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14:paraId="179547D3" w14:textId="77777777" w:rsidR="00C94A8C" w:rsidRDefault="00A06D86" w:rsidP="00A06D86">
            <w:pPr>
              <w:spacing w:before="225" w:after="225"/>
              <w:jc w:val="both"/>
            </w:pPr>
            <w:r w:rsidRPr="00A06D86">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4241DDCA" w14:textId="77777777"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V</w:t>
      </w:r>
      <w:r>
        <w:rPr>
          <w:rFonts w:ascii="Arial" w:hAnsi="Arial" w:cs="Arial"/>
          <w:b/>
          <w:bCs/>
          <w:color w:val="000000"/>
          <w:sz w:val="18"/>
          <w:szCs w:val="18"/>
        </w:rPr>
        <w:t>. SOCIALNA KLAVZULA IN RAZVEZNI POGOJ</w:t>
      </w:r>
    </w:p>
    <w:p w14:paraId="73E65A35" w14:textId="77777777"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379A3CFA" w14:textId="77777777">
        <w:tc>
          <w:tcPr>
            <w:tcW w:w="0" w:type="auto"/>
            <w:tcMar>
              <w:top w:w="0" w:type="auto"/>
              <w:bottom w:w="0" w:type="auto"/>
            </w:tcMar>
          </w:tcPr>
          <w:p w14:paraId="671F9C90" w14:textId="77777777" w:rsidR="00A06D86" w:rsidRPr="00A06D86" w:rsidRDefault="00A06D86" w:rsidP="00A06D86">
            <w:pPr>
              <w:spacing w:before="225" w:after="225"/>
              <w:jc w:val="both"/>
            </w:pPr>
            <w:r w:rsidRPr="00A06D86">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A06D86" w:rsidRPr="00A06D86" w14:paraId="0BEC4C3C" w14:textId="77777777" w:rsidTr="00B70235">
              <w:tc>
                <w:tcPr>
                  <w:tcW w:w="0" w:type="auto"/>
                  <w:tcMar>
                    <w:top w:w="0" w:type="auto"/>
                    <w:bottom w:w="0" w:type="auto"/>
                  </w:tcMar>
                </w:tcPr>
                <w:p w14:paraId="42C61D26" w14:textId="77777777"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sodišče s pravnomočno odločitvijo ugotovilo kršitev obveznosti delovne, </w:t>
                  </w:r>
                  <w:proofErr w:type="spellStart"/>
                  <w:r w:rsidRPr="00A06D86">
                    <w:rPr>
                      <w:rFonts w:ascii="Arial" w:hAnsi="Arial" w:cs="Arial"/>
                      <w:color w:val="000000"/>
                      <w:sz w:val="18"/>
                      <w:szCs w:val="18"/>
                    </w:rPr>
                    <w:t>okoljske</w:t>
                  </w:r>
                  <w:proofErr w:type="spellEnd"/>
                  <w:r w:rsidRPr="00A06D86">
                    <w:rPr>
                      <w:rFonts w:ascii="Arial" w:hAnsi="Arial" w:cs="Arial"/>
                      <w:color w:val="000000"/>
                      <w:sz w:val="18"/>
                      <w:szCs w:val="18"/>
                    </w:rPr>
                    <w:t xml:space="preserve"> ali socialne zakonodaje s strani izvajalca ali podizvajalca ali</w:t>
                  </w:r>
                </w:p>
                <w:p w14:paraId="455916AB" w14:textId="77777777"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05C76C20" w14:textId="77777777"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plačilom za delo,</w:t>
                  </w:r>
                </w:p>
                <w:p w14:paraId="4E8BBE79" w14:textId="77777777"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delovnim časom,</w:t>
                  </w:r>
                </w:p>
                <w:p w14:paraId="6217004C" w14:textId="77777777"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počitki,</w:t>
                  </w:r>
                </w:p>
                <w:p w14:paraId="2773435F" w14:textId="77777777"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opravljanjem dela na podlagi pogodb civilnega prava kljub obstoju elementov delovnega razmerja ali v zvezi z zaposlovanjem na črno</w:t>
                  </w:r>
                </w:p>
              </w:tc>
            </w:tr>
          </w:tbl>
          <w:p w14:paraId="03356089" w14:textId="77777777" w:rsidR="00A06D86" w:rsidRPr="00A06D86" w:rsidRDefault="00A06D86" w:rsidP="00A06D86">
            <w:pPr>
              <w:spacing w:before="225" w:after="225"/>
              <w:ind w:left="708"/>
              <w:jc w:val="both"/>
            </w:pPr>
            <w:r w:rsidRPr="00A06D86">
              <w:rPr>
                <w:rFonts w:ascii="Arial" w:hAnsi="Arial" w:cs="Arial"/>
                <w:color w:val="000000"/>
                <w:sz w:val="18"/>
                <w:szCs w:val="18"/>
              </w:rPr>
              <w:lastRenderedPageBreak/>
              <w:t>in za kateri mu je bila s pravnomočno odločitvijo ali več pravnomočnimi odločitvami izrečena globa za prekršek,</w:t>
            </w:r>
          </w:p>
          <w:p w14:paraId="31C506DE" w14:textId="77777777" w:rsidR="00A06D86" w:rsidRPr="00A06D86" w:rsidRDefault="00A06D86" w:rsidP="00A06D86">
            <w:pPr>
              <w:spacing w:before="225" w:after="225"/>
              <w:jc w:val="both"/>
            </w:pPr>
            <w:r w:rsidRPr="00A06D86">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EA534BC" w14:textId="77777777" w:rsidR="00A06D86" w:rsidRPr="00A06D86" w:rsidRDefault="00A06D86" w:rsidP="00A06D86">
            <w:pPr>
              <w:spacing w:before="225" w:after="225"/>
              <w:jc w:val="both"/>
            </w:pPr>
            <w:r w:rsidRPr="00A06D86">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2E50915" w14:textId="77777777" w:rsidR="00C94A8C" w:rsidRDefault="00A06D86" w:rsidP="00A06D86">
            <w:pPr>
              <w:spacing w:before="225" w:after="225"/>
              <w:jc w:val="both"/>
            </w:pPr>
            <w:r w:rsidRPr="00A06D86">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33220E33" w14:textId="77777777"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V</w:t>
      </w:r>
      <w:r>
        <w:rPr>
          <w:rFonts w:ascii="Arial" w:hAnsi="Arial" w:cs="Arial"/>
          <w:b/>
          <w:bCs/>
          <w:color w:val="000000"/>
          <w:sz w:val="18"/>
          <w:szCs w:val="18"/>
        </w:rPr>
        <w:t>I. REVIZIJSKA SLED</w:t>
      </w:r>
    </w:p>
    <w:p w14:paraId="3C878A07" w14:textId="77777777" w:rsidR="00C94A8C" w:rsidRDefault="00A06D86">
      <w:pPr>
        <w:spacing w:after="0" w:line="240" w:lineRule="auto"/>
        <w:jc w:val="center"/>
      </w:pPr>
      <w:r>
        <w:rPr>
          <w:rFonts w:ascii="Arial" w:hAnsi="Arial" w:cs="Arial"/>
          <w:b/>
          <w:bCs/>
          <w:color w:val="000000"/>
          <w:sz w:val="18"/>
          <w:szCs w:val="18"/>
        </w:rPr>
        <w:t>27</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6143501C" w14:textId="77777777">
        <w:tc>
          <w:tcPr>
            <w:tcW w:w="0" w:type="auto"/>
            <w:tcMar>
              <w:top w:w="0" w:type="auto"/>
              <w:bottom w:w="0" w:type="auto"/>
            </w:tcMar>
          </w:tcPr>
          <w:p w14:paraId="36C6FDAB" w14:textId="77777777" w:rsidR="00403744" w:rsidRDefault="00403744" w:rsidP="0040374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AFE5BC5" w14:textId="77777777" w:rsidR="00403744" w:rsidRDefault="00403744" w:rsidP="00403744">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B135574" w14:textId="77777777" w:rsidR="00403744" w:rsidRDefault="00403744" w:rsidP="00403744">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FC22886" w14:textId="77777777" w:rsidR="00403744" w:rsidRDefault="00403744" w:rsidP="0040374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69946F1" w14:textId="77777777" w:rsidR="00C94A8C" w:rsidRDefault="00403744" w:rsidP="0040374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6523BA" w14:textId="77777777" w:rsidR="00C94A8C" w:rsidRDefault="002D17A1">
      <w:pPr>
        <w:spacing w:before="225" w:after="225" w:line="240" w:lineRule="auto"/>
        <w:jc w:val="both"/>
      </w:pPr>
      <w:r>
        <w:rPr>
          <w:rFonts w:ascii="Arial" w:hAnsi="Arial" w:cs="Arial"/>
          <w:b/>
          <w:bCs/>
          <w:color w:val="000000"/>
          <w:sz w:val="18"/>
          <w:szCs w:val="18"/>
        </w:rPr>
        <w:t>XV</w:t>
      </w:r>
      <w:r w:rsidR="00BD1D37">
        <w:rPr>
          <w:rFonts w:ascii="Arial" w:hAnsi="Arial" w:cs="Arial"/>
          <w:b/>
          <w:bCs/>
          <w:color w:val="000000"/>
          <w:sz w:val="18"/>
          <w:szCs w:val="18"/>
        </w:rPr>
        <w:t>II</w:t>
      </w:r>
      <w:r>
        <w:rPr>
          <w:rFonts w:ascii="Arial" w:hAnsi="Arial" w:cs="Arial"/>
          <w:b/>
          <w:bCs/>
          <w:color w:val="000000"/>
          <w:sz w:val="18"/>
          <w:szCs w:val="18"/>
        </w:rPr>
        <w:t>. PROTIKORUPCIJSKA KLAVZULA</w:t>
      </w:r>
    </w:p>
    <w:p w14:paraId="39188371" w14:textId="77777777"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4280567F" w14:textId="77777777">
        <w:tc>
          <w:tcPr>
            <w:tcW w:w="0" w:type="auto"/>
            <w:tcMar>
              <w:top w:w="0" w:type="auto"/>
              <w:bottom w:w="0" w:type="auto"/>
            </w:tcMar>
          </w:tcPr>
          <w:p w14:paraId="7C775D0A" w14:textId="77777777" w:rsidR="00C94A8C" w:rsidRDefault="002D17A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94A8C" w14:paraId="14153CA4" w14:textId="77777777">
              <w:tc>
                <w:tcPr>
                  <w:tcW w:w="0" w:type="auto"/>
                  <w:tcMar>
                    <w:top w:w="0" w:type="auto"/>
                    <w:bottom w:w="0" w:type="auto"/>
                  </w:tcMar>
                </w:tcPr>
                <w:p w14:paraId="0A39446B" w14:textId="77777777"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5202730B" w14:textId="77777777"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3045359" w14:textId="77777777"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7FE5BD2" w14:textId="77777777"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0DC41FA5" w14:textId="77777777" w:rsidR="00C94A8C" w:rsidRDefault="00C94A8C"/>
          <w:p w14:paraId="37FEBC08" w14:textId="77777777" w:rsidR="00C94A8C" w:rsidRDefault="002D17A1">
            <w:pPr>
              <w:spacing w:before="225" w:after="225"/>
              <w:jc w:val="both"/>
            </w:pPr>
            <w:r>
              <w:rPr>
                <w:rFonts w:ascii="Arial" w:hAnsi="Arial" w:cs="Arial"/>
                <w:color w:val="000000"/>
                <w:sz w:val="18"/>
                <w:szCs w:val="18"/>
              </w:rPr>
              <w:t>je pogodba nična.</w:t>
            </w:r>
          </w:p>
        </w:tc>
      </w:tr>
    </w:tbl>
    <w:p w14:paraId="50832CF0" w14:textId="77777777" w:rsidR="00C94A8C" w:rsidRDefault="002D17A1">
      <w:pPr>
        <w:spacing w:before="225" w:after="225" w:line="240" w:lineRule="auto"/>
        <w:jc w:val="both"/>
      </w:pPr>
      <w:r>
        <w:rPr>
          <w:rFonts w:ascii="Arial" w:hAnsi="Arial" w:cs="Arial"/>
          <w:b/>
          <w:bCs/>
          <w:color w:val="000000"/>
          <w:sz w:val="18"/>
          <w:szCs w:val="18"/>
        </w:rPr>
        <w:lastRenderedPageBreak/>
        <w:t>XV</w:t>
      </w:r>
      <w:r w:rsidR="00BD1D37">
        <w:rPr>
          <w:rFonts w:ascii="Arial" w:hAnsi="Arial" w:cs="Arial"/>
          <w:b/>
          <w:bCs/>
          <w:color w:val="000000"/>
          <w:sz w:val="18"/>
          <w:szCs w:val="18"/>
        </w:rPr>
        <w:t>III</w:t>
      </w:r>
      <w:r>
        <w:rPr>
          <w:rFonts w:ascii="Arial" w:hAnsi="Arial" w:cs="Arial"/>
          <w:b/>
          <w:bCs/>
          <w:color w:val="000000"/>
          <w:sz w:val="18"/>
          <w:szCs w:val="18"/>
        </w:rPr>
        <w:t>. REŠEVANJE SPOROV</w:t>
      </w:r>
    </w:p>
    <w:p w14:paraId="535FD51E" w14:textId="77777777"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19E88FFF" w14:textId="77777777">
        <w:tc>
          <w:tcPr>
            <w:tcW w:w="0" w:type="auto"/>
            <w:tcMar>
              <w:top w:w="0" w:type="auto"/>
              <w:bottom w:w="0" w:type="auto"/>
            </w:tcMar>
          </w:tcPr>
          <w:p w14:paraId="1E7FC940" w14:textId="77777777" w:rsidR="00C94A8C" w:rsidRDefault="002D17A1">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27585E90" w14:textId="77777777" w:rsidR="002724D2" w:rsidRPr="002724D2" w:rsidRDefault="002724D2" w:rsidP="002724D2">
            <w:pPr>
              <w:spacing w:before="225" w:after="225"/>
              <w:jc w:val="both"/>
              <w:rPr>
                <w:rFonts w:ascii="Arial" w:hAnsi="Arial" w:cs="Arial"/>
                <w:sz w:val="18"/>
                <w:szCs w:val="18"/>
              </w:rPr>
            </w:pPr>
            <w:r w:rsidRPr="002724D2">
              <w:rPr>
                <w:rFonts w:ascii="Arial" w:hAnsi="Arial" w:cs="Arial"/>
                <w:sz w:val="18"/>
                <w:szCs w:val="18"/>
              </w:rPr>
              <w:t>Pri tolmačenju te pogodbe in reševanju sporov se poleg pogodbe in Obligacijskega zakonika upošteva še:</w:t>
            </w:r>
          </w:p>
          <w:p w14:paraId="04308AA4" w14:textId="77777777"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razpisno dokumentacijo</w:t>
            </w:r>
          </w:p>
          <w:p w14:paraId="55435E43" w14:textId="77777777"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ponudbeno dokumentacijo</w:t>
            </w:r>
          </w:p>
          <w:p w14:paraId="14842262" w14:textId="77777777"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obvestilo o izbiri najugodnejšega ponudnika</w:t>
            </w:r>
          </w:p>
          <w:p w14:paraId="2C27CE9D" w14:textId="77777777"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specifikacije in na njih nanašajoče prospekte</w:t>
            </w:r>
          </w:p>
          <w:p w14:paraId="0E2E1BAE" w14:textId="77777777" w:rsidR="00BD1D37" w:rsidRDefault="002724D2" w:rsidP="002724D2">
            <w:pPr>
              <w:pStyle w:val="Odstavekseznama"/>
              <w:spacing w:before="225" w:after="225"/>
              <w:jc w:val="both"/>
            </w:pPr>
            <w:r w:rsidRPr="002724D2">
              <w:rPr>
                <w:rFonts w:ascii="Arial" w:hAnsi="Arial" w:cs="Arial"/>
                <w:sz w:val="18"/>
                <w:szCs w:val="18"/>
              </w:rPr>
              <w:t>•</w:t>
            </w:r>
            <w:r>
              <w:rPr>
                <w:rFonts w:ascii="Arial" w:hAnsi="Arial" w:cs="Arial"/>
                <w:sz w:val="18"/>
                <w:szCs w:val="18"/>
              </w:rPr>
              <w:t xml:space="preserve">      </w:t>
            </w:r>
            <w:r w:rsidRPr="002724D2">
              <w:rPr>
                <w:rFonts w:ascii="Arial" w:hAnsi="Arial" w:cs="Arial"/>
                <w:sz w:val="18"/>
                <w:szCs w:val="18"/>
              </w:rPr>
              <w:t>drugo dokumentacijo v zvezi s pogodbo</w:t>
            </w:r>
          </w:p>
        </w:tc>
      </w:tr>
    </w:tbl>
    <w:p w14:paraId="09E8DC71" w14:textId="77777777" w:rsidR="00C94A8C" w:rsidRDefault="002D17A1">
      <w:pPr>
        <w:spacing w:before="225" w:after="225" w:line="240" w:lineRule="auto"/>
        <w:jc w:val="both"/>
      </w:pPr>
      <w:r>
        <w:rPr>
          <w:rFonts w:ascii="Arial" w:hAnsi="Arial" w:cs="Arial"/>
          <w:b/>
          <w:bCs/>
          <w:color w:val="000000"/>
          <w:sz w:val="18"/>
          <w:szCs w:val="18"/>
        </w:rPr>
        <w:t>XVI. KONČNE DOLOČBE</w:t>
      </w:r>
    </w:p>
    <w:p w14:paraId="455D945F" w14:textId="77777777" w:rsidR="00C94A8C" w:rsidRDefault="002724D2">
      <w:pPr>
        <w:spacing w:after="0" w:line="240" w:lineRule="auto"/>
        <w:jc w:val="center"/>
      </w:pPr>
      <w:r>
        <w:rPr>
          <w:rFonts w:ascii="Arial" w:hAnsi="Arial" w:cs="Arial"/>
          <w:b/>
          <w:bCs/>
          <w:color w:val="000000"/>
          <w:sz w:val="18"/>
          <w:szCs w:val="18"/>
        </w:rPr>
        <w:t>30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16DFEC0E" w14:textId="77777777">
        <w:tc>
          <w:tcPr>
            <w:tcW w:w="0" w:type="auto"/>
            <w:tcMar>
              <w:top w:w="0" w:type="auto"/>
              <w:bottom w:w="0" w:type="auto"/>
            </w:tcMar>
          </w:tcPr>
          <w:p w14:paraId="3211D8A1" w14:textId="77777777" w:rsidR="00C94A8C" w:rsidRDefault="002D17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1B06357" w14:textId="77777777" w:rsidR="00C94A8C" w:rsidRDefault="002D17A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76F9AD9" w14:textId="77777777" w:rsidR="00C94A8C" w:rsidRDefault="002724D2">
      <w:pPr>
        <w:spacing w:after="0" w:line="240" w:lineRule="auto"/>
        <w:jc w:val="center"/>
      </w:pPr>
      <w:r>
        <w:rPr>
          <w:rFonts w:ascii="Arial" w:hAnsi="Arial" w:cs="Arial"/>
          <w:b/>
          <w:bCs/>
          <w:color w:val="000000"/>
          <w:sz w:val="18"/>
          <w:szCs w:val="18"/>
        </w:rPr>
        <w:t>31</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14:paraId="73D36A1F" w14:textId="77777777">
        <w:tc>
          <w:tcPr>
            <w:tcW w:w="0" w:type="auto"/>
            <w:tcMar>
              <w:top w:w="0" w:type="auto"/>
              <w:bottom w:w="0" w:type="auto"/>
            </w:tcMar>
          </w:tcPr>
          <w:p w14:paraId="7F942E6D" w14:textId="77777777" w:rsidR="002724D2" w:rsidRPr="002724D2" w:rsidRDefault="002724D2" w:rsidP="002724D2">
            <w:pPr>
              <w:spacing w:before="225" w:after="225"/>
              <w:jc w:val="both"/>
            </w:pPr>
            <w:r w:rsidRPr="002724D2">
              <w:rPr>
                <w:rFonts w:ascii="Arial" w:hAnsi="Arial" w:cs="Arial"/>
                <w:color w:val="000000"/>
                <w:sz w:val="18"/>
                <w:szCs w:val="18"/>
              </w:rPr>
              <w:t>Pogodba stopi v veljavo, ko jo podpiše zadnja od pogodbenih strank in ko izvajalec izroči naročniku zavarovanje za dobro izvedbo pogodbenih obveznosti.</w:t>
            </w:r>
          </w:p>
          <w:p w14:paraId="72C60341" w14:textId="77777777" w:rsidR="002724D2" w:rsidRDefault="002724D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dveh (2) enakih izvodih, od katerih izvajalec prejme en (1) izvod in naročnik en (1) izvod.</w:t>
            </w:r>
          </w:p>
          <w:p w14:paraId="3177D7F7" w14:textId="77777777" w:rsidR="002724D2" w:rsidRPr="002724D2" w:rsidRDefault="002724D2" w:rsidP="002724D2">
            <w:pPr>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2724D2">
              <w:rPr>
                <w:rFonts w:ascii="Arial" w:eastAsia="Times New Roman" w:hAnsi="Arial" w:cs="Arial"/>
                <w:sz w:val="18"/>
                <w:szCs w:val="18"/>
                <w:lang w:eastAsia="sl-SI"/>
              </w:rPr>
              <w:t xml:space="preserve">Priloge: </w:t>
            </w:r>
          </w:p>
          <w:p w14:paraId="5DA4E23D" w14:textId="77777777" w:rsidR="002724D2" w:rsidRP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PONUDBA PONUDNIKA ŠT.____________</w:t>
            </w:r>
            <w:r>
              <w:rPr>
                <w:rFonts w:ascii="Arial" w:eastAsia="Times New Roman" w:hAnsi="Arial" w:cs="Arial"/>
                <w:sz w:val="18"/>
                <w:szCs w:val="18"/>
                <w:lang w:eastAsia="sl-SI"/>
              </w:rPr>
              <w:t xml:space="preserve"> in Popis s predračunom</w:t>
            </w:r>
          </w:p>
          <w:p w14:paraId="19883141" w14:textId="77777777" w:rsid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SPECIFIKACIJE NAROČNIKA ZA PREDMET JN</w:t>
            </w:r>
          </w:p>
          <w:p w14:paraId="18D63E17" w14:textId="77777777" w:rsidR="002724D2" w:rsidRPr="002724D2" w:rsidRDefault="002724D2" w:rsidP="00A459F0">
            <w:pPr>
              <w:numPr>
                <w:ilvl w:val="0"/>
                <w:numId w:val="50"/>
              </w:numPr>
              <w:contextualSpacing/>
              <w:rPr>
                <w:rFonts w:ascii="Arial" w:eastAsia="Times New Roman" w:hAnsi="Arial" w:cs="Arial"/>
                <w:sz w:val="18"/>
                <w:szCs w:val="18"/>
                <w:lang w:eastAsia="sl-SI"/>
              </w:rPr>
            </w:pPr>
            <w:r>
              <w:rPr>
                <w:rFonts w:ascii="Arial" w:eastAsia="Times New Roman" w:hAnsi="Arial" w:cs="Arial"/>
                <w:sz w:val="18"/>
                <w:szCs w:val="18"/>
                <w:lang w:eastAsia="sl-SI"/>
              </w:rPr>
              <w:t>Dokumentacija o morebitnih podizvajalcih</w:t>
            </w:r>
          </w:p>
          <w:p w14:paraId="6E18CA06" w14:textId="77777777" w:rsidR="002724D2" w:rsidRDefault="002724D2">
            <w:pPr>
              <w:spacing w:before="225" w:after="225"/>
              <w:jc w:val="both"/>
              <w:rPr>
                <w:rFonts w:ascii="Arial" w:hAnsi="Arial" w:cs="Arial"/>
                <w:color w:val="000000"/>
                <w:sz w:val="18"/>
                <w:szCs w:val="18"/>
              </w:rPr>
            </w:pPr>
          </w:p>
          <w:p w14:paraId="480B47EF" w14:textId="77777777" w:rsidR="002724D2" w:rsidRDefault="002724D2">
            <w:pPr>
              <w:spacing w:before="225" w:after="225"/>
              <w:jc w:val="both"/>
            </w:pPr>
          </w:p>
        </w:tc>
      </w:tr>
    </w:tbl>
    <w:p w14:paraId="109B2059" w14:textId="77777777" w:rsidR="00C94A8C" w:rsidRDefault="002D17A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2A34BE31" w14:textId="77777777" w:rsidR="002B4EF9" w:rsidRDefault="002B4EF9">
      <w:pPr>
        <w:spacing w:before="975" w:after="225" w:line="240" w:lineRule="auto"/>
        <w:jc w:val="both"/>
        <w:rPr>
          <w:rFonts w:ascii="Arial" w:hAnsi="Arial" w:cs="Arial"/>
          <w:color w:val="000000"/>
          <w:sz w:val="18"/>
          <w:szCs w:val="18"/>
        </w:rPr>
      </w:pPr>
    </w:p>
    <w:p w14:paraId="447118B2" w14:textId="77777777" w:rsidR="002B4EF9" w:rsidRDefault="002B4EF9">
      <w:pPr>
        <w:spacing w:before="975" w:after="225" w:line="240" w:lineRule="auto"/>
        <w:jc w:val="both"/>
        <w:rPr>
          <w:rFonts w:ascii="Arial" w:hAnsi="Arial" w:cs="Arial"/>
          <w:color w:val="000000"/>
          <w:sz w:val="18"/>
          <w:szCs w:val="18"/>
        </w:rPr>
      </w:pPr>
    </w:p>
    <w:p w14:paraId="41CD35A9" w14:textId="77777777" w:rsidR="005D2F34" w:rsidRPr="005D2F34" w:rsidRDefault="005D2F34" w:rsidP="005D2F34">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center"/>
        <w:outlineLvl w:val="0"/>
        <w:rPr>
          <w:rFonts w:ascii="Arial" w:eastAsiaTheme="majorEastAsia" w:hAnsi="Arial" w:cs="Arial"/>
          <w:b/>
          <w:bCs/>
          <w:color w:val="FFFFFF" w:themeColor="background1"/>
          <w:sz w:val="26"/>
          <w:szCs w:val="28"/>
        </w:rPr>
      </w:pPr>
      <w:r w:rsidRPr="005D2F34">
        <w:rPr>
          <w:rFonts w:ascii="Arial" w:eastAsiaTheme="majorEastAsia" w:hAnsi="Arial" w:cs="Arial"/>
          <w:b/>
          <w:bCs/>
          <w:color w:val="FFFFFF" w:themeColor="background1"/>
          <w:sz w:val="26"/>
          <w:szCs w:val="28"/>
        </w:rPr>
        <w:lastRenderedPageBreak/>
        <w:t>Vzorec VZDRŽ. pogodbe</w:t>
      </w:r>
    </w:p>
    <w:p w14:paraId="78907BCB" w14:textId="77777777" w:rsidR="005D2F34" w:rsidRPr="005D2F34" w:rsidRDefault="005D2F34" w:rsidP="005D2F34">
      <w:pPr>
        <w:rPr>
          <w:rFonts w:ascii="Arial" w:hAnsi="Arial" w:cs="Arial"/>
          <w:sz w:val="18"/>
          <w:szCs w:val="18"/>
        </w:rPr>
      </w:pPr>
    </w:p>
    <w:p w14:paraId="59EA0E0F" w14:textId="77777777" w:rsidR="005D2F34" w:rsidRPr="005D2F34" w:rsidRDefault="005D2F34" w:rsidP="005D2F34">
      <w:pPr>
        <w:keepNext/>
        <w:spacing w:after="0" w:line="240" w:lineRule="auto"/>
        <w:ind w:left="-142"/>
        <w:outlineLvl w:val="0"/>
        <w:rPr>
          <w:rFonts w:ascii="Arial" w:eastAsia="Arial Unicode MS" w:hAnsi="Arial" w:cs="Arial"/>
          <w:b/>
          <w:bCs/>
          <w:sz w:val="18"/>
          <w:szCs w:val="18"/>
          <w:lang w:eastAsia="sl-SI"/>
        </w:rPr>
      </w:pPr>
      <w:r w:rsidRPr="005D2F34">
        <w:rPr>
          <w:rFonts w:ascii="Arial" w:eastAsia="Times New Roman" w:hAnsi="Arial" w:cs="Arial"/>
          <w:b/>
          <w:bCs/>
          <w:sz w:val="18"/>
          <w:szCs w:val="18"/>
          <w:lang w:eastAsia="sl-SI"/>
        </w:rPr>
        <w:t>NAROČNIK</w:t>
      </w:r>
    </w:p>
    <w:p w14:paraId="032A444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b/>
          <w:sz w:val="18"/>
          <w:szCs w:val="18"/>
          <w:lang w:eastAsia="sl-SI"/>
        </w:rPr>
        <w:t xml:space="preserve">SPLOŠNA BOLNIŠNICA NOVO MESTO, </w:t>
      </w:r>
      <w:r w:rsidRPr="005D2F34">
        <w:rPr>
          <w:rFonts w:ascii="Arial" w:eastAsia="Times New Roman" w:hAnsi="Arial" w:cs="Arial"/>
          <w:sz w:val="18"/>
          <w:szCs w:val="18"/>
          <w:lang w:eastAsia="sl-SI"/>
        </w:rPr>
        <w:t xml:space="preserve">Šmihelska cesta 1, 8000 Novo mesto, ki jo zastopa direktorica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xml:space="preserve">. Milena Kramar Zupan    </w:t>
      </w:r>
    </w:p>
    <w:p w14:paraId="0789D759"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SI82657106</w:t>
      </w:r>
    </w:p>
    <w:p w14:paraId="4E17215D"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5054621</w:t>
      </w:r>
    </w:p>
    <w:p w14:paraId="6867C7D0"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70695BB7"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in </w:t>
      </w:r>
    </w:p>
    <w:p w14:paraId="14F05D91" w14:textId="77777777" w:rsidR="005D2F34" w:rsidRPr="005D2F34" w:rsidRDefault="005D2F34" w:rsidP="005D2F34">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5D2F34">
        <w:rPr>
          <w:rFonts w:ascii="Arial" w:eastAsia="Times New Roman" w:hAnsi="Arial" w:cs="Arial"/>
          <w:sz w:val="18"/>
          <w:szCs w:val="18"/>
          <w:lang w:val="de-DE" w:eastAsia="sl-SI"/>
        </w:rPr>
        <w:t xml:space="preserve"> </w:t>
      </w:r>
    </w:p>
    <w:p w14:paraId="64422E4F" w14:textId="77777777"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eastAsia="Times New Roman" w:hAnsi="Arial" w:cs="Arial"/>
          <w:b/>
          <w:sz w:val="18"/>
          <w:szCs w:val="18"/>
          <w:lang w:eastAsia="sl-SI"/>
        </w:rPr>
        <w:t>IZVAJALEC</w:t>
      </w:r>
    </w:p>
    <w:p w14:paraId="59F77419"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
          <w:sz w:val="18"/>
          <w:szCs w:val="18"/>
          <w:lang w:eastAsia="sl-SI"/>
        </w:rPr>
        <w:t>___________________________________________________</w:t>
      </w:r>
      <w:r w:rsidRPr="005D2F34">
        <w:rPr>
          <w:rFonts w:ascii="Arial" w:eastAsia="Times New Roman" w:hAnsi="Arial" w:cs="Arial"/>
          <w:bCs/>
          <w:sz w:val="18"/>
          <w:szCs w:val="18"/>
          <w:lang w:eastAsia="sl-SI"/>
        </w:rPr>
        <w:t>, ki ga/jo zastopa direktor/ica</w:t>
      </w:r>
    </w:p>
    <w:p w14:paraId="052DD667"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w:t>
      </w:r>
    </w:p>
    <w:p w14:paraId="4A86CF6F"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30D0C0FF"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_______________</w:t>
      </w:r>
    </w:p>
    <w:p w14:paraId="5388D12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_______________</w:t>
      </w:r>
    </w:p>
    <w:p w14:paraId="42CC88D4"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3BAA07AE"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sta sklenila naslednjo </w:t>
      </w:r>
    </w:p>
    <w:p w14:paraId="04F56FD0" w14:textId="77777777" w:rsidR="005D2F34" w:rsidRPr="005D2F34" w:rsidRDefault="005D2F34" w:rsidP="005D2F34">
      <w:pPr>
        <w:keepNext/>
        <w:spacing w:after="0" w:line="240" w:lineRule="auto"/>
        <w:ind w:left="-142"/>
        <w:jc w:val="center"/>
        <w:outlineLvl w:val="2"/>
        <w:rPr>
          <w:rFonts w:ascii="Arial" w:eastAsia="Arial Unicode MS" w:hAnsi="Arial" w:cs="Arial"/>
          <w:b/>
          <w:sz w:val="18"/>
          <w:szCs w:val="18"/>
          <w:lang w:eastAsia="sl-SI"/>
        </w:rPr>
      </w:pPr>
      <w:r w:rsidRPr="005D2F34">
        <w:rPr>
          <w:rFonts w:ascii="Arial" w:eastAsia="Times New Roman" w:hAnsi="Arial" w:cs="Arial"/>
          <w:b/>
          <w:sz w:val="18"/>
          <w:szCs w:val="18"/>
          <w:lang w:eastAsia="sl-SI"/>
        </w:rPr>
        <w:t>VZDRŽEVALNO   POGODBO</w:t>
      </w:r>
    </w:p>
    <w:p w14:paraId="56CF2A9F"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64A2E81B"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 člen</w:t>
      </w:r>
    </w:p>
    <w:p w14:paraId="58AF458C"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570C01B8" w14:textId="77777777" w:rsidR="005D2F34" w:rsidRPr="005D2F34" w:rsidRDefault="005D2F34" w:rsidP="00B70235">
      <w:pPr>
        <w:spacing w:before="40" w:after="0"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za javno naročilo: </w:t>
      </w:r>
      <w:r w:rsidR="00B70235" w:rsidRPr="00B70235">
        <w:rPr>
          <w:rFonts w:ascii="Arial" w:eastAsia="Times New Roman" w:hAnsi="Arial" w:cs="Arial"/>
          <w:sz w:val="18"/>
          <w:szCs w:val="18"/>
          <w:lang w:eastAsia="sl-SI"/>
        </w:rPr>
        <w:t xml:space="preserve">OPREMA ZA POMIVANJE POSODE </w:t>
      </w:r>
      <w:r w:rsidRPr="005D2F34">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814ACD">
        <w:rPr>
          <w:rFonts w:ascii="Arial" w:eastAsia="Times New Roman" w:hAnsi="Arial" w:cs="Arial"/>
          <w:sz w:val="18"/>
          <w:szCs w:val="18"/>
          <w:lang w:eastAsia="sl-SI"/>
        </w:rPr>
        <w:t>5</w:t>
      </w:r>
      <w:r w:rsidRPr="005D2F34">
        <w:rPr>
          <w:rFonts w:ascii="Arial" w:eastAsia="Times New Roman" w:hAnsi="Arial" w:cs="Arial"/>
          <w:sz w:val="18"/>
          <w:szCs w:val="18"/>
          <w:lang w:eastAsia="sl-SI"/>
        </w:rPr>
        <w:t xml:space="preserve"> let po preteku garancijskega roka opreme. </w:t>
      </w:r>
    </w:p>
    <w:p w14:paraId="02AAE55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712CC086"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 člen</w:t>
      </w:r>
    </w:p>
    <w:p w14:paraId="5CE2BBEF"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p>
    <w:p w14:paraId="015095EC"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0B9426E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4DA506D1"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4F036D48" w14:textId="77777777" w:rsidR="005D2F34" w:rsidRPr="005D2F34" w:rsidRDefault="005D2F34" w:rsidP="005D2F34">
      <w:pPr>
        <w:spacing w:after="0" w:line="240" w:lineRule="auto"/>
        <w:ind w:left="-142"/>
        <w:jc w:val="center"/>
        <w:rPr>
          <w:rFonts w:ascii="Arial" w:eastAsia="Times New Roman" w:hAnsi="Arial" w:cs="Arial"/>
          <w:iCs/>
          <w:sz w:val="18"/>
          <w:szCs w:val="18"/>
          <w:lang w:eastAsia="sl-SI"/>
        </w:rPr>
      </w:pPr>
    </w:p>
    <w:p w14:paraId="51845426" w14:textId="77777777"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iCs/>
          <w:sz w:val="18"/>
          <w:szCs w:val="18"/>
          <w:lang w:eastAsia="sl-SI"/>
        </w:rPr>
        <w:t>3. člen</w:t>
      </w:r>
    </w:p>
    <w:p w14:paraId="5C9D0C58"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0FEF844F" w14:textId="77777777" w:rsidR="005D2F34" w:rsidRPr="005D2F34" w:rsidRDefault="005D2F34" w:rsidP="005D2F34">
      <w:pPr>
        <w:keepNext/>
        <w:spacing w:after="0" w:line="240" w:lineRule="auto"/>
        <w:outlineLvl w:val="3"/>
        <w:rPr>
          <w:rFonts w:ascii="Arial" w:eastAsia="Arial Unicode MS" w:hAnsi="Arial" w:cs="Arial"/>
          <w:bCs/>
          <w:sz w:val="18"/>
          <w:szCs w:val="18"/>
          <w:lang w:eastAsia="sl-SI"/>
        </w:rPr>
      </w:pPr>
      <w:r w:rsidRPr="005D2F34">
        <w:rPr>
          <w:rFonts w:ascii="Arial" w:eastAsia="Arial Unicode MS" w:hAnsi="Arial" w:cs="Arial"/>
          <w:bCs/>
          <w:sz w:val="18"/>
          <w:szCs w:val="18"/>
          <w:lang w:eastAsia="sl-SI"/>
        </w:rPr>
        <w:t xml:space="preserve">Predmet te pogodbe je izvajanje storitev: </w:t>
      </w:r>
      <w:r w:rsidRPr="005D2F34">
        <w:rPr>
          <w:rFonts w:ascii="Arial" w:eastAsia="Times New Roman" w:hAnsi="Arial" w:cs="Arial"/>
          <w:b/>
          <w:sz w:val="18"/>
          <w:szCs w:val="18"/>
        </w:rPr>
        <w:t>VZDRŽEVANJE OPREME</w:t>
      </w:r>
      <w:r w:rsidRPr="005D2F34">
        <w:rPr>
          <w:rFonts w:ascii="Arial" w:eastAsia="Times New Roman" w:hAnsi="Arial" w:cs="Arial"/>
          <w:bCs/>
          <w:sz w:val="18"/>
          <w:szCs w:val="18"/>
        </w:rPr>
        <w:t>, in sicer</w:t>
      </w:r>
      <w:r w:rsidRPr="005D2F34">
        <w:rPr>
          <w:rFonts w:ascii="Arial" w:eastAsia="Arial Unicode MS" w:hAnsi="Arial" w:cs="Arial"/>
          <w:bCs/>
          <w:sz w:val="18"/>
          <w:szCs w:val="18"/>
          <w:lang w:eastAsia="sl-SI"/>
        </w:rPr>
        <w:t xml:space="preserve"> </w:t>
      </w:r>
    </w:p>
    <w:p w14:paraId="72B3733C" w14:textId="77777777"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Times New Roman" w:hAnsi="Arial" w:cs="Arial"/>
          <w:b/>
          <w:bCs/>
          <w:sz w:val="18"/>
          <w:szCs w:val="18"/>
        </w:rPr>
        <w:t xml:space="preserve">Preventivno vzdrževanje po izteku _________(min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p>
    <w:p w14:paraId="6958A8E6" w14:textId="77777777"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Arial Unicode MS" w:hAnsi="Arial" w:cs="Arial"/>
          <w:b/>
          <w:bCs/>
          <w:sz w:val="18"/>
          <w:szCs w:val="18"/>
          <w:lang w:eastAsia="sl-SI"/>
        </w:rPr>
        <w:t xml:space="preserve">Izredno vzdrževanje – odprava napak, okvar </w:t>
      </w:r>
      <w:r w:rsidRPr="005D2F34">
        <w:rPr>
          <w:rFonts w:ascii="Arial" w:eastAsia="Times New Roman" w:hAnsi="Arial" w:cs="Arial"/>
          <w:b/>
          <w:bCs/>
          <w:sz w:val="18"/>
          <w:szCs w:val="18"/>
        </w:rPr>
        <w:t xml:space="preserve"> po izteku _______ (min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r w:rsidRPr="005D2F34">
        <w:rPr>
          <w:rFonts w:ascii="Arial" w:eastAsia="Arial Unicode MS" w:hAnsi="Arial" w:cs="Arial"/>
          <w:b/>
          <w:bCs/>
          <w:sz w:val="18"/>
          <w:szCs w:val="18"/>
          <w:lang w:eastAsia="sl-SI"/>
        </w:rPr>
        <w:t>,</w:t>
      </w:r>
    </w:p>
    <w:p w14:paraId="0954732C"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07D31CE1"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Oprema, ki je predmet vzdrževanja po tej pogodbi: </w:t>
      </w:r>
    </w:p>
    <w:p w14:paraId="49079890" w14:textId="77777777"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14:paraId="4374A853" w14:textId="77777777"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14:paraId="6D6A5416"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2328CB54"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v skladu z zahtevami naročnika iz priloge: Specifikacija zahtev naročnika za predmet javnega naročila</w:t>
      </w:r>
    </w:p>
    <w:p w14:paraId="6F0D0864" w14:textId="77777777"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14:paraId="6207CAFA" w14:textId="77777777" w:rsid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r w:rsidRPr="005D2F34">
        <w:rPr>
          <w:rFonts w:ascii="Arial" w:eastAsia="Times New Roman" w:hAnsi="Arial" w:cs="Arial"/>
          <w:iCs/>
          <w:sz w:val="18"/>
          <w:szCs w:val="18"/>
          <w:lang w:eastAsia="sl-SI"/>
        </w:rPr>
        <w:t xml:space="preserve">Naročnik si pridržuje pravico do </w:t>
      </w:r>
      <w:r w:rsidRPr="005D2F34">
        <w:rPr>
          <w:rFonts w:ascii="Arial" w:eastAsia="Times New Roman" w:hAnsi="Arial" w:cs="Arial"/>
          <w:sz w:val="18"/>
          <w:szCs w:val="18"/>
          <w:lang w:eastAsia="sl-SI"/>
        </w:rPr>
        <w:t xml:space="preserve">spremembe obsega pogodbenih storitev glede na spremenjene naročnikove potrebe v času trajanja pogodbe. </w:t>
      </w:r>
      <w:r w:rsidRPr="005D2F34">
        <w:rPr>
          <w:rFonts w:ascii="Arial" w:eastAsia="Times New Roman" w:hAnsi="Arial" w:cs="Arial"/>
          <w:iCs/>
          <w:sz w:val="18"/>
          <w:szCs w:val="18"/>
          <w:lang w:eastAsia="sl-SI"/>
        </w:rPr>
        <w:t>Vse tovrstne spremembe pogodbeni stranki določita z aneksom k tej pogodbi.</w:t>
      </w:r>
    </w:p>
    <w:p w14:paraId="6002D354" w14:textId="77777777"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14:paraId="677216AE" w14:textId="77777777"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14:paraId="1EDCF0E6" w14:textId="77777777" w:rsidR="002B4EF9" w:rsidRPr="005D2F34"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14:paraId="1D12594F" w14:textId="77777777"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14:paraId="63F8F68D"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4. člen</w:t>
      </w:r>
    </w:p>
    <w:p w14:paraId="61176AAB" w14:textId="77777777" w:rsidR="005D2F34" w:rsidRPr="005D2F34" w:rsidRDefault="005D2F34" w:rsidP="005D2F34">
      <w:pPr>
        <w:spacing w:after="0" w:line="240" w:lineRule="auto"/>
        <w:ind w:left="-142"/>
        <w:rPr>
          <w:rFonts w:ascii="Arial" w:eastAsia="Times New Roman" w:hAnsi="Arial" w:cs="Arial"/>
          <w:bCs/>
          <w:iCs/>
          <w:sz w:val="18"/>
          <w:szCs w:val="18"/>
          <w:lang w:eastAsia="sl-SI"/>
        </w:rPr>
      </w:pPr>
    </w:p>
    <w:p w14:paraId="5A640E17"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lastRenderedPageBreak/>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B7D7EBE" w14:textId="77777777" w:rsidR="005D2F34" w:rsidRPr="005D2F34" w:rsidRDefault="005D2F34" w:rsidP="005D2F34">
      <w:pPr>
        <w:spacing w:after="0" w:line="240" w:lineRule="auto"/>
        <w:ind w:left="-142"/>
        <w:rPr>
          <w:rFonts w:ascii="Arial" w:eastAsia="Times New Roman" w:hAnsi="Arial" w:cs="Arial"/>
          <w:b/>
          <w:iCs/>
          <w:sz w:val="18"/>
          <w:szCs w:val="18"/>
          <w:lang w:eastAsia="sl-SI"/>
        </w:rPr>
      </w:pPr>
    </w:p>
    <w:p w14:paraId="28741891"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5. člen</w:t>
      </w:r>
    </w:p>
    <w:p w14:paraId="08DF287A" w14:textId="77777777"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14:paraId="742093D4" w14:textId="77777777" w:rsidR="005D2F34" w:rsidRPr="005D2F34" w:rsidRDefault="00814ACD" w:rsidP="005D2F34">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Letni</w:t>
      </w:r>
      <w:r w:rsidR="005D2F34" w:rsidRPr="005D2F34">
        <w:rPr>
          <w:rFonts w:ascii="Arial" w:eastAsia="Times New Roman" w:hAnsi="Arial" w:cs="Arial"/>
          <w:iCs/>
          <w:sz w:val="18"/>
          <w:szCs w:val="18"/>
          <w:lang w:eastAsia="sl-SI"/>
        </w:rPr>
        <w:t xml:space="preserve"> pavšal preventivnega vzdrževanja znaša ______________ EUR brez DDV oz. ___________EUR z DDV. </w:t>
      </w:r>
    </w:p>
    <w:p w14:paraId="20D41F1C" w14:textId="77777777" w:rsidR="005D2F34" w:rsidRPr="005D2F34" w:rsidRDefault="005D2F34" w:rsidP="005D2F34">
      <w:pPr>
        <w:spacing w:after="0" w:line="240" w:lineRule="auto"/>
        <w:ind w:left="-142"/>
        <w:jc w:val="both"/>
        <w:rPr>
          <w:rFonts w:ascii="Arial" w:eastAsia="Times New Roman" w:hAnsi="Arial" w:cs="Arial"/>
          <w:b/>
          <w:iCs/>
          <w:sz w:val="18"/>
          <w:szCs w:val="18"/>
          <w:lang w:eastAsia="sl-SI"/>
        </w:rPr>
      </w:pPr>
    </w:p>
    <w:p w14:paraId="04BA28A7"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74B639F9"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Okvirna </w:t>
      </w:r>
      <w:r w:rsidR="00814ACD">
        <w:rPr>
          <w:rFonts w:ascii="Arial" w:eastAsia="Times New Roman" w:hAnsi="Arial" w:cs="Arial"/>
          <w:sz w:val="18"/>
          <w:szCs w:val="18"/>
          <w:lang w:eastAsia="sl-SI"/>
        </w:rPr>
        <w:t>pet</w:t>
      </w:r>
      <w:r w:rsidRPr="005D2F34">
        <w:rPr>
          <w:rFonts w:ascii="Arial" w:eastAsia="Times New Roman" w:hAnsi="Arial" w:cs="Arial"/>
          <w:sz w:val="18"/>
          <w:szCs w:val="18"/>
          <w:lang w:eastAsia="sl-SI"/>
        </w:rPr>
        <w:t xml:space="preserve">letna pogodbena vrednost storitev preventivnega vzdrževanja opreme  znaša </w:t>
      </w:r>
      <w:r w:rsidRPr="005D2F34">
        <w:rPr>
          <w:rFonts w:ascii="Arial" w:eastAsia="Times New Roman" w:hAnsi="Arial" w:cs="Arial"/>
          <w:iCs/>
          <w:sz w:val="18"/>
          <w:szCs w:val="18"/>
          <w:lang w:eastAsia="sl-SI"/>
        </w:rPr>
        <w:t>______________ EUR brez DDV oz. ___________EUR z DDV</w:t>
      </w:r>
      <w:r w:rsidRPr="005D2F34">
        <w:rPr>
          <w:rFonts w:ascii="Arial" w:eastAsia="Times New Roman" w:hAnsi="Arial" w:cs="Arial"/>
          <w:sz w:val="18"/>
          <w:szCs w:val="18"/>
          <w:lang w:eastAsia="sl-SI"/>
        </w:rPr>
        <w:t xml:space="preserve">.  </w:t>
      </w:r>
    </w:p>
    <w:p w14:paraId="0DDB0537"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2663B6EB"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5A6D2817" w14:textId="77777777"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V ceni so vključeni vsi  stroški izvajalca, popusti in rabati. </w:t>
      </w:r>
    </w:p>
    <w:p w14:paraId="28A7E894"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4C9230A9"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rPr>
        <w:t>Vrednost storitev : I</w:t>
      </w:r>
      <w:r w:rsidRPr="005D2F34">
        <w:rPr>
          <w:rFonts w:ascii="Arial" w:eastAsia="Times New Roman" w:hAnsi="Arial" w:cs="Arial"/>
          <w:bCs/>
          <w:sz w:val="18"/>
          <w:szCs w:val="18"/>
          <w:lang w:eastAsia="sl-SI"/>
        </w:rPr>
        <w:t xml:space="preserve">zredno vzdrževanje – odprava napak, okvar se obračunava po </w:t>
      </w:r>
      <w:r w:rsidRPr="005D2F34">
        <w:rPr>
          <w:rFonts w:ascii="Arial" w:eastAsia="Times New Roman" w:hAnsi="Arial" w:cs="Arial"/>
          <w:bCs/>
          <w:sz w:val="18"/>
          <w:szCs w:val="18"/>
          <w:lang w:eastAsia="ar-SA"/>
        </w:rPr>
        <w:t xml:space="preserve">dejansko nastalih stroških (porabljeni material, delo, potni stroški), po cenah </w:t>
      </w:r>
      <w:r w:rsidRPr="005D2F34">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5D2F34">
        <w:rPr>
          <w:rFonts w:ascii="Arial" w:eastAsia="Times New Roman" w:hAnsi="Arial" w:cs="Arial"/>
          <w:bCs/>
          <w:sz w:val="18"/>
          <w:szCs w:val="18"/>
          <w:lang w:eastAsia="ar-SA"/>
        </w:rPr>
        <w:t xml:space="preserve"> </w:t>
      </w:r>
    </w:p>
    <w:p w14:paraId="1F619465" w14:textId="77777777" w:rsidR="005D2F34" w:rsidRPr="005D2F34" w:rsidRDefault="005D2F34" w:rsidP="005D2F34">
      <w:pPr>
        <w:spacing w:after="0" w:line="240" w:lineRule="auto"/>
        <w:ind w:left="-142"/>
        <w:rPr>
          <w:rFonts w:ascii="Arial" w:eastAsia="Times New Roman" w:hAnsi="Arial" w:cs="Arial"/>
          <w:bCs/>
          <w:iCs/>
          <w:sz w:val="18"/>
          <w:szCs w:val="18"/>
          <w:lang w:eastAsia="sl-SI"/>
        </w:rPr>
      </w:pPr>
    </w:p>
    <w:p w14:paraId="7D86A7BA" w14:textId="77777777"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Izvajalec se obvezuje naročniku zagotavljati popust na cene rezervnih delov iz cenika proizvajalca, </w:t>
      </w:r>
      <w:r w:rsidRPr="005D2F34">
        <w:rPr>
          <w:rFonts w:ascii="Arial" w:eastAsia="Times New Roman" w:hAnsi="Arial" w:cs="Arial"/>
          <w:bCs/>
          <w:sz w:val="18"/>
          <w:szCs w:val="18"/>
          <w:lang w:eastAsia="sl-SI"/>
        </w:rPr>
        <w:t>ki je bil predložen v okviru ponudbene dokumentacije, v višini: …………………%.</w:t>
      </w:r>
    </w:p>
    <w:p w14:paraId="31DD7DE3" w14:textId="77777777"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14:paraId="193335EC"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6. člen</w:t>
      </w:r>
    </w:p>
    <w:p w14:paraId="5CA86B03" w14:textId="77777777" w:rsidR="005D2F34" w:rsidRPr="005D2F34" w:rsidRDefault="005D2F34" w:rsidP="005D2F34">
      <w:pPr>
        <w:tabs>
          <w:tab w:val="left" w:pos="1418"/>
        </w:tabs>
        <w:suppressAutoHyphens/>
        <w:spacing w:after="0" w:line="240" w:lineRule="auto"/>
        <w:ind w:left="-142"/>
        <w:rPr>
          <w:rFonts w:ascii="Arial" w:eastAsia="Times New Roman" w:hAnsi="Arial" w:cs="Arial"/>
          <w:b/>
          <w:sz w:val="18"/>
          <w:szCs w:val="18"/>
        </w:rPr>
      </w:pPr>
    </w:p>
    <w:p w14:paraId="441E287B" w14:textId="77777777" w:rsidR="005D2F34" w:rsidRPr="005D2F34" w:rsidRDefault="005D2F34" w:rsidP="005D2F34">
      <w:pPr>
        <w:tabs>
          <w:tab w:val="left" w:pos="1418"/>
        </w:tabs>
        <w:suppressAutoHyphens/>
        <w:spacing w:after="0" w:line="240" w:lineRule="auto"/>
        <w:ind w:left="-142"/>
        <w:jc w:val="both"/>
        <w:rPr>
          <w:rFonts w:ascii="Arial" w:eastAsia="Times New Roman" w:hAnsi="Arial" w:cs="Arial"/>
          <w:bCs/>
          <w:sz w:val="18"/>
          <w:szCs w:val="18"/>
        </w:rPr>
      </w:pPr>
      <w:r w:rsidRPr="005D2F34">
        <w:rPr>
          <w:rFonts w:ascii="Arial" w:eastAsia="Times New Roman" w:hAnsi="Arial" w:cs="Arial"/>
          <w:bCs/>
          <w:sz w:val="18"/>
          <w:szCs w:val="18"/>
        </w:rPr>
        <w:t>Cene po predračunu in cene po</w:t>
      </w:r>
      <w:r w:rsidRPr="005D2F34">
        <w:rPr>
          <w:rFonts w:ascii="Arial" w:eastAsia="Times New Roman" w:hAnsi="Arial" w:cs="Arial"/>
          <w:bCs/>
          <w:sz w:val="18"/>
          <w:szCs w:val="18"/>
          <w:lang w:eastAsia="sl-SI"/>
        </w:rPr>
        <w:t xml:space="preserve"> ceniku rezervnih delov izvajalca (ki je bil predložen v okviru ponudbene dokumentacije) </w:t>
      </w:r>
      <w:r w:rsidRPr="005D2F34">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5403E115"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33DEB9C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Izvajalec se zavezuje naročnika pisno zaprositi za spremembo cen. O spremembi cen pogodbeni stranki skleneta aneks k tej pogodbi.</w:t>
      </w:r>
    </w:p>
    <w:p w14:paraId="02899DED" w14:textId="77777777"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14:paraId="747C3B07"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7. člen</w:t>
      </w:r>
    </w:p>
    <w:p w14:paraId="5CF162A5"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3362427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5D2F34">
        <w:rPr>
          <w:rFonts w:ascii="Arial" w:eastAsia="Times New Roman" w:hAnsi="Arial" w:cs="Arial"/>
          <w:bCs/>
          <w:sz w:val="18"/>
          <w:szCs w:val="18"/>
          <w:lang w:eastAsia="sl-SI"/>
        </w:rPr>
        <w:t xml:space="preserve"> skladno s pravili stroke, mednarodnimi standardi in veljavnimi predpisi v Republiki Sloveniji.</w:t>
      </w:r>
    </w:p>
    <w:p w14:paraId="5B9C7FA2" w14:textId="77777777"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14:paraId="1DD950BB"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8. člen</w:t>
      </w:r>
    </w:p>
    <w:p w14:paraId="34FAD879"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14:paraId="164F58D3" w14:textId="77777777"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hAnsi="Arial" w:cs="Arial"/>
          <w:position w:val="-2"/>
          <w:sz w:val="18"/>
          <w:szCs w:val="18"/>
        </w:rPr>
        <w:t xml:space="preserve">Odzivni čas servisa je največ </w:t>
      </w:r>
      <w:r w:rsidR="00814ACD">
        <w:rPr>
          <w:rFonts w:ascii="Arial" w:hAnsi="Arial" w:cs="Arial"/>
          <w:position w:val="-2"/>
          <w:sz w:val="18"/>
          <w:szCs w:val="18"/>
        </w:rPr>
        <w:t>6</w:t>
      </w:r>
      <w:r w:rsidRPr="005D2F34">
        <w:rPr>
          <w:rFonts w:ascii="Arial" w:hAnsi="Arial" w:cs="Arial"/>
          <w:position w:val="-2"/>
          <w:sz w:val="18"/>
          <w:szCs w:val="18"/>
        </w:rPr>
        <w:t xml:space="preserve"> ur po prijavi okvare s strani pooblaščene osebe naročnika  (po e-pošti, v nujnih primerih tudi po telefonu). Odzivni čas je čas, da se servis javi in se z naročnikom dogovorita o vsebini in času  odprave okvare.  Obisk serviserja na lokaciji naročnika, da detajlno preveri stanje okvare in odprava okvare</w:t>
      </w:r>
      <w:r w:rsidR="00814ACD">
        <w:rPr>
          <w:rFonts w:ascii="Arial" w:hAnsi="Arial" w:cs="Arial"/>
          <w:position w:val="-2"/>
          <w:sz w:val="18"/>
          <w:szCs w:val="18"/>
        </w:rPr>
        <w:t xml:space="preserve"> </w:t>
      </w:r>
      <w:r w:rsidRPr="005D2F34">
        <w:rPr>
          <w:rFonts w:ascii="Arial" w:hAnsi="Arial" w:cs="Arial"/>
          <w:position w:val="-2"/>
          <w:sz w:val="18"/>
          <w:szCs w:val="18"/>
        </w:rPr>
        <w:t xml:space="preserve">v največ </w:t>
      </w:r>
      <w:r w:rsidR="00814ACD">
        <w:rPr>
          <w:rFonts w:ascii="Arial" w:hAnsi="Arial" w:cs="Arial"/>
          <w:position w:val="-2"/>
          <w:sz w:val="18"/>
          <w:szCs w:val="18"/>
        </w:rPr>
        <w:t>12</w:t>
      </w:r>
      <w:r w:rsidRPr="005D2F34">
        <w:rPr>
          <w:rFonts w:ascii="Arial" w:hAnsi="Arial" w:cs="Arial"/>
          <w:position w:val="-2"/>
          <w:sz w:val="18"/>
          <w:szCs w:val="18"/>
        </w:rPr>
        <w:t xml:space="preserve"> urah (čas odprave napake je lahko izjemoma daljši, po predhodnem dogovoru z naročnikom), šteto od prejema pisnega obvestila o okvari.</w:t>
      </w:r>
    </w:p>
    <w:p w14:paraId="7D0F5956" w14:textId="77777777" w:rsidR="005D2F34" w:rsidRPr="005D2F34" w:rsidRDefault="005D2F34" w:rsidP="005D2F34">
      <w:pPr>
        <w:spacing w:after="0" w:line="240" w:lineRule="auto"/>
        <w:ind w:left="-142"/>
        <w:rPr>
          <w:rFonts w:ascii="Arial" w:eastAsia="Times New Roman" w:hAnsi="Arial" w:cs="Arial"/>
          <w:b/>
          <w:iCs/>
          <w:sz w:val="18"/>
          <w:szCs w:val="18"/>
          <w:lang w:eastAsia="sl-SI"/>
        </w:rPr>
      </w:pPr>
    </w:p>
    <w:p w14:paraId="50E32B68" w14:textId="77777777" w:rsidR="005D2F34" w:rsidRPr="005D2F34" w:rsidRDefault="005D2F34" w:rsidP="005D2F34">
      <w:pPr>
        <w:spacing w:after="0" w:line="240" w:lineRule="auto"/>
        <w:ind w:left="-142"/>
        <w:rPr>
          <w:rFonts w:ascii="Arial" w:eastAsia="Times New Roman" w:hAnsi="Arial" w:cs="Arial"/>
          <w:sz w:val="18"/>
          <w:szCs w:val="18"/>
        </w:rPr>
      </w:pPr>
      <w:r w:rsidRPr="005D2F34">
        <w:rPr>
          <w:rFonts w:ascii="Arial" w:eastAsia="Times New Roman" w:hAnsi="Arial" w:cs="Arial"/>
          <w:sz w:val="18"/>
          <w:szCs w:val="18"/>
          <w:lang w:eastAsia="sl-SI"/>
        </w:rPr>
        <w:t>Izvajalec zagotavlja dosegljivost servisne službe na:</w:t>
      </w:r>
    </w:p>
    <w:p w14:paraId="360515AA" w14:textId="77777777" w:rsidR="005D2F34" w:rsidRPr="005D2F34" w:rsidRDefault="005D2F34" w:rsidP="005D2F34">
      <w:pPr>
        <w:spacing w:after="0" w:line="240" w:lineRule="auto"/>
        <w:ind w:left="-142"/>
        <w:rPr>
          <w:rFonts w:ascii="Arial" w:eastAsia="Times New Roman" w:hAnsi="Arial" w:cs="Arial"/>
          <w:sz w:val="18"/>
          <w:szCs w:val="18"/>
        </w:rPr>
      </w:pPr>
    </w:p>
    <w:p w14:paraId="7C1CEF46" w14:textId="77777777"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telefonski številki _____________________________</w:t>
      </w:r>
    </w:p>
    <w:p w14:paraId="7D144C6F" w14:textId="77777777" w:rsidR="005D2F34" w:rsidRPr="005D2F34" w:rsidRDefault="005D2F34" w:rsidP="005D2F34">
      <w:pPr>
        <w:spacing w:after="0" w:line="240" w:lineRule="auto"/>
        <w:ind w:left="-142"/>
        <w:rPr>
          <w:rFonts w:ascii="Arial" w:eastAsia="Times New Roman" w:hAnsi="Arial" w:cs="Arial"/>
          <w:sz w:val="18"/>
          <w:szCs w:val="18"/>
        </w:rPr>
      </w:pPr>
    </w:p>
    <w:p w14:paraId="0EC52FD8" w14:textId="77777777" w:rsidR="005D2F34" w:rsidRPr="005D2F34" w:rsidRDefault="005D2F34" w:rsidP="005D2F34">
      <w:pPr>
        <w:spacing w:after="0" w:line="240" w:lineRule="auto"/>
        <w:ind w:left="-142"/>
        <w:rPr>
          <w:rFonts w:ascii="Arial" w:eastAsia="Times New Roman" w:hAnsi="Arial" w:cs="Arial"/>
          <w:sz w:val="18"/>
          <w:szCs w:val="18"/>
          <w:lang w:eastAsia="sl-SI"/>
        </w:rPr>
      </w:pPr>
      <w:proofErr w:type="spellStart"/>
      <w:r w:rsidRPr="005D2F34">
        <w:rPr>
          <w:rFonts w:ascii="Arial" w:eastAsia="Times New Roman" w:hAnsi="Arial" w:cs="Arial"/>
          <w:sz w:val="18"/>
          <w:szCs w:val="18"/>
          <w:lang w:eastAsia="sl-SI"/>
        </w:rPr>
        <w:t>gsm</w:t>
      </w:r>
      <w:proofErr w:type="spellEnd"/>
      <w:r w:rsidRPr="005D2F34">
        <w:rPr>
          <w:rFonts w:ascii="Arial" w:eastAsia="Times New Roman" w:hAnsi="Arial" w:cs="Arial"/>
          <w:sz w:val="18"/>
          <w:szCs w:val="18"/>
          <w:lang w:eastAsia="sl-SI"/>
        </w:rPr>
        <w:t>_________________________________________</w:t>
      </w:r>
    </w:p>
    <w:p w14:paraId="3DC92C23"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69AF1D2B" w14:textId="77777777" w:rsidR="005D2F34" w:rsidRPr="005D2F34" w:rsidRDefault="005D2F34" w:rsidP="005D2F34">
      <w:pPr>
        <w:spacing w:after="0" w:line="240" w:lineRule="auto"/>
        <w:ind w:left="-142"/>
        <w:rPr>
          <w:rFonts w:ascii="Arial" w:eastAsia="Times New Roman" w:hAnsi="Arial" w:cs="Arial"/>
          <w:sz w:val="18"/>
          <w:szCs w:val="18"/>
        </w:rPr>
      </w:pPr>
      <w:proofErr w:type="spellStart"/>
      <w:r w:rsidRPr="005D2F34">
        <w:rPr>
          <w:rFonts w:ascii="Arial" w:eastAsia="Times New Roman" w:hAnsi="Arial" w:cs="Arial"/>
          <w:sz w:val="18"/>
          <w:szCs w:val="18"/>
          <w:lang w:eastAsia="sl-SI"/>
        </w:rPr>
        <w:t>fax</w:t>
      </w:r>
      <w:proofErr w:type="spellEnd"/>
      <w:r w:rsidRPr="005D2F34">
        <w:rPr>
          <w:rFonts w:ascii="Arial" w:eastAsia="Times New Roman" w:hAnsi="Arial" w:cs="Arial"/>
          <w:sz w:val="18"/>
          <w:szCs w:val="18"/>
          <w:lang w:eastAsia="sl-SI"/>
        </w:rPr>
        <w:t>_________________________________________</w:t>
      </w:r>
    </w:p>
    <w:p w14:paraId="7DFEEE62" w14:textId="77777777" w:rsidR="005D2F34" w:rsidRPr="005D2F34" w:rsidRDefault="005D2F34" w:rsidP="005D2F34">
      <w:pPr>
        <w:spacing w:after="0" w:line="240" w:lineRule="auto"/>
        <w:ind w:left="-142"/>
        <w:rPr>
          <w:rFonts w:ascii="Arial" w:eastAsia="Times New Roman" w:hAnsi="Arial" w:cs="Arial"/>
          <w:sz w:val="18"/>
          <w:szCs w:val="18"/>
        </w:rPr>
      </w:pPr>
    </w:p>
    <w:p w14:paraId="380C17CB" w14:textId="77777777"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e-mail_______________________________________</w:t>
      </w:r>
    </w:p>
    <w:p w14:paraId="42F999B1"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7C89F80F"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Kontaktna oseba ______________________________</w:t>
      </w:r>
    </w:p>
    <w:p w14:paraId="53FE52B5" w14:textId="77777777" w:rsidR="00814ACD" w:rsidRPr="005D2F34" w:rsidRDefault="00814ACD" w:rsidP="00814ACD">
      <w:pPr>
        <w:spacing w:after="0" w:line="240" w:lineRule="auto"/>
        <w:rPr>
          <w:rFonts w:ascii="Arial" w:eastAsia="Times New Roman" w:hAnsi="Arial" w:cs="Arial"/>
          <w:b/>
          <w:iCs/>
          <w:sz w:val="18"/>
          <w:szCs w:val="18"/>
          <w:lang w:eastAsia="sl-SI"/>
        </w:rPr>
      </w:pPr>
    </w:p>
    <w:p w14:paraId="5EB7BBF3" w14:textId="77777777" w:rsidR="005D2F34" w:rsidRPr="005D2F34" w:rsidRDefault="005D2F34" w:rsidP="005D2F34">
      <w:pPr>
        <w:spacing w:after="0" w:line="240" w:lineRule="auto"/>
        <w:ind w:left="-142"/>
        <w:rPr>
          <w:rFonts w:ascii="Arial" w:eastAsia="Times New Roman" w:hAnsi="Arial" w:cs="Arial"/>
          <w:b/>
          <w:iCs/>
          <w:sz w:val="18"/>
          <w:szCs w:val="18"/>
          <w:lang w:eastAsia="sl-SI"/>
        </w:rPr>
      </w:pPr>
    </w:p>
    <w:p w14:paraId="49B23D15"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 9. člen</w:t>
      </w:r>
    </w:p>
    <w:p w14:paraId="55DE265E"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4672D8E3"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EF75628" w14:textId="77777777" w:rsidR="005D2F34" w:rsidRPr="005D2F34" w:rsidRDefault="005D2F34" w:rsidP="005D2F34">
      <w:pPr>
        <w:spacing w:after="0" w:line="240" w:lineRule="auto"/>
        <w:ind w:left="-142"/>
        <w:rPr>
          <w:rFonts w:ascii="Arial" w:eastAsia="Times New Roman" w:hAnsi="Arial" w:cs="Arial"/>
          <w:b/>
          <w:sz w:val="18"/>
          <w:szCs w:val="18"/>
          <w:lang w:eastAsia="sl-SI"/>
        </w:rPr>
      </w:pPr>
    </w:p>
    <w:p w14:paraId="31B10045"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6E641255" w14:textId="77777777"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10203AB9"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sz w:val="18"/>
          <w:szCs w:val="18"/>
          <w:lang w:eastAsia="sl-SI"/>
        </w:rPr>
        <w:t xml:space="preserve">   </w:t>
      </w:r>
      <w:r w:rsidRPr="005D2F34">
        <w:rPr>
          <w:rFonts w:ascii="Arial" w:eastAsia="Times New Roman" w:hAnsi="Arial" w:cs="Arial"/>
          <w:bCs/>
          <w:iCs/>
          <w:sz w:val="18"/>
          <w:szCs w:val="18"/>
          <w:lang w:eastAsia="sl-SI"/>
        </w:rPr>
        <w:t xml:space="preserve"> 10. člen</w:t>
      </w:r>
    </w:p>
    <w:p w14:paraId="3F7977CA" w14:textId="77777777"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14:paraId="31F55D25"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w:t>
      </w:r>
      <w:r w:rsidR="002B4EF9">
        <w:rPr>
          <w:rFonts w:ascii="Arial" w:eastAsia="Times New Roman" w:hAnsi="Arial" w:cs="Arial"/>
          <w:bCs/>
          <w:sz w:val="18"/>
          <w:szCs w:val="18"/>
          <w:lang w:eastAsia="sl-SI"/>
        </w:rPr>
        <w:t>službe za prehrano</w:t>
      </w:r>
      <w:r w:rsidRPr="005D2F34">
        <w:rPr>
          <w:rFonts w:ascii="Arial" w:eastAsia="Times New Roman" w:hAnsi="Arial" w:cs="Arial"/>
          <w:bCs/>
          <w:sz w:val="18"/>
          <w:szCs w:val="18"/>
          <w:lang w:eastAsia="sl-SI"/>
        </w:rPr>
        <w:t>, en izvod pa vodja služb</w:t>
      </w:r>
      <w:r w:rsidR="002B4EF9">
        <w:rPr>
          <w:rFonts w:ascii="Arial" w:eastAsia="Times New Roman" w:hAnsi="Arial" w:cs="Arial"/>
          <w:bCs/>
          <w:sz w:val="18"/>
          <w:szCs w:val="18"/>
          <w:lang w:eastAsia="sl-SI"/>
        </w:rPr>
        <w:t xml:space="preserve">e, pristojen za vzdrževanje nemedicinske opreme </w:t>
      </w:r>
      <w:r w:rsidRPr="005D2F34">
        <w:rPr>
          <w:rFonts w:ascii="Arial" w:eastAsia="Times New Roman" w:hAnsi="Arial" w:cs="Arial"/>
          <w:bCs/>
          <w:sz w:val="18"/>
          <w:szCs w:val="18"/>
          <w:lang w:eastAsia="sl-SI"/>
        </w:rPr>
        <w:t xml:space="preserve">naročnika. </w:t>
      </w:r>
    </w:p>
    <w:p w14:paraId="2D032956" w14:textId="77777777" w:rsidR="005D2F34" w:rsidRPr="005D2F34" w:rsidRDefault="005D2F34" w:rsidP="005D2F34">
      <w:pPr>
        <w:spacing w:after="0" w:line="240" w:lineRule="auto"/>
        <w:ind w:left="-142"/>
        <w:rPr>
          <w:rFonts w:ascii="Arial" w:eastAsia="Times New Roman" w:hAnsi="Arial" w:cs="Arial"/>
          <w:b/>
          <w:iCs/>
          <w:sz w:val="18"/>
          <w:szCs w:val="18"/>
          <w:lang w:eastAsia="sl-SI"/>
        </w:rPr>
      </w:pPr>
    </w:p>
    <w:p w14:paraId="6D559A5C"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11. člen</w:t>
      </w:r>
    </w:p>
    <w:p w14:paraId="080FBEA0" w14:textId="77777777"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14:paraId="5F10B5B2"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za  storitve vzdrževanja in vse novo vgrajene dele zagotavljati garancijo ……………………. </w:t>
      </w:r>
      <w:r w:rsidRPr="005D2F34">
        <w:rPr>
          <w:rFonts w:ascii="Arial" w:eastAsia="Times New Roman" w:hAnsi="Arial" w:cs="Arial"/>
          <w:i/>
          <w:iCs/>
          <w:sz w:val="18"/>
          <w:szCs w:val="18"/>
          <w:lang w:eastAsia="sl-SI"/>
        </w:rPr>
        <w:t>(najmanj 12)</w:t>
      </w:r>
      <w:r w:rsidRPr="005D2F34">
        <w:rPr>
          <w:rFonts w:ascii="Arial" w:eastAsia="Times New Roman" w:hAnsi="Arial" w:cs="Arial"/>
          <w:sz w:val="18"/>
          <w:szCs w:val="18"/>
          <w:lang w:eastAsia="sl-SI"/>
        </w:rPr>
        <w:t xml:space="preserve"> mesecev.  </w:t>
      </w:r>
    </w:p>
    <w:p w14:paraId="1F176900" w14:textId="77777777" w:rsidR="005D2F34" w:rsidRPr="005D2F34" w:rsidRDefault="005D2F34" w:rsidP="005D2F34">
      <w:pPr>
        <w:spacing w:after="0" w:line="240" w:lineRule="auto"/>
        <w:ind w:left="-142"/>
        <w:rPr>
          <w:rFonts w:ascii="Arial" w:eastAsia="Times New Roman" w:hAnsi="Arial" w:cs="Arial"/>
          <w:b/>
          <w:sz w:val="18"/>
          <w:szCs w:val="18"/>
          <w:lang w:eastAsia="sl-SI"/>
        </w:rPr>
      </w:pPr>
    </w:p>
    <w:p w14:paraId="6023D7BA"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5A17D349" w14:textId="77777777" w:rsidR="005D2F34" w:rsidRPr="005D2F34" w:rsidRDefault="005D2F34" w:rsidP="005D2F34">
      <w:pPr>
        <w:spacing w:after="0" w:line="240" w:lineRule="auto"/>
        <w:ind w:left="-142"/>
        <w:rPr>
          <w:rFonts w:ascii="Arial" w:eastAsia="Times New Roman" w:hAnsi="Arial" w:cs="Arial"/>
          <w:bCs/>
          <w:sz w:val="18"/>
          <w:szCs w:val="18"/>
          <w:lang w:eastAsia="sl-SI"/>
        </w:rPr>
      </w:pPr>
    </w:p>
    <w:p w14:paraId="5F1173C1"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12. člen</w:t>
      </w:r>
    </w:p>
    <w:p w14:paraId="3B92A3F5"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14:paraId="03A8B69D"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7A7258E2"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p>
    <w:p w14:paraId="0FC8CA9E" w14:textId="77777777"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zaveže spoštovati hišni red naročnika za zunanje izvajalce, ki je objavljen na spletni strani naročnika.</w:t>
      </w:r>
    </w:p>
    <w:p w14:paraId="2511D442" w14:textId="77777777" w:rsidR="005D2F34" w:rsidRPr="005D2F34" w:rsidRDefault="005D2F34" w:rsidP="005D2F34">
      <w:pPr>
        <w:spacing w:after="0" w:line="240" w:lineRule="auto"/>
        <w:rPr>
          <w:rFonts w:ascii="Arial" w:eastAsia="Times New Roman" w:hAnsi="Arial" w:cs="Arial"/>
          <w:bCs/>
          <w:sz w:val="18"/>
          <w:szCs w:val="18"/>
          <w:lang w:eastAsia="sl-SI"/>
        </w:rPr>
      </w:pPr>
    </w:p>
    <w:p w14:paraId="3808BF0B" w14:textId="77777777" w:rsidR="005D2F34" w:rsidRPr="005D2F34" w:rsidRDefault="005D2F34" w:rsidP="005D2F34">
      <w:pPr>
        <w:spacing w:after="0" w:line="240" w:lineRule="auto"/>
        <w:ind w:left="-142"/>
        <w:rPr>
          <w:rFonts w:ascii="Arial" w:eastAsia="Times New Roman" w:hAnsi="Arial" w:cs="Arial"/>
          <w:bCs/>
          <w:sz w:val="18"/>
          <w:szCs w:val="18"/>
          <w:lang w:eastAsia="sl-SI"/>
        </w:rPr>
      </w:pPr>
    </w:p>
    <w:p w14:paraId="4295E562"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13. člen</w:t>
      </w:r>
    </w:p>
    <w:p w14:paraId="0B8DB905" w14:textId="77777777"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14:paraId="56FFB52E" w14:textId="77777777"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se obvezuje izvajalcu omogočiti nemoten dostop do opreme, ki je predmet servisiranja za namen izvajanja pogodbenih storitev.</w:t>
      </w:r>
    </w:p>
    <w:p w14:paraId="2AD680AD" w14:textId="77777777"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14:paraId="021333F5"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14. člen</w:t>
      </w:r>
    </w:p>
    <w:p w14:paraId="35BCFFF1" w14:textId="77777777" w:rsidR="005D2F34" w:rsidRPr="005D2F34" w:rsidRDefault="005D2F34" w:rsidP="005D2F34">
      <w:pPr>
        <w:spacing w:after="0" w:line="240" w:lineRule="auto"/>
        <w:ind w:left="-142"/>
        <w:rPr>
          <w:rFonts w:ascii="Arial" w:eastAsia="Times New Roman" w:hAnsi="Arial" w:cs="Arial"/>
          <w:b/>
          <w:iCs/>
          <w:sz w:val="18"/>
          <w:szCs w:val="18"/>
          <w:lang w:eastAsia="sl-SI"/>
        </w:rPr>
      </w:pPr>
    </w:p>
    <w:p w14:paraId="2EB39466" w14:textId="77777777" w:rsidR="005D2F34" w:rsidRPr="005D2F34" w:rsidRDefault="005D2F34" w:rsidP="005D2F34">
      <w:pPr>
        <w:spacing w:after="0" w:line="240" w:lineRule="auto"/>
        <w:ind w:left="-142"/>
        <w:jc w:val="both"/>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Naročnik se obveže plačevati storitve </w:t>
      </w:r>
      <w:r w:rsidRPr="005D2F34">
        <w:rPr>
          <w:rFonts w:ascii="Arial" w:eastAsia="Times New Roman" w:hAnsi="Arial" w:cs="Arial"/>
          <w:bCs/>
          <w:sz w:val="18"/>
          <w:szCs w:val="18"/>
          <w:lang w:eastAsia="sl-SI"/>
        </w:rPr>
        <w:t xml:space="preserve">preventivnega vzdrževanja opreme  </w:t>
      </w:r>
      <w:r w:rsidRPr="005D2F34">
        <w:rPr>
          <w:rFonts w:ascii="Arial" w:eastAsia="Times New Roman" w:hAnsi="Arial" w:cs="Arial"/>
          <w:bCs/>
          <w:iCs/>
          <w:sz w:val="18"/>
          <w:szCs w:val="18"/>
          <w:lang w:eastAsia="sl-SI"/>
        </w:rPr>
        <w:t>v roku 30 dni po prejemu posameznega računa, ki se izstavi po opravljenih storitvah</w:t>
      </w:r>
      <w:r w:rsidRPr="005D2F34">
        <w:rPr>
          <w:rFonts w:ascii="Arial" w:eastAsia="Times New Roman" w:hAnsi="Arial" w:cs="Arial"/>
          <w:bCs/>
          <w:sz w:val="18"/>
          <w:szCs w:val="18"/>
          <w:lang w:eastAsia="ar-SA"/>
        </w:rPr>
        <w:t>,</w:t>
      </w:r>
      <w:r w:rsidRPr="005D2F34">
        <w:rPr>
          <w:rFonts w:ascii="Arial" w:eastAsia="Times New Roman" w:hAnsi="Arial" w:cs="Arial"/>
          <w:bCs/>
          <w:sz w:val="18"/>
          <w:szCs w:val="18"/>
          <w:lang w:eastAsia="sl-SI"/>
        </w:rPr>
        <w:t xml:space="preserve"> na osnovi s strani naročnika potrjenih poročil o opravljenih storitvah in zamenjanih rezervnih delih</w:t>
      </w:r>
      <w:r w:rsidRPr="005D2F34">
        <w:rPr>
          <w:rFonts w:ascii="Arial" w:eastAsia="Times New Roman" w:hAnsi="Arial" w:cs="Arial"/>
          <w:bCs/>
          <w:iCs/>
          <w:sz w:val="18"/>
          <w:szCs w:val="18"/>
          <w:lang w:eastAsia="sl-SI"/>
        </w:rPr>
        <w:t xml:space="preserve">,  storitve </w:t>
      </w:r>
      <w:r w:rsidRPr="005D2F34">
        <w:rPr>
          <w:rFonts w:ascii="Arial" w:eastAsia="Times New Roman" w:hAnsi="Arial" w:cs="Arial"/>
          <w:bCs/>
          <w:sz w:val="18"/>
          <w:szCs w:val="18"/>
          <w:lang w:eastAsia="sl-SI"/>
        </w:rPr>
        <w:t xml:space="preserve"> Izrednega vzdrževanja – odprave napak, okvar pa se naročnik obvezuje plačati po dejansko </w:t>
      </w:r>
      <w:r w:rsidRPr="005D2F34">
        <w:rPr>
          <w:rFonts w:ascii="Arial" w:eastAsia="Times New Roman" w:hAnsi="Arial" w:cs="Arial"/>
          <w:bCs/>
          <w:sz w:val="18"/>
          <w:szCs w:val="18"/>
          <w:lang w:eastAsia="ar-SA"/>
        </w:rPr>
        <w:t>nastalih stroških,</w:t>
      </w:r>
      <w:r w:rsidRPr="005D2F34">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5D2F34">
        <w:rPr>
          <w:rFonts w:ascii="Arial" w:eastAsia="Times New Roman" w:hAnsi="Arial" w:cs="Arial"/>
          <w:bCs/>
          <w:iCs/>
          <w:sz w:val="18"/>
          <w:szCs w:val="18"/>
          <w:lang w:eastAsia="sl-SI"/>
        </w:rPr>
        <w:t xml:space="preserve">na transakcijski </w:t>
      </w:r>
      <w:r w:rsidRPr="005D2F34">
        <w:rPr>
          <w:rFonts w:ascii="Arial" w:eastAsia="Times New Roman" w:hAnsi="Arial" w:cs="Arial"/>
          <w:bCs/>
          <w:sz w:val="18"/>
          <w:szCs w:val="18"/>
          <w:lang w:eastAsia="sl-SI"/>
        </w:rPr>
        <w:t xml:space="preserve">račun izvajalca št.: ___________________________________, odprt pri ___________________ banki. </w:t>
      </w:r>
    </w:p>
    <w:p w14:paraId="3A50E15A"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14:paraId="4BE1FA6F" w14:textId="77777777"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15. člen</w:t>
      </w:r>
    </w:p>
    <w:p w14:paraId="37514BC4"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44D47711"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25E8B15A"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6AE88BEE"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16. člen</w:t>
      </w:r>
    </w:p>
    <w:p w14:paraId="764D192D"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06CBCCF6" w14:textId="77777777"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Pooblaščeni predstavnik naročnika za nadzor nad izvajanjem pogodbe je: </w:t>
      </w:r>
      <w:r w:rsidR="00814ACD">
        <w:rPr>
          <w:rFonts w:ascii="Arial" w:eastAsia="Times New Roman" w:hAnsi="Arial" w:cs="Arial"/>
          <w:bCs/>
          <w:iCs/>
          <w:sz w:val="18"/>
          <w:szCs w:val="18"/>
          <w:lang w:eastAsia="sl-SI"/>
        </w:rPr>
        <w:t>___________</w:t>
      </w:r>
      <w:r w:rsidRPr="005D2F34">
        <w:rPr>
          <w:rFonts w:ascii="Arial" w:eastAsia="Times New Roman" w:hAnsi="Arial" w:cs="Arial"/>
          <w:bCs/>
          <w:iCs/>
          <w:sz w:val="18"/>
          <w:szCs w:val="18"/>
          <w:lang w:eastAsia="sl-SI"/>
        </w:rPr>
        <w:t xml:space="preserve"> (tel.: </w:t>
      </w:r>
      <w:r w:rsidR="00814ACD">
        <w:rPr>
          <w:rFonts w:ascii="Arial" w:eastAsia="Times New Roman" w:hAnsi="Arial" w:cs="Arial"/>
          <w:bCs/>
          <w:iCs/>
          <w:sz w:val="18"/>
          <w:szCs w:val="18"/>
          <w:lang w:eastAsia="sl-SI"/>
        </w:rPr>
        <w:t>________</w:t>
      </w:r>
      <w:r w:rsidRPr="005D2F34">
        <w:rPr>
          <w:rFonts w:ascii="Arial" w:eastAsia="Times New Roman" w:hAnsi="Arial" w:cs="Arial"/>
          <w:bCs/>
          <w:iCs/>
          <w:sz w:val="18"/>
          <w:szCs w:val="18"/>
          <w:lang w:eastAsia="sl-SI"/>
        </w:rPr>
        <w:t xml:space="preserve">, </w:t>
      </w:r>
      <w:proofErr w:type="spellStart"/>
      <w:r w:rsidRPr="005D2F34">
        <w:rPr>
          <w:rFonts w:ascii="Arial" w:eastAsia="Times New Roman" w:hAnsi="Arial" w:cs="Arial"/>
          <w:bCs/>
          <w:iCs/>
          <w:sz w:val="18"/>
          <w:szCs w:val="18"/>
          <w:lang w:eastAsia="sl-SI"/>
        </w:rPr>
        <w:t>gsm</w:t>
      </w:r>
      <w:proofErr w:type="spellEnd"/>
      <w:r w:rsidRPr="005D2F34">
        <w:rPr>
          <w:rFonts w:ascii="Arial" w:eastAsia="Times New Roman" w:hAnsi="Arial" w:cs="Arial"/>
          <w:bCs/>
          <w:iCs/>
          <w:sz w:val="18"/>
          <w:szCs w:val="18"/>
          <w:lang w:eastAsia="sl-SI"/>
        </w:rPr>
        <w:t xml:space="preserve">: </w:t>
      </w:r>
      <w:r w:rsidR="00814ACD">
        <w:rPr>
          <w:rFonts w:ascii="Arial" w:eastAsia="Times New Roman" w:hAnsi="Arial" w:cs="Arial"/>
          <w:bCs/>
          <w:iCs/>
          <w:sz w:val="18"/>
          <w:szCs w:val="18"/>
          <w:lang w:eastAsia="sl-SI"/>
        </w:rPr>
        <w:t>_____________</w:t>
      </w:r>
      <w:r w:rsidRPr="005D2F34">
        <w:rPr>
          <w:rFonts w:ascii="Arial" w:eastAsia="Times New Roman" w:hAnsi="Arial" w:cs="Arial"/>
          <w:bCs/>
          <w:iCs/>
          <w:sz w:val="18"/>
          <w:szCs w:val="18"/>
          <w:lang w:eastAsia="sl-SI"/>
        </w:rPr>
        <w:t>).</w:t>
      </w:r>
    </w:p>
    <w:p w14:paraId="5382A559" w14:textId="77777777" w:rsidR="005D2F34" w:rsidRPr="005D2F34" w:rsidRDefault="005D2F34" w:rsidP="005D2F34">
      <w:pPr>
        <w:spacing w:after="0" w:line="240" w:lineRule="auto"/>
        <w:ind w:left="-142"/>
        <w:rPr>
          <w:rFonts w:ascii="Arial" w:eastAsia="Times New Roman" w:hAnsi="Arial" w:cs="Arial"/>
          <w:bCs/>
          <w:iCs/>
          <w:sz w:val="18"/>
          <w:szCs w:val="18"/>
          <w:lang w:eastAsia="sl-SI"/>
        </w:rPr>
      </w:pPr>
    </w:p>
    <w:p w14:paraId="560E3912" w14:textId="77777777"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Skrbnik  pogodbe s strani naročnika je </w:t>
      </w:r>
      <w:r w:rsidR="00814ACD">
        <w:rPr>
          <w:rFonts w:ascii="Arial" w:eastAsia="Times New Roman" w:hAnsi="Arial" w:cs="Arial"/>
          <w:bCs/>
          <w:iCs/>
          <w:sz w:val="18"/>
          <w:szCs w:val="18"/>
          <w:lang w:eastAsia="sl-SI"/>
        </w:rPr>
        <w:t>Barbara Slak Turk</w:t>
      </w:r>
      <w:r w:rsidRPr="005D2F34">
        <w:rPr>
          <w:rFonts w:ascii="Arial" w:eastAsia="Times New Roman" w:hAnsi="Arial" w:cs="Arial"/>
          <w:bCs/>
          <w:iCs/>
          <w:sz w:val="18"/>
          <w:szCs w:val="18"/>
          <w:lang w:eastAsia="sl-SI"/>
        </w:rPr>
        <w:t>.</w:t>
      </w:r>
    </w:p>
    <w:p w14:paraId="7AB05D66"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5AFC078A" w14:textId="77777777" w:rsidR="005D2F34" w:rsidRPr="005D2F34" w:rsidRDefault="005D2F34" w:rsidP="005D2F34">
      <w:pPr>
        <w:spacing w:after="0" w:line="240" w:lineRule="auto"/>
        <w:ind w:left="-142"/>
        <w:rPr>
          <w:rFonts w:ascii="Arial" w:eastAsia="Times New Roman" w:hAnsi="Arial" w:cs="Arial"/>
          <w:iCs/>
          <w:sz w:val="18"/>
          <w:szCs w:val="18"/>
          <w:lang w:eastAsia="sl-SI"/>
        </w:rPr>
      </w:pPr>
      <w:r w:rsidRPr="005D2F34">
        <w:rPr>
          <w:rFonts w:ascii="Arial" w:eastAsia="Times New Roman" w:hAnsi="Arial" w:cs="Arial"/>
          <w:iCs/>
          <w:sz w:val="18"/>
          <w:szCs w:val="18"/>
          <w:lang w:eastAsia="sl-SI"/>
        </w:rPr>
        <w:t>Skrbnik  pogodbe s strani izvajalca je ______________________________.</w:t>
      </w:r>
    </w:p>
    <w:p w14:paraId="11BA3225" w14:textId="77777777" w:rsidR="005D2F34" w:rsidRPr="005D2F34" w:rsidRDefault="005D2F34" w:rsidP="005D2F34">
      <w:pPr>
        <w:spacing w:after="0" w:line="240" w:lineRule="auto"/>
        <w:ind w:left="-142"/>
        <w:rPr>
          <w:rFonts w:ascii="Arial" w:eastAsia="Times New Roman" w:hAnsi="Arial" w:cs="Arial"/>
          <w:iCs/>
          <w:sz w:val="18"/>
          <w:szCs w:val="18"/>
          <w:lang w:eastAsia="sl-SI"/>
        </w:rPr>
      </w:pPr>
    </w:p>
    <w:p w14:paraId="2F227655" w14:textId="77777777"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17. člen</w:t>
      </w:r>
    </w:p>
    <w:p w14:paraId="582259E4"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38DF76D1"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Pogodbeni stranki se zavezujeta, da bosta vse podatke tehničnega in poslovnega značaja, do katerih imata dostop pri izvrševanju te pogodbe, vzajemno varovali kot poslovno tajnost.</w:t>
      </w:r>
    </w:p>
    <w:p w14:paraId="6FDDF47C"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30F91A9B"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5F7E72F7"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110D529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47260AB3"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19755670" w14:textId="77777777"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18. člen</w:t>
      </w:r>
    </w:p>
    <w:p w14:paraId="4581BF42" w14:textId="77777777" w:rsidR="005D2F34" w:rsidRPr="005D2F34" w:rsidRDefault="005D2F34" w:rsidP="005D2F34">
      <w:pPr>
        <w:spacing w:after="0" w:line="240" w:lineRule="auto"/>
        <w:ind w:left="-142"/>
        <w:rPr>
          <w:rFonts w:ascii="Arial" w:eastAsia="Times New Roman" w:hAnsi="Arial" w:cs="Arial"/>
          <w:iCs/>
          <w:sz w:val="18"/>
          <w:szCs w:val="18"/>
          <w:lang w:eastAsia="sl-SI"/>
        </w:rPr>
      </w:pPr>
    </w:p>
    <w:p w14:paraId="1D932623"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312ADA6B" w14:textId="77777777" w:rsidR="005D2F34" w:rsidRPr="005D2F34" w:rsidRDefault="005D2F34" w:rsidP="005D2F34">
      <w:pPr>
        <w:spacing w:after="0" w:line="240" w:lineRule="auto"/>
        <w:ind w:left="-142"/>
        <w:rPr>
          <w:rFonts w:ascii="Arial" w:eastAsia="Times New Roman" w:hAnsi="Arial" w:cs="Arial"/>
          <w:b/>
          <w:bCs/>
          <w:sz w:val="18"/>
          <w:szCs w:val="18"/>
          <w:lang w:eastAsia="sl-SI"/>
        </w:rPr>
      </w:pPr>
      <w:r w:rsidRPr="005D2F34">
        <w:rPr>
          <w:rFonts w:ascii="Arial" w:eastAsia="Times New Roman" w:hAnsi="Arial" w:cs="Arial"/>
          <w:b/>
          <w:bCs/>
          <w:sz w:val="18"/>
          <w:szCs w:val="18"/>
          <w:lang w:eastAsia="sl-SI"/>
        </w:rPr>
        <w:t xml:space="preserve"> </w:t>
      </w:r>
    </w:p>
    <w:p w14:paraId="5409FC35"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je dolžan poravnati škodo, ki bi nastala v zvezi z </w:t>
      </w:r>
      <w:r w:rsidR="00D05584">
        <w:rPr>
          <w:rFonts w:ascii="Arial" w:eastAsia="Times New Roman" w:hAnsi="Arial" w:cs="Arial"/>
          <w:sz w:val="18"/>
          <w:szCs w:val="18"/>
          <w:lang w:eastAsia="sl-SI"/>
        </w:rPr>
        <w:t>nj</w:t>
      </w:r>
      <w:r w:rsidRPr="005D2F34">
        <w:rPr>
          <w:rFonts w:ascii="Arial" w:eastAsia="Times New Roman" w:hAnsi="Arial" w:cs="Arial"/>
          <w:sz w:val="18"/>
          <w:szCs w:val="18"/>
          <w:lang w:eastAsia="sl-SI"/>
        </w:rPr>
        <w:t>e</w:t>
      </w:r>
      <w:r w:rsidR="00D05584">
        <w:rPr>
          <w:rFonts w:ascii="Arial" w:eastAsia="Times New Roman" w:hAnsi="Arial" w:cs="Arial"/>
          <w:sz w:val="18"/>
          <w:szCs w:val="18"/>
          <w:lang w:eastAsia="sl-SI"/>
        </w:rPr>
        <w:t>go</w:t>
      </w:r>
      <w:r w:rsidRPr="005D2F34">
        <w:rPr>
          <w:rFonts w:ascii="Arial" w:eastAsia="Times New Roman" w:hAnsi="Arial" w:cs="Arial"/>
          <w:sz w:val="18"/>
          <w:szCs w:val="18"/>
          <w:lang w:eastAsia="sl-SI"/>
        </w:rPr>
        <w:t xml:space="preserve">vo obveznostjo po tej pogodbi, če naročnik dokaže, da je škoda nastala po izvajalčevi krivdi. </w:t>
      </w:r>
    </w:p>
    <w:p w14:paraId="1E1D6615" w14:textId="77777777" w:rsidR="005D2F34" w:rsidRPr="005D2F34" w:rsidRDefault="005D2F34" w:rsidP="005D2F34">
      <w:pPr>
        <w:spacing w:after="0" w:line="240" w:lineRule="auto"/>
        <w:ind w:left="-142"/>
        <w:rPr>
          <w:rFonts w:ascii="Arial" w:eastAsia="Times New Roman" w:hAnsi="Arial" w:cs="Arial"/>
          <w:b/>
          <w:bCs/>
          <w:sz w:val="18"/>
          <w:szCs w:val="18"/>
          <w:lang w:eastAsia="sl-SI"/>
        </w:rPr>
      </w:pPr>
    </w:p>
    <w:p w14:paraId="68E1EB86"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19. člen</w:t>
      </w:r>
    </w:p>
    <w:p w14:paraId="3E1560DA"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p>
    <w:p w14:paraId="5531579F"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60FB5317"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24AF7B83"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7B22287A"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6877D2FE"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odstopiti od pogodbe kadarkoli, brez posledic za naročnika, če:</w:t>
      </w:r>
    </w:p>
    <w:p w14:paraId="57E65215" w14:textId="77777777"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pride izvajalec v takšno finančno situacijo, ki bi mu onemogočila izvedbo pogodbenih obveznosti;</w:t>
      </w:r>
    </w:p>
    <w:p w14:paraId="39E7DA7A" w14:textId="77777777"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v roku 14 dni od veljavnosti pogodbe in uvedbe v delo ne prične z delom;</w:t>
      </w:r>
    </w:p>
    <w:p w14:paraId="0EB554E9" w14:textId="77777777"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5D873946"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27AD08F9"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343E0A6E" w14:textId="77777777"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javno naročilo je bilo bistveno spremenjeno, kar terja nov postopek javnega naročanja;</w:t>
      </w:r>
    </w:p>
    <w:p w14:paraId="4B22ECDC" w14:textId="77777777"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15E59807" w14:textId="77777777"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240611CC"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17E57D01"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v zgoraj navedenih primerih učinkuje z dnem, ko izvajalec prejme pisno izjavo naročnika o odstopu.</w:t>
      </w:r>
    </w:p>
    <w:p w14:paraId="59F94430"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4AB9C173"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33F34B7"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3AD62573"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enostransko odstopiti od pogodbe brez odpovednega roka v primeru, da zanjo nima zagotovljenih sredstev.</w:t>
      </w:r>
    </w:p>
    <w:p w14:paraId="446785DE"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52876E5D"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30A1C206" w14:textId="77777777" w:rsidR="005D2F34" w:rsidRPr="005D2F34" w:rsidRDefault="005D2F34" w:rsidP="005D2F34">
      <w:pPr>
        <w:spacing w:after="0" w:line="240" w:lineRule="auto"/>
        <w:ind w:left="-142"/>
        <w:jc w:val="both"/>
        <w:rPr>
          <w:rFonts w:ascii="Arial" w:eastAsia="Times New Roman" w:hAnsi="Arial" w:cs="Arial"/>
          <w:sz w:val="18"/>
          <w:szCs w:val="18"/>
          <w:lang w:eastAsia="sl-SI"/>
        </w:rPr>
      </w:pPr>
    </w:p>
    <w:p w14:paraId="489D2AA9"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učinkuje z dnem, ko izvajalec prejme pisno izjavo naročnika o odstopu.</w:t>
      </w:r>
    </w:p>
    <w:p w14:paraId="507A5E00"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01750038"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00960C23"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175C3924"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20. člen</w:t>
      </w:r>
    </w:p>
    <w:p w14:paraId="4808CF50" w14:textId="77777777"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Ta pogodba je sklenjena pod razveznim pogojem, ki se uresniči v primeru izpolnitve ene od naslednjih okoliščin:</w:t>
      </w:r>
    </w:p>
    <w:p w14:paraId="15060838" w14:textId="77777777"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5D2F34">
        <w:rPr>
          <w:rFonts w:ascii="Arial" w:eastAsia="Times New Roman" w:hAnsi="Arial" w:cs="Arial"/>
          <w:sz w:val="18"/>
          <w:szCs w:val="18"/>
          <w:lang w:eastAsia="sl-SI"/>
        </w:rPr>
        <w:t>okoljske</w:t>
      </w:r>
      <w:proofErr w:type="spellEnd"/>
      <w:r w:rsidRPr="005D2F34">
        <w:rPr>
          <w:rFonts w:ascii="Arial" w:eastAsia="Times New Roman" w:hAnsi="Arial" w:cs="Arial"/>
          <w:sz w:val="18"/>
          <w:szCs w:val="18"/>
          <w:lang w:eastAsia="sl-SI"/>
        </w:rPr>
        <w:t xml:space="preserve"> ali socialne zakonodaje s strani izvajalca ali podizvajalca ali</w:t>
      </w:r>
    </w:p>
    <w:p w14:paraId="2376078A" w14:textId="77777777"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020BFFA5" w14:textId="77777777"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plačilom za delo,</w:t>
      </w:r>
    </w:p>
    <w:p w14:paraId="215B0D7F" w14:textId="77777777"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delovnim časom,</w:t>
      </w:r>
    </w:p>
    <w:p w14:paraId="3D218F97" w14:textId="77777777"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počitki,</w:t>
      </w:r>
    </w:p>
    <w:p w14:paraId="4B8E6527" w14:textId="77777777"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opravljanjem dela na podlagi pogodb civilnega prava kljub obstoju elementov delovnega razmerja ali v zvezi z zaposlovanjem na črno</w:t>
      </w:r>
    </w:p>
    <w:p w14:paraId="30CB6615" w14:textId="77777777" w:rsidR="005D2F34" w:rsidRPr="005D2F34" w:rsidRDefault="005D2F34" w:rsidP="005D2F34">
      <w:pPr>
        <w:spacing w:before="100" w:beforeAutospacing="1" w:after="100" w:afterAutospacing="1" w:line="240" w:lineRule="auto"/>
        <w:ind w:left="708"/>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za kateri mu je bila s pravnomočno odločitvijo ali več pravnomočnimi odločitvami izrečena globa za prekršek,</w:t>
      </w:r>
    </w:p>
    <w:p w14:paraId="0617F01A" w14:textId="77777777"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5F62B8F6" w14:textId="77777777"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95E92F3" w14:textId="77777777" w:rsid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14:paraId="6C386F75" w14:textId="77777777" w:rsidR="00D80516" w:rsidRPr="005D2F34" w:rsidRDefault="00D80516" w:rsidP="00D80516">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21. člen</w:t>
      </w:r>
    </w:p>
    <w:p w14:paraId="4C18CD05" w14:textId="77777777" w:rsidR="00F74339" w:rsidRDefault="00F74339" w:rsidP="00F7433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0"/>
      </w:tblGrid>
      <w:tr w:rsidR="00F74339" w14:paraId="50A398EE" w14:textId="77777777" w:rsidTr="00311C35">
        <w:tc>
          <w:tcPr>
            <w:tcW w:w="0" w:type="auto"/>
            <w:tcMar>
              <w:top w:w="0" w:type="auto"/>
              <w:bottom w:w="0" w:type="auto"/>
            </w:tcMar>
          </w:tcPr>
          <w:p w14:paraId="6E7E19D9" w14:textId="77777777"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76B27C49" w14:textId="77777777"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856F06F" w14:textId="77777777"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A52AC29" w14:textId="77777777"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2F2EBC00" w14:textId="77777777" w:rsidR="00D80516" w:rsidRPr="005D2F34" w:rsidRDefault="00F74339" w:rsidP="00F74339">
      <w:pPr>
        <w:spacing w:before="100" w:beforeAutospacing="1" w:after="100" w:afterAutospacing="1" w:line="240" w:lineRule="auto"/>
        <w:jc w:val="both"/>
        <w:rPr>
          <w:rFonts w:ascii="Arial" w:eastAsia="Times New Roman" w:hAnsi="Arial" w:cs="Arial"/>
          <w:sz w:val="18"/>
          <w:szCs w:val="18"/>
          <w:lang w:eastAsia="sl-SI"/>
        </w:rPr>
      </w:pPr>
      <w:r>
        <w:rPr>
          <w:rFonts w:ascii="Arial" w:hAnsi="Arial" w:cs="Arial"/>
          <w:color w:val="000000"/>
          <w:sz w:val="18"/>
          <w:szCs w:val="18"/>
        </w:rPr>
        <w:t>je pogodba nična.</w:t>
      </w:r>
    </w:p>
    <w:p w14:paraId="2EEF282A" w14:textId="77777777" w:rsidR="005D2F34" w:rsidRPr="005D2F34" w:rsidRDefault="005D2F34" w:rsidP="00814ACD">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sidR="00814ACD">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2</w:t>
      </w:r>
      <w:r w:rsidRPr="005D2F34">
        <w:rPr>
          <w:rFonts w:ascii="Arial" w:eastAsia="Times New Roman" w:hAnsi="Arial" w:cs="Arial"/>
          <w:sz w:val="18"/>
          <w:szCs w:val="18"/>
          <w:lang w:eastAsia="sl-SI"/>
        </w:rPr>
        <w:t>. člen</w:t>
      </w:r>
    </w:p>
    <w:p w14:paraId="27E496C5"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0778D04C"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Morebitne spore iz te pogodbe, ki jih pogodbeni stranki ne bi mogli rešiti sporazumno, rešuje stvarno pristojno sodišče v  Novem mestu.</w:t>
      </w:r>
    </w:p>
    <w:p w14:paraId="40DBA716"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45A5C8AA" w14:textId="77777777"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040FFB27"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7422AF07"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3</w:t>
      </w:r>
      <w:r w:rsidRPr="005D2F34">
        <w:rPr>
          <w:rFonts w:ascii="Arial" w:eastAsia="Times New Roman" w:hAnsi="Arial" w:cs="Arial"/>
          <w:sz w:val="18"/>
          <w:szCs w:val="18"/>
          <w:lang w:eastAsia="sl-SI"/>
        </w:rPr>
        <w:t>. člen</w:t>
      </w:r>
    </w:p>
    <w:p w14:paraId="71A191A8" w14:textId="77777777" w:rsidR="005D2F34" w:rsidRPr="005D2F34" w:rsidRDefault="005D2F34" w:rsidP="005D2F34">
      <w:pPr>
        <w:spacing w:after="0" w:line="240" w:lineRule="auto"/>
        <w:ind w:left="-142"/>
        <w:rPr>
          <w:rFonts w:ascii="Arial" w:eastAsia="Times New Roman" w:hAnsi="Arial" w:cs="Arial"/>
          <w:b/>
          <w:bCs/>
          <w:sz w:val="18"/>
          <w:szCs w:val="18"/>
          <w:lang w:eastAsia="sl-SI"/>
        </w:rPr>
      </w:pPr>
    </w:p>
    <w:p w14:paraId="5E5DCC72" w14:textId="77777777" w:rsidR="005D2F34" w:rsidRPr="005D2F34" w:rsidRDefault="005D2F34" w:rsidP="005D2F34">
      <w:pPr>
        <w:spacing w:after="0" w:line="240" w:lineRule="auto"/>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814ACD">
        <w:rPr>
          <w:rFonts w:ascii="Arial" w:eastAsia="Times New Roman" w:hAnsi="Arial" w:cs="Arial"/>
          <w:bCs/>
          <w:sz w:val="18"/>
          <w:szCs w:val="18"/>
          <w:lang w:eastAsia="sl-SI"/>
        </w:rPr>
        <w:t xml:space="preserve">5 </w:t>
      </w:r>
      <w:r w:rsidRPr="005D2F34">
        <w:rPr>
          <w:rFonts w:ascii="Arial" w:eastAsia="Times New Roman" w:hAnsi="Arial" w:cs="Arial"/>
          <w:bCs/>
          <w:sz w:val="18"/>
          <w:szCs w:val="18"/>
          <w:lang w:eastAsia="sl-SI"/>
        </w:rPr>
        <w:t xml:space="preserve">let po poteku garancijskega roka za opremo, to je od_____________ do_____________. </w:t>
      </w:r>
    </w:p>
    <w:p w14:paraId="4F791957" w14:textId="77777777"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14:paraId="73CDF5F8" w14:textId="77777777" w:rsidR="00F74339" w:rsidRPr="005D2F34" w:rsidRDefault="00F74339" w:rsidP="005D2F34">
      <w:pPr>
        <w:spacing w:after="0" w:line="240" w:lineRule="auto"/>
        <w:ind w:left="-142"/>
        <w:rPr>
          <w:rFonts w:ascii="Arial" w:eastAsia="Times New Roman" w:hAnsi="Arial" w:cs="Arial"/>
          <w:sz w:val="18"/>
          <w:szCs w:val="18"/>
          <w:lang w:eastAsia="sl-SI"/>
        </w:rPr>
      </w:pPr>
    </w:p>
    <w:p w14:paraId="3F62235B"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32F32211" w14:textId="77777777"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2</w:t>
      </w:r>
      <w:r w:rsidR="00D80516">
        <w:rPr>
          <w:rFonts w:ascii="Arial" w:eastAsia="Times New Roman" w:hAnsi="Arial" w:cs="Arial"/>
          <w:sz w:val="18"/>
          <w:szCs w:val="18"/>
          <w:lang w:eastAsia="sl-SI"/>
        </w:rPr>
        <w:t>4</w:t>
      </w:r>
      <w:r w:rsidRPr="005D2F34">
        <w:rPr>
          <w:rFonts w:ascii="Arial" w:eastAsia="Times New Roman" w:hAnsi="Arial" w:cs="Arial"/>
          <w:sz w:val="18"/>
          <w:szCs w:val="18"/>
          <w:lang w:eastAsia="sl-SI"/>
        </w:rPr>
        <w:t>. člen</w:t>
      </w:r>
    </w:p>
    <w:p w14:paraId="346EAF02"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153CA87C" w14:textId="77777777"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Pogodba je sestavljena v  2 enakih izvodih, od katerih prejme vsaka od pogodbenih strank po 1 izvod.</w:t>
      </w:r>
    </w:p>
    <w:p w14:paraId="53185ED5" w14:textId="77777777" w:rsidR="00814ACD" w:rsidRDefault="00814ACD" w:rsidP="005D2F34">
      <w:pPr>
        <w:spacing w:after="0" w:line="240" w:lineRule="auto"/>
        <w:ind w:left="-142"/>
        <w:rPr>
          <w:rFonts w:ascii="Arial" w:eastAsia="Times New Roman" w:hAnsi="Arial" w:cs="Arial"/>
          <w:sz w:val="18"/>
          <w:szCs w:val="18"/>
          <w:lang w:eastAsia="sl-SI"/>
        </w:rPr>
      </w:pPr>
    </w:p>
    <w:p w14:paraId="68FAFDA6" w14:textId="77777777" w:rsidR="00814ACD" w:rsidRPr="005D2F34" w:rsidRDefault="00814ACD" w:rsidP="005D2F34">
      <w:pPr>
        <w:spacing w:after="0" w:line="240" w:lineRule="auto"/>
        <w:ind w:left="-142"/>
        <w:rPr>
          <w:rFonts w:ascii="Arial" w:eastAsia="Times New Roman" w:hAnsi="Arial" w:cs="Arial"/>
          <w:sz w:val="18"/>
          <w:szCs w:val="18"/>
          <w:lang w:eastAsia="sl-SI"/>
        </w:rPr>
      </w:pPr>
    </w:p>
    <w:p w14:paraId="7FE1B533" w14:textId="77777777" w:rsidR="005D2F34" w:rsidRPr="005D2F34" w:rsidRDefault="005D2F34" w:rsidP="005D2F34">
      <w:pPr>
        <w:keepNext/>
        <w:spacing w:after="0" w:line="240" w:lineRule="auto"/>
        <w:ind w:left="-142"/>
        <w:outlineLvl w:val="1"/>
        <w:rPr>
          <w:rFonts w:ascii="Arial" w:eastAsia="Times New Roman" w:hAnsi="Arial" w:cs="Arial"/>
          <w:sz w:val="18"/>
          <w:szCs w:val="18"/>
          <w:lang w:eastAsia="sl-SI"/>
        </w:rPr>
      </w:pPr>
    </w:p>
    <w:p w14:paraId="10F154F3" w14:textId="0F30C86B"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Številka:                                                                             Številka: </w:t>
      </w:r>
      <w:r w:rsidR="00310779">
        <w:rPr>
          <w:rFonts w:ascii="Arial" w:eastAsia="Times New Roman" w:hAnsi="Arial" w:cs="Arial"/>
          <w:sz w:val="18"/>
          <w:szCs w:val="18"/>
          <w:lang w:eastAsia="sl-SI"/>
        </w:rPr>
        <w:t>16-45/23</w:t>
      </w:r>
      <w:r w:rsidRPr="005D2F34">
        <w:rPr>
          <w:rFonts w:ascii="Arial" w:eastAsia="Times New Roman" w:hAnsi="Arial" w:cs="Arial"/>
          <w:sz w:val="18"/>
          <w:szCs w:val="18"/>
          <w:lang w:eastAsia="sl-SI"/>
        </w:rPr>
        <w:t xml:space="preserve"> VZDP</w:t>
      </w:r>
    </w:p>
    <w:p w14:paraId="1554A5A7"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Datum:                                                                               Datum:</w:t>
      </w:r>
    </w:p>
    <w:p w14:paraId="6B63B40F"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6AFF8CB9"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68C676FC"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IZVAJALEC:                                                                              NAROČNIK:</w:t>
      </w:r>
    </w:p>
    <w:p w14:paraId="20CFA366" w14:textId="77777777" w:rsidR="005D2F34" w:rsidRPr="005D2F34" w:rsidRDefault="005D2F34" w:rsidP="005D2F34">
      <w:pPr>
        <w:spacing w:after="0" w:line="240" w:lineRule="auto"/>
        <w:ind w:left="-142"/>
        <w:rPr>
          <w:rFonts w:ascii="Arial" w:eastAsia="Times New Roman" w:hAnsi="Arial" w:cs="Arial"/>
          <w:sz w:val="18"/>
          <w:szCs w:val="18"/>
          <w:lang w:eastAsia="sl-SI"/>
        </w:rPr>
      </w:pPr>
    </w:p>
    <w:p w14:paraId="58BC5193"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SPLOŠNA BOLNIŠNICA NOVO MESTO</w:t>
      </w:r>
    </w:p>
    <w:p w14:paraId="4B926638"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Direktorica: </w:t>
      </w:r>
    </w:p>
    <w:p w14:paraId="4A6848D0" w14:textId="77777777"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Milena Kramar Zupan</w:t>
      </w:r>
    </w:p>
    <w:p w14:paraId="1DBE1E91" w14:textId="77777777"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14:paraId="21A773B3" w14:textId="77777777"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14:paraId="300E5765" w14:textId="77777777"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14:paraId="313B8E77" w14:textId="77777777"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14:paraId="54D53DBA" w14:textId="77777777" w:rsidR="005D2F34" w:rsidRDefault="005D2F34" w:rsidP="005D2F34">
      <w:pPr>
        <w:spacing w:after="0" w:line="240" w:lineRule="auto"/>
        <w:ind w:left="-142"/>
        <w:rPr>
          <w:rFonts w:ascii="Times New Roman" w:eastAsia="Times New Roman" w:hAnsi="Times New Roman" w:cs="Times New Roman"/>
          <w:szCs w:val="20"/>
          <w:lang w:eastAsia="sl-SI"/>
        </w:rPr>
      </w:pPr>
    </w:p>
    <w:p w14:paraId="13ADE1E3"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10BF88BA"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1EECF115"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02E97E3C"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29C81D6"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92DD7DE"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4EBF4A6C"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1B96E4DB"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06D67450"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6C38D0DD"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AB1AA24"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6CD90AA8"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D7AB83B"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47FA8A2C"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7193928C"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4569F986"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0D965C7B"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C668325"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63C1FF93"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2476A224"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7636FC97"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368531EE"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2ED941B7"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FBAE38B"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1FB83213" w14:textId="77777777" w:rsidR="00B25CAF" w:rsidRDefault="00B25CAF" w:rsidP="005D2F34">
      <w:pPr>
        <w:spacing w:after="0" w:line="240" w:lineRule="auto"/>
        <w:ind w:left="-142"/>
        <w:rPr>
          <w:rFonts w:ascii="Times New Roman" w:eastAsia="Times New Roman" w:hAnsi="Times New Roman" w:cs="Times New Roman"/>
          <w:szCs w:val="20"/>
          <w:lang w:eastAsia="sl-SI"/>
        </w:rPr>
      </w:pPr>
    </w:p>
    <w:p w14:paraId="7865CFED" w14:textId="77777777" w:rsidR="00B25CAF" w:rsidRDefault="00B25CAF" w:rsidP="005D2F34">
      <w:pPr>
        <w:spacing w:after="0" w:line="240" w:lineRule="auto"/>
        <w:ind w:left="-142"/>
        <w:rPr>
          <w:rFonts w:ascii="Times New Roman" w:eastAsia="Times New Roman" w:hAnsi="Times New Roman" w:cs="Times New Roman"/>
          <w:szCs w:val="20"/>
          <w:lang w:eastAsia="sl-SI"/>
        </w:rPr>
      </w:pPr>
    </w:p>
    <w:p w14:paraId="74E6ACCF"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508068D3"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69424895"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2EE7657B"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7E2CE1FE" w14:textId="77777777" w:rsidR="00F74339" w:rsidRDefault="00F74339" w:rsidP="005D2F34">
      <w:pPr>
        <w:spacing w:after="0" w:line="240" w:lineRule="auto"/>
        <w:ind w:left="-142"/>
        <w:rPr>
          <w:rFonts w:ascii="Times New Roman" w:eastAsia="Times New Roman" w:hAnsi="Times New Roman" w:cs="Times New Roman"/>
          <w:szCs w:val="20"/>
          <w:lang w:eastAsia="sl-SI"/>
        </w:rPr>
      </w:pPr>
    </w:p>
    <w:p w14:paraId="1AE6C3F6" w14:textId="77777777" w:rsidR="00F74339" w:rsidRPr="005D2F34" w:rsidRDefault="00F74339" w:rsidP="005D2F34">
      <w:pPr>
        <w:spacing w:after="0" w:line="240" w:lineRule="auto"/>
        <w:ind w:left="-142"/>
        <w:rPr>
          <w:rFonts w:ascii="Times New Roman" w:eastAsia="Times New Roman" w:hAnsi="Times New Roman" w:cs="Times New Roman"/>
          <w:szCs w:val="20"/>
          <w:lang w:eastAsia="sl-SI"/>
        </w:rPr>
      </w:pPr>
    </w:p>
    <w:p w14:paraId="21F8836B" w14:textId="77777777"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14:paraId="55D66B8C" w14:textId="77777777" w:rsidR="005D2F34" w:rsidRPr="005D2F34" w:rsidRDefault="005D2F34" w:rsidP="005D2F34">
      <w:pPr>
        <w:keepNext/>
        <w:spacing w:after="0" w:line="360" w:lineRule="auto"/>
        <w:jc w:val="right"/>
        <w:outlineLvl w:val="5"/>
        <w:rPr>
          <w:rFonts w:ascii="Arial" w:eastAsia="Times New Roman" w:hAnsi="Arial" w:cs="Arial"/>
          <w:bCs/>
          <w:sz w:val="18"/>
          <w:szCs w:val="18"/>
          <w:lang w:eastAsia="sl-SI"/>
        </w:rPr>
      </w:pPr>
      <w:r w:rsidRPr="005D2F34">
        <w:rPr>
          <w:rFonts w:ascii="Arial" w:eastAsia="Times New Roman" w:hAnsi="Arial" w:cs="Arial"/>
          <w:bCs/>
          <w:sz w:val="18"/>
          <w:szCs w:val="18"/>
          <w:lang w:eastAsia="sl-SI"/>
        </w:rPr>
        <w:lastRenderedPageBreak/>
        <w:t>PRILOGA 1 k vzdrževalni pogodbi</w:t>
      </w:r>
    </w:p>
    <w:p w14:paraId="1DE8C53C" w14:textId="0ECD0603" w:rsidR="005D2F34" w:rsidRPr="005D2F34" w:rsidRDefault="005D2F34" w:rsidP="005D2F34">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5D2F34">
        <w:rPr>
          <w:rFonts w:ascii="Arial" w:eastAsia="Times New Roman" w:hAnsi="Arial" w:cs="Arial"/>
          <w:b/>
          <w:bCs/>
          <w:sz w:val="26"/>
          <w:szCs w:val="28"/>
        </w:rPr>
        <w:t xml:space="preserve">Izjava o zagotavljanju varnosti in zdravja pri delu in požarnega varstva pri izvajanju del </w:t>
      </w:r>
      <w:r w:rsidRPr="005D2F34">
        <w:rPr>
          <w:rFonts w:ascii="Calibri" w:eastAsia="Calibri" w:hAnsi="Calibri" w:cs="Times New Roman"/>
        </w:rPr>
        <w:t xml:space="preserve"> </w:t>
      </w:r>
      <w:r w:rsidRPr="005D2F34">
        <w:rPr>
          <w:rFonts w:ascii="Arial" w:eastAsia="Times New Roman" w:hAnsi="Arial" w:cs="Arial"/>
          <w:b/>
          <w:bCs/>
          <w:sz w:val="26"/>
          <w:szCs w:val="28"/>
        </w:rPr>
        <w:t xml:space="preserve">po pogodbi, št. </w:t>
      </w:r>
      <w:r w:rsidR="007313FB">
        <w:rPr>
          <w:rFonts w:ascii="Arial" w:eastAsia="Times New Roman" w:hAnsi="Arial" w:cs="Arial"/>
          <w:b/>
          <w:bCs/>
          <w:sz w:val="26"/>
          <w:szCs w:val="28"/>
        </w:rPr>
        <w:t>16-45/23_VZDP</w:t>
      </w:r>
      <w:r w:rsidRPr="005D2F34">
        <w:rPr>
          <w:rFonts w:ascii="Arial" w:eastAsia="Times New Roman" w:hAnsi="Arial" w:cs="Arial"/>
          <w:b/>
          <w:bCs/>
          <w:sz w:val="26"/>
          <w:szCs w:val="28"/>
        </w:rPr>
        <w:t xml:space="preserve"> </w:t>
      </w:r>
    </w:p>
    <w:p w14:paraId="05E34D71" w14:textId="77777777" w:rsidR="005D2F34" w:rsidRPr="005D2F34" w:rsidRDefault="005D2F34" w:rsidP="005D2F34">
      <w:pPr>
        <w:spacing w:after="0" w:line="240" w:lineRule="auto"/>
        <w:jc w:val="both"/>
        <w:rPr>
          <w:rFonts w:eastAsia="Calibri" w:cs="Times New Roman"/>
        </w:rPr>
      </w:pPr>
    </w:p>
    <w:p w14:paraId="7C1E95D4" w14:textId="77777777" w:rsidR="005D2F34" w:rsidRPr="005D2F34" w:rsidRDefault="005D2F34" w:rsidP="00A459F0">
      <w:pPr>
        <w:numPr>
          <w:ilvl w:val="0"/>
          <w:numId w:val="54"/>
        </w:numPr>
        <w:spacing w:after="0" w:line="240" w:lineRule="auto"/>
        <w:contextualSpacing/>
        <w:jc w:val="center"/>
        <w:rPr>
          <w:rFonts w:ascii="Arial" w:eastAsia="Calibri" w:hAnsi="Arial" w:cs="Arial"/>
          <w:sz w:val="18"/>
          <w:szCs w:val="18"/>
        </w:rPr>
      </w:pPr>
      <w:r w:rsidRPr="005D2F34">
        <w:rPr>
          <w:rFonts w:ascii="Arial" w:eastAsia="Calibri" w:hAnsi="Arial" w:cs="Arial"/>
          <w:color w:val="000000"/>
          <w:sz w:val="18"/>
          <w:szCs w:val="18"/>
        </w:rPr>
        <w:t>člen</w:t>
      </w:r>
    </w:p>
    <w:p w14:paraId="3C66E58B" w14:textId="77777777" w:rsidR="005D2F34" w:rsidRPr="005D2F34" w:rsidRDefault="005D2F34" w:rsidP="005D2F34">
      <w:pPr>
        <w:spacing w:after="0"/>
        <w:jc w:val="both"/>
        <w:rPr>
          <w:rFonts w:ascii="Arial" w:eastAsia="Calibri" w:hAnsi="Arial" w:cs="Arial"/>
          <w:color w:val="000000"/>
          <w:sz w:val="18"/>
          <w:szCs w:val="18"/>
        </w:rPr>
      </w:pPr>
    </w:p>
    <w:p w14:paraId="5280E554"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35EAAD92" w14:textId="77777777" w:rsidR="005D2F34" w:rsidRPr="005D2F34" w:rsidRDefault="005D2F34" w:rsidP="005D2F34">
      <w:pPr>
        <w:spacing w:after="0"/>
        <w:jc w:val="both"/>
        <w:rPr>
          <w:rFonts w:ascii="Arial" w:eastAsia="Calibri" w:hAnsi="Arial" w:cs="Arial"/>
          <w:sz w:val="18"/>
          <w:szCs w:val="18"/>
        </w:rPr>
      </w:pPr>
    </w:p>
    <w:p w14:paraId="07117CA7"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2. člen</w:t>
      </w:r>
    </w:p>
    <w:p w14:paraId="44E7D880" w14:textId="77777777" w:rsidR="005D2F34" w:rsidRPr="005D2F34" w:rsidRDefault="005D2F34" w:rsidP="005D2F34">
      <w:pPr>
        <w:spacing w:after="0"/>
        <w:jc w:val="both"/>
        <w:rPr>
          <w:rFonts w:ascii="Arial" w:eastAsia="Calibri" w:hAnsi="Arial" w:cs="Arial"/>
          <w:color w:val="000000"/>
          <w:sz w:val="18"/>
          <w:szCs w:val="18"/>
        </w:rPr>
      </w:pPr>
    </w:p>
    <w:p w14:paraId="0D698B6F"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2516C824" w14:textId="77777777" w:rsidR="005D2F34" w:rsidRPr="005D2F34" w:rsidRDefault="005D2F34" w:rsidP="005D2F34">
      <w:pPr>
        <w:spacing w:after="0"/>
        <w:jc w:val="both"/>
        <w:rPr>
          <w:rFonts w:ascii="Arial" w:eastAsia="Calibri" w:hAnsi="Arial" w:cs="Arial"/>
          <w:color w:val="000000"/>
          <w:sz w:val="18"/>
          <w:szCs w:val="18"/>
        </w:rPr>
      </w:pPr>
    </w:p>
    <w:p w14:paraId="7608C3FF"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3. člen</w:t>
      </w:r>
    </w:p>
    <w:p w14:paraId="4954134F"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w:t>
      </w:r>
    </w:p>
    <w:p w14:paraId="39759956" w14:textId="77777777"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5D2F34" w:rsidRPr="005D2F34" w14:paraId="7D624CB3" w14:textId="77777777" w:rsidTr="00B70235">
        <w:tc>
          <w:tcPr>
            <w:tcW w:w="0" w:type="auto"/>
            <w:hideMark/>
          </w:tcPr>
          <w:p w14:paraId="6F8857B3" w14:textId="77777777"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 xml:space="preserve">da so vsi delavci izvajalca, njegovih morebitnih kooperantov in podizvajalcev, ki izvajajo dela: </w:t>
            </w:r>
          </w:p>
          <w:p w14:paraId="5C99579A" w14:textId="77777777"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ustrezno usposobljeni za izvajanje del,</w:t>
            </w:r>
          </w:p>
          <w:p w14:paraId="01C2863E" w14:textId="77777777"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imajo opravljen preizkus iz varnosti in zdravja pri delu,</w:t>
            </w:r>
          </w:p>
          <w:p w14:paraId="1EA49D17" w14:textId="77777777"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opravljen zdravniški pregled,</w:t>
            </w:r>
          </w:p>
          <w:p w14:paraId="2C2B4769" w14:textId="77777777"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seznanjeni z vsebino te Izjave.</w:t>
            </w:r>
          </w:p>
          <w:p w14:paraId="135F5FA3" w14:textId="77777777"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da je vsa oprema, ki jo uporabljajo delavci izvajalca, morebitnih kooperantov in  podizvajalcev brezhibna in periodično pregledana.</w:t>
            </w:r>
          </w:p>
          <w:p w14:paraId="4CE4B78C" w14:textId="77777777" w:rsidR="005D2F34" w:rsidRPr="005D2F34" w:rsidRDefault="005D2F34" w:rsidP="005D2F34">
            <w:pPr>
              <w:ind w:left="360"/>
              <w:rPr>
                <w:rFonts w:ascii="Arial" w:hAnsi="Arial" w:cs="Arial"/>
                <w:color w:val="000000"/>
                <w:sz w:val="18"/>
                <w:szCs w:val="18"/>
              </w:rPr>
            </w:pPr>
          </w:p>
        </w:tc>
      </w:tr>
    </w:tbl>
    <w:p w14:paraId="3F255CDF"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4. člen </w:t>
      </w:r>
    </w:p>
    <w:p w14:paraId="1768BBF1" w14:textId="77777777" w:rsidR="005D2F34" w:rsidRPr="005D2F34" w:rsidRDefault="005D2F34" w:rsidP="005D2F34">
      <w:pPr>
        <w:spacing w:after="0"/>
        <w:jc w:val="both"/>
        <w:rPr>
          <w:rFonts w:ascii="Arial" w:eastAsia="Calibri" w:hAnsi="Arial" w:cs="Arial"/>
          <w:color w:val="000000"/>
          <w:sz w:val="18"/>
          <w:szCs w:val="18"/>
        </w:rPr>
      </w:pPr>
    </w:p>
    <w:p w14:paraId="27FED9BB" w14:textId="77777777" w:rsidR="005D2F34" w:rsidRPr="005D2F34" w:rsidRDefault="00F74339" w:rsidP="005D2F34">
      <w:pPr>
        <w:spacing w:after="0"/>
        <w:jc w:val="both"/>
        <w:rPr>
          <w:rFonts w:ascii="Arial" w:eastAsia="Calibri" w:hAnsi="Arial" w:cs="Arial"/>
          <w:color w:val="000000"/>
          <w:sz w:val="18"/>
          <w:szCs w:val="18"/>
        </w:rPr>
      </w:pPr>
      <w:r w:rsidRPr="00F74339">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 61/17 – GZ, 189/20 – ZFRO in 43/22)  in vsaj dva dni pred izvajanjem zgoraj naštetih del, o takšnem delu obvestil odgovorno osebo naročnika.</w:t>
      </w:r>
    </w:p>
    <w:p w14:paraId="76F391DA"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5. člen</w:t>
      </w:r>
    </w:p>
    <w:p w14:paraId="792F5DDD" w14:textId="77777777" w:rsidR="005D2F34" w:rsidRPr="005D2F34" w:rsidRDefault="005D2F34" w:rsidP="005D2F34">
      <w:pPr>
        <w:spacing w:after="0"/>
        <w:jc w:val="both"/>
        <w:rPr>
          <w:rFonts w:ascii="Arial" w:eastAsia="Calibri" w:hAnsi="Arial" w:cs="Arial"/>
          <w:color w:val="000000"/>
          <w:sz w:val="18"/>
          <w:szCs w:val="18"/>
        </w:rPr>
      </w:pPr>
    </w:p>
    <w:p w14:paraId="2930E94A"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nosi polno odgovornost za varnost svojih delavcev in delavcev morebitnih kooperantov ter podizvajalcev.</w:t>
      </w:r>
    </w:p>
    <w:p w14:paraId="5472750D" w14:textId="77777777" w:rsidR="005D2F34" w:rsidRPr="005D2F34" w:rsidRDefault="005D2F34" w:rsidP="005D2F34">
      <w:pPr>
        <w:spacing w:after="0"/>
        <w:jc w:val="both"/>
        <w:rPr>
          <w:rFonts w:ascii="Arial" w:eastAsia="Calibri" w:hAnsi="Arial" w:cs="Arial"/>
          <w:color w:val="000000"/>
          <w:sz w:val="18"/>
          <w:szCs w:val="18"/>
        </w:rPr>
      </w:pPr>
    </w:p>
    <w:p w14:paraId="46016444"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6. člen </w:t>
      </w:r>
    </w:p>
    <w:p w14:paraId="3E7057CD" w14:textId="77777777" w:rsidR="005D2F34" w:rsidRPr="005D2F34" w:rsidRDefault="005D2F34" w:rsidP="005D2F34">
      <w:pPr>
        <w:spacing w:after="0"/>
        <w:jc w:val="both"/>
        <w:rPr>
          <w:rFonts w:ascii="Arial" w:eastAsia="Calibri" w:hAnsi="Arial" w:cs="Arial"/>
          <w:color w:val="000000"/>
          <w:sz w:val="18"/>
          <w:szCs w:val="18"/>
        </w:rPr>
      </w:pPr>
    </w:p>
    <w:p w14:paraId="76E517CE"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izvajalca del je dolžna za primer poškodbe pri delu svojih delavcev obvestiti inšpekcijo dela, kot to določa 41. člen ZVZD-1.</w:t>
      </w:r>
    </w:p>
    <w:p w14:paraId="4DCF2CDA" w14:textId="77777777" w:rsidR="005D2F34" w:rsidRPr="005D2F34" w:rsidRDefault="005D2F34" w:rsidP="005D2F34">
      <w:pPr>
        <w:spacing w:after="0"/>
        <w:jc w:val="both"/>
        <w:rPr>
          <w:rFonts w:ascii="Arial" w:eastAsia="Calibri" w:hAnsi="Arial" w:cs="Arial"/>
          <w:sz w:val="18"/>
          <w:szCs w:val="18"/>
        </w:rPr>
      </w:pPr>
    </w:p>
    <w:p w14:paraId="1FF87A25"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7. člen</w:t>
      </w:r>
    </w:p>
    <w:p w14:paraId="1A7293D8" w14:textId="77777777" w:rsidR="005D2F34" w:rsidRPr="005D2F34" w:rsidRDefault="005D2F34" w:rsidP="005D2F34">
      <w:pPr>
        <w:spacing w:after="0"/>
        <w:jc w:val="both"/>
        <w:rPr>
          <w:rFonts w:ascii="Arial" w:eastAsia="Calibri" w:hAnsi="Arial" w:cs="Arial"/>
          <w:color w:val="000000"/>
          <w:sz w:val="18"/>
          <w:szCs w:val="18"/>
        </w:rPr>
      </w:pPr>
    </w:p>
    <w:p w14:paraId="389E7400"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31D4F61F" w14:textId="77777777" w:rsidR="005D2F34" w:rsidRPr="005D2F34" w:rsidRDefault="005D2F34" w:rsidP="005D2F34">
      <w:pPr>
        <w:spacing w:after="0"/>
        <w:jc w:val="both"/>
        <w:rPr>
          <w:rFonts w:ascii="Arial" w:eastAsia="Calibri" w:hAnsi="Arial" w:cs="Arial"/>
          <w:sz w:val="18"/>
          <w:szCs w:val="18"/>
        </w:rPr>
      </w:pPr>
    </w:p>
    <w:p w14:paraId="51F2E019"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8. člen </w:t>
      </w:r>
    </w:p>
    <w:p w14:paraId="6D8BFAF1" w14:textId="77777777" w:rsidR="005D2F34" w:rsidRPr="005D2F34" w:rsidRDefault="005D2F34" w:rsidP="005D2F34">
      <w:pPr>
        <w:spacing w:after="0"/>
        <w:jc w:val="both"/>
        <w:rPr>
          <w:rFonts w:ascii="Arial" w:eastAsia="Calibri" w:hAnsi="Arial" w:cs="Arial"/>
          <w:color w:val="000000"/>
          <w:sz w:val="18"/>
          <w:szCs w:val="18"/>
        </w:rPr>
      </w:pPr>
    </w:p>
    <w:p w14:paraId="2E26E3EA" w14:textId="77777777"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Izvajalec je dolžan v primeru opustitve dolžnosti iz te izjave naročniku kriti stroške, ki jih povzroči s svojim dejanjem.</w:t>
      </w:r>
    </w:p>
    <w:p w14:paraId="2502654C" w14:textId="77777777" w:rsidR="005D2F34" w:rsidRPr="005D2F34" w:rsidRDefault="005D2F34" w:rsidP="005D2F34">
      <w:pPr>
        <w:spacing w:after="0" w:line="240" w:lineRule="auto"/>
        <w:jc w:val="center"/>
        <w:rPr>
          <w:rFonts w:ascii="Arial" w:eastAsia="Calibri" w:hAnsi="Arial" w:cs="Arial"/>
          <w:color w:val="000000"/>
          <w:sz w:val="18"/>
          <w:szCs w:val="18"/>
        </w:rPr>
      </w:pPr>
    </w:p>
    <w:p w14:paraId="67F4CD8E" w14:textId="77777777" w:rsidR="005D2F34" w:rsidRPr="005D2F34" w:rsidRDefault="005D2F34" w:rsidP="005D2F34">
      <w:pPr>
        <w:spacing w:after="0" w:line="240" w:lineRule="auto"/>
        <w:jc w:val="center"/>
        <w:rPr>
          <w:rFonts w:ascii="Arial" w:eastAsia="Calibri" w:hAnsi="Arial" w:cs="Arial"/>
          <w:color w:val="000000"/>
          <w:sz w:val="18"/>
          <w:szCs w:val="18"/>
        </w:rPr>
      </w:pPr>
    </w:p>
    <w:p w14:paraId="357E9C39" w14:textId="77777777" w:rsidR="005D2F34" w:rsidRPr="005D2F34" w:rsidRDefault="005D2F34" w:rsidP="005D2F34">
      <w:pPr>
        <w:spacing w:after="0" w:line="240" w:lineRule="auto"/>
        <w:jc w:val="center"/>
        <w:rPr>
          <w:rFonts w:ascii="Arial" w:eastAsia="Calibri" w:hAnsi="Arial" w:cs="Arial"/>
          <w:color w:val="000000"/>
          <w:sz w:val="18"/>
          <w:szCs w:val="18"/>
        </w:rPr>
      </w:pPr>
    </w:p>
    <w:p w14:paraId="553C162A" w14:textId="77777777"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color w:val="000000"/>
          <w:sz w:val="18"/>
          <w:szCs w:val="18"/>
        </w:rPr>
        <w:t>9. člen</w:t>
      </w:r>
    </w:p>
    <w:p w14:paraId="7D2B32D4" w14:textId="77777777" w:rsidR="005D2F34" w:rsidRPr="005D2F34" w:rsidRDefault="005D2F34" w:rsidP="005D2F34">
      <w:pPr>
        <w:spacing w:after="0"/>
        <w:jc w:val="both"/>
        <w:rPr>
          <w:rFonts w:ascii="Arial" w:eastAsia="Calibri" w:hAnsi="Arial" w:cs="Arial"/>
          <w:color w:val="000000"/>
          <w:sz w:val="18"/>
          <w:szCs w:val="18"/>
        </w:rPr>
      </w:pPr>
    </w:p>
    <w:p w14:paraId="7D49EC98" w14:textId="77777777" w:rsidR="005D2F34" w:rsidRPr="005D2F34" w:rsidRDefault="005D2F34" w:rsidP="005D2F34">
      <w:pPr>
        <w:pBdr>
          <w:bottom w:val="single" w:sz="12" w:space="1" w:color="auto"/>
        </w:pBd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xml:space="preserve">Odgovorna oseba izvajalca za zagotavljanje varnega delovnega okolja in varnih delovnih razmer:   </w:t>
      </w:r>
    </w:p>
    <w:p w14:paraId="18066D8B" w14:textId="77777777" w:rsidR="005D2F34" w:rsidRPr="005D2F34" w:rsidRDefault="005D2F34" w:rsidP="005D2F34">
      <w:pPr>
        <w:pBdr>
          <w:bottom w:val="single" w:sz="12" w:space="1" w:color="auto"/>
        </w:pBdr>
        <w:spacing w:after="0"/>
        <w:jc w:val="both"/>
        <w:rPr>
          <w:rFonts w:ascii="Arial" w:eastAsia="Calibri" w:hAnsi="Arial" w:cs="Arial"/>
          <w:color w:val="000000"/>
          <w:sz w:val="18"/>
          <w:szCs w:val="18"/>
        </w:rPr>
      </w:pPr>
    </w:p>
    <w:p w14:paraId="49A53DBE" w14:textId="77777777"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sz w:val="18"/>
          <w:szCs w:val="18"/>
        </w:rPr>
        <w:t>(ime in priimek, tel. )</w:t>
      </w:r>
    </w:p>
    <w:p w14:paraId="633E9077" w14:textId="77777777" w:rsidR="005D2F34" w:rsidRPr="005D2F34" w:rsidRDefault="005D2F34" w:rsidP="005D2F34">
      <w:pPr>
        <w:spacing w:after="0"/>
        <w:jc w:val="both"/>
        <w:rPr>
          <w:rFonts w:ascii="Arial" w:eastAsia="Calibri" w:hAnsi="Arial" w:cs="Arial"/>
          <w:color w:val="000000"/>
          <w:sz w:val="18"/>
          <w:szCs w:val="18"/>
        </w:rPr>
      </w:pPr>
    </w:p>
    <w:p w14:paraId="72391B64" w14:textId="77777777"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______________________________________________________</w:t>
      </w:r>
    </w:p>
    <w:p w14:paraId="13DCB654" w14:textId="77777777" w:rsidR="005D2F34" w:rsidRPr="005D2F34" w:rsidRDefault="005D2F34" w:rsidP="005D2F34">
      <w:pPr>
        <w:spacing w:after="0"/>
        <w:jc w:val="both"/>
        <w:rPr>
          <w:rFonts w:ascii="Arial" w:eastAsia="Calibri" w:hAnsi="Arial" w:cs="Arial"/>
          <w:sz w:val="18"/>
          <w:szCs w:val="18"/>
        </w:rPr>
      </w:pPr>
    </w:p>
    <w:p w14:paraId="154B76AE" w14:textId="77777777"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10. člen </w:t>
      </w:r>
    </w:p>
    <w:p w14:paraId="0B14B39A" w14:textId="77777777" w:rsidR="005D2F34" w:rsidRPr="005D2F34" w:rsidRDefault="005D2F34" w:rsidP="005D2F34">
      <w:pPr>
        <w:spacing w:after="0"/>
        <w:jc w:val="both"/>
        <w:rPr>
          <w:rFonts w:ascii="Arial" w:eastAsia="Calibri" w:hAnsi="Arial" w:cs="Arial"/>
          <w:color w:val="000000"/>
          <w:sz w:val="18"/>
          <w:szCs w:val="18"/>
        </w:rPr>
      </w:pPr>
    </w:p>
    <w:p w14:paraId="343ACBE0" w14:textId="77777777"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VPD in PV kontaktirati: Aleš Krajšek, </w:t>
      </w:r>
      <w:proofErr w:type="spellStart"/>
      <w:r w:rsidRPr="005D2F34">
        <w:rPr>
          <w:rFonts w:ascii="Arial" w:eastAsia="Calibri" w:hAnsi="Arial" w:cs="Arial"/>
          <w:color w:val="000000"/>
          <w:sz w:val="18"/>
          <w:szCs w:val="18"/>
        </w:rPr>
        <w:t>dipl.var.inž</w:t>
      </w:r>
      <w:proofErr w:type="spellEnd"/>
      <w:r w:rsidRPr="005D2F34">
        <w:rPr>
          <w:rFonts w:ascii="Arial" w:eastAsia="Calibri" w:hAnsi="Arial" w:cs="Arial"/>
          <w:color w:val="000000"/>
          <w:sz w:val="18"/>
          <w:szCs w:val="18"/>
        </w:rPr>
        <w:t>., tel.: 07/39 16 113.</w:t>
      </w:r>
    </w:p>
    <w:p w14:paraId="4EAC1B4D" w14:textId="77777777" w:rsidR="005D2F34" w:rsidRPr="005D2F34" w:rsidRDefault="005D2F34" w:rsidP="005D2F34">
      <w:pPr>
        <w:spacing w:after="0"/>
        <w:jc w:val="both"/>
        <w:rPr>
          <w:rFonts w:ascii="Arial" w:eastAsia="Calibri" w:hAnsi="Arial" w:cs="Arial"/>
          <w:color w:val="000000"/>
          <w:sz w:val="18"/>
          <w:szCs w:val="18"/>
        </w:rPr>
      </w:pPr>
    </w:p>
    <w:p w14:paraId="3BA04B64" w14:textId="77777777"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higiene dela kontaktirati: Ingrid Jaklič, </w:t>
      </w:r>
      <w:proofErr w:type="spellStart"/>
      <w:r w:rsidRPr="005D2F34">
        <w:rPr>
          <w:rFonts w:ascii="Arial" w:eastAsia="Calibri" w:hAnsi="Arial" w:cs="Arial"/>
          <w:color w:val="000000"/>
          <w:sz w:val="18"/>
          <w:szCs w:val="18"/>
        </w:rPr>
        <w:t>univ.dipl.san.inž</w:t>
      </w:r>
      <w:proofErr w:type="spellEnd"/>
      <w:r w:rsidRPr="005D2F34">
        <w:rPr>
          <w:rFonts w:ascii="Arial" w:eastAsia="Calibri" w:hAnsi="Arial" w:cs="Arial"/>
          <w:color w:val="000000"/>
          <w:sz w:val="18"/>
          <w:szCs w:val="18"/>
        </w:rPr>
        <w:t>., tel.: 07/39 16 195.</w:t>
      </w:r>
    </w:p>
    <w:p w14:paraId="0F78FCD2" w14:textId="77777777"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14:paraId="2F87AE53" w14:textId="77777777"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14:paraId="03377C2D" w14:textId="77777777"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5D2F34" w:rsidRPr="005D2F34" w14:paraId="618CB2C4" w14:textId="77777777" w:rsidTr="00B70235">
        <w:tc>
          <w:tcPr>
            <w:tcW w:w="3975" w:type="dxa"/>
            <w:vAlign w:val="center"/>
          </w:tcPr>
          <w:p w14:paraId="02A36B8C" w14:textId="77777777" w:rsidR="005D2F34" w:rsidRPr="005D2F34" w:rsidRDefault="005D2F34" w:rsidP="005D2F34">
            <w:pPr>
              <w:jc w:val="both"/>
              <w:textAlignment w:val="center"/>
              <w:rPr>
                <w:rFonts w:ascii="Arial" w:hAnsi="Arial" w:cs="Arial"/>
                <w:sz w:val="18"/>
                <w:szCs w:val="18"/>
              </w:rPr>
            </w:pPr>
          </w:p>
          <w:p w14:paraId="526178E2" w14:textId="77777777" w:rsidR="005D2F34" w:rsidRPr="005D2F34" w:rsidRDefault="005D2F34" w:rsidP="005D2F34">
            <w:pPr>
              <w:jc w:val="both"/>
              <w:textAlignment w:val="center"/>
              <w:rPr>
                <w:rFonts w:ascii="Arial" w:hAnsi="Arial" w:cs="Arial"/>
                <w:sz w:val="18"/>
                <w:szCs w:val="18"/>
              </w:rPr>
            </w:pPr>
          </w:p>
        </w:tc>
        <w:tc>
          <w:tcPr>
            <w:tcW w:w="0" w:type="auto"/>
            <w:vAlign w:val="center"/>
            <w:hideMark/>
          </w:tcPr>
          <w:p w14:paraId="00674839" w14:textId="77777777"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14:paraId="154A618A" w14:textId="77777777" w:rsidR="005D2F34" w:rsidRPr="005D2F34" w:rsidRDefault="005D2F34" w:rsidP="005D2F34">
            <w:pPr>
              <w:jc w:val="center"/>
              <w:textAlignment w:val="center"/>
              <w:rPr>
                <w:rFonts w:ascii="Arial" w:hAnsi="Arial" w:cs="Arial"/>
                <w:sz w:val="18"/>
                <w:szCs w:val="18"/>
              </w:rPr>
            </w:pPr>
            <w:r w:rsidRPr="005D2F34">
              <w:rPr>
                <w:rFonts w:ascii="Arial" w:hAnsi="Arial" w:cs="Arial"/>
                <w:color w:val="000000"/>
                <w:position w:val="-2"/>
                <w:sz w:val="18"/>
                <w:szCs w:val="18"/>
              </w:rPr>
              <w:t> </w:t>
            </w:r>
          </w:p>
        </w:tc>
      </w:tr>
      <w:tr w:rsidR="005D2F34" w:rsidRPr="005D2F34" w14:paraId="04726B8C" w14:textId="77777777" w:rsidTr="00B70235">
        <w:tc>
          <w:tcPr>
            <w:tcW w:w="3975" w:type="dxa"/>
            <w:vAlign w:val="center"/>
            <w:hideMark/>
          </w:tcPr>
          <w:p w14:paraId="6DB2E3EC" w14:textId="77777777" w:rsidR="005D2F34" w:rsidRPr="005D2F34" w:rsidRDefault="005D2F34" w:rsidP="005D2F34">
            <w:pPr>
              <w:jc w:val="both"/>
              <w:textAlignment w:val="center"/>
              <w:rPr>
                <w:rFonts w:ascii="Arial" w:hAnsi="Arial" w:cs="Arial"/>
                <w:sz w:val="18"/>
                <w:szCs w:val="18"/>
              </w:rPr>
            </w:pPr>
            <w:r w:rsidRPr="005D2F34">
              <w:rPr>
                <w:rFonts w:ascii="Arial" w:hAnsi="Arial" w:cs="Arial"/>
                <w:sz w:val="18"/>
                <w:szCs w:val="18"/>
              </w:rPr>
              <w:t>Podpis odgovorne osebe naročnika</w:t>
            </w:r>
          </w:p>
        </w:tc>
        <w:tc>
          <w:tcPr>
            <w:tcW w:w="0" w:type="auto"/>
            <w:vAlign w:val="center"/>
            <w:hideMark/>
          </w:tcPr>
          <w:p w14:paraId="02DEB52C" w14:textId="77777777"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14:paraId="34D903C5" w14:textId="77777777"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Podpis odgovorne osebe izvajalca</w:t>
            </w:r>
          </w:p>
        </w:tc>
      </w:tr>
    </w:tbl>
    <w:p w14:paraId="34948F36" w14:textId="77777777"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w:t>
      </w:r>
    </w:p>
    <w:p w14:paraId="4246CAAE" w14:textId="77777777"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______________________________</w:t>
      </w:r>
      <w:r w:rsidRPr="005D2F34">
        <w:rPr>
          <w:rFonts w:ascii="Arial" w:eastAsia="Calibri" w:hAnsi="Arial" w:cs="Arial"/>
          <w:b/>
          <w:sz w:val="18"/>
          <w:szCs w:val="18"/>
        </w:rPr>
        <w:tab/>
      </w:r>
      <w:r w:rsidRPr="005D2F34">
        <w:rPr>
          <w:rFonts w:ascii="Arial" w:eastAsia="Calibri" w:hAnsi="Arial" w:cs="Arial"/>
          <w:b/>
          <w:sz w:val="18"/>
          <w:szCs w:val="18"/>
        </w:rPr>
        <w:tab/>
      </w:r>
      <w:r w:rsidRPr="005D2F34">
        <w:rPr>
          <w:rFonts w:ascii="Arial" w:eastAsia="Calibri" w:hAnsi="Arial" w:cs="Arial"/>
          <w:b/>
          <w:sz w:val="18"/>
          <w:szCs w:val="18"/>
        </w:rPr>
        <w:tab/>
        <w:t xml:space="preserve">      ______________________________</w:t>
      </w:r>
    </w:p>
    <w:p w14:paraId="30DA5AAA" w14:textId="77777777"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14:paraId="43D50359" w14:textId="77777777" w:rsidR="005D2F34" w:rsidRPr="005D2F34" w:rsidRDefault="005D2F34" w:rsidP="005D2F34">
      <w:pPr>
        <w:spacing w:after="0" w:line="240" w:lineRule="auto"/>
        <w:jc w:val="both"/>
        <w:rPr>
          <w:rFonts w:ascii="Arial" w:eastAsia="Calibri" w:hAnsi="Arial" w:cs="Arial"/>
          <w:color w:val="000000"/>
          <w:sz w:val="18"/>
          <w:szCs w:val="18"/>
        </w:rPr>
      </w:pPr>
    </w:p>
    <w:p w14:paraId="5DEE5422" w14:textId="77777777"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5D2F34" w:rsidRPr="005D2F34" w14:paraId="17140028" w14:textId="77777777" w:rsidTr="00B70235">
        <w:tc>
          <w:tcPr>
            <w:tcW w:w="3975" w:type="dxa"/>
            <w:tcMar>
              <w:top w:w="0" w:type="auto"/>
              <w:bottom w:w="0" w:type="auto"/>
            </w:tcMar>
            <w:vAlign w:val="center"/>
          </w:tcPr>
          <w:p w14:paraId="1B1E7E49" w14:textId="77777777" w:rsidR="005D2F34" w:rsidRPr="005D2F34" w:rsidRDefault="005D2F34" w:rsidP="005D2F34">
            <w:pPr>
              <w:jc w:val="both"/>
              <w:textAlignment w:val="center"/>
              <w:rPr>
                <w:rFonts w:ascii="Arial" w:eastAsia="Calibri" w:hAnsi="Arial" w:cs="Arial"/>
                <w:b/>
                <w:bCs/>
                <w:color w:val="000000"/>
                <w:position w:val="-2"/>
                <w:sz w:val="18"/>
                <w:szCs w:val="18"/>
              </w:rPr>
            </w:pPr>
          </w:p>
          <w:p w14:paraId="7BDF7981" w14:textId="77777777" w:rsidR="005D2F34" w:rsidRPr="005D2F34" w:rsidRDefault="005D2F34" w:rsidP="005D2F34">
            <w:pPr>
              <w:jc w:val="both"/>
              <w:textAlignment w:val="center"/>
              <w:rPr>
                <w:rFonts w:ascii="Arial" w:eastAsia="Calibri" w:hAnsi="Arial" w:cs="Arial"/>
                <w:b/>
                <w:bCs/>
                <w:color w:val="000000"/>
                <w:position w:val="-2"/>
                <w:sz w:val="18"/>
                <w:szCs w:val="18"/>
              </w:rPr>
            </w:pPr>
          </w:p>
          <w:p w14:paraId="4745328A" w14:textId="77777777"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44B0A888" w14:textId="77777777"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14:paraId="483E3F6C" w14:textId="77777777" w:rsidR="005D2F34" w:rsidRPr="005D2F34" w:rsidRDefault="005D2F34" w:rsidP="005D2F34">
            <w:pPr>
              <w:jc w:val="center"/>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r w:rsidR="005D2F34" w:rsidRPr="005D2F34" w14:paraId="5D69EB69" w14:textId="77777777" w:rsidTr="00B70235">
        <w:tc>
          <w:tcPr>
            <w:tcW w:w="3975" w:type="dxa"/>
            <w:tcMar>
              <w:top w:w="0" w:type="auto"/>
              <w:bottom w:w="0" w:type="auto"/>
            </w:tcMar>
            <w:vAlign w:val="center"/>
          </w:tcPr>
          <w:p w14:paraId="7556C3E9" w14:textId="77777777" w:rsidR="005D2F34" w:rsidRPr="005D2F34" w:rsidRDefault="005D2F34" w:rsidP="005D2F34">
            <w:pPr>
              <w:jc w:val="both"/>
              <w:textAlignment w:val="center"/>
              <w:rPr>
                <w:rFonts w:ascii="Arial" w:eastAsia="Calibri" w:hAnsi="Arial" w:cs="Arial"/>
                <w:color w:val="000000"/>
                <w:position w:val="-2"/>
                <w:sz w:val="18"/>
                <w:szCs w:val="18"/>
              </w:rPr>
            </w:pPr>
          </w:p>
          <w:p w14:paraId="1CA6C97E" w14:textId="77777777"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458CA663" w14:textId="77777777"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14:paraId="3FD805F9" w14:textId="77777777"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bl>
    <w:p w14:paraId="4378FFB3" w14:textId="77777777" w:rsidR="005D2F34" w:rsidRPr="005D2F34" w:rsidRDefault="005D2F34" w:rsidP="005D2F34">
      <w:pPr>
        <w:spacing w:after="0" w:line="259" w:lineRule="auto"/>
        <w:rPr>
          <w:rFonts w:ascii="Arial" w:eastAsia="Calibri" w:hAnsi="Arial" w:cs="Arial"/>
          <w:sz w:val="18"/>
          <w:szCs w:val="18"/>
        </w:rPr>
      </w:pPr>
    </w:p>
    <w:p w14:paraId="13F646BA" w14:textId="77777777" w:rsidR="005D2F34" w:rsidRPr="005D2F34" w:rsidRDefault="005D2F34" w:rsidP="005D2F34">
      <w:pPr>
        <w:spacing w:after="160" w:line="259" w:lineRule="auto"/>
        <w:rPr>
          <w:rFonts w:ascii="Arial" w:eastAsia="Calibri" w:hAnsi="Arial" w:cs="Arial"/>
          <w:sz w:val="18"/>
          <w:szCs w:val="18"/>
        </w:rPr>
      </w:pPr>
    </w:p>
    <w:p w14:paraId="6A041919" w14:textId="77777777" w:rsidR="005D2F34" w:rsidRPr="005D2F34" w:rsidRDefault="005D2F34" w:rsidP="005D2F34">
      <w:pPr>
        <w:spacing w:before="975" w:after="225" w:line="240" w:lineRule="auto"/>
        <w:jc w:val="both"/>
      </w:pPr>
    </w:p>
    <w:p w14:paraId="3A43B185" w14:textId="77777777" w:rsidR="0086385A" w:rsidRDefault="0086385A">
      <w:pPr>
        <w:spacing w:before="975" w:after="225" w:line="240" w:lineRule="auto"/>
        <w:jc w:val="both"/>
      </w:pPr>
    </w:p>
    <w:sectPr w:rsidR="0086385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1696" w14:textId="77777777" w:rsidR="006267B5" w:rsidRDefault="006267B5" w:rsidP="006975C6">
      <w:pPr>
        <w:spacing w:after="0" w:line="240" w:lineRule="auto"/>
      </w:pPr>
      <w:r>
        <w:separator/>
      </w:r>
    </w:p>
  </w:endnote>
  <w:endnote w:type="continuationSeparator" w:id="0">
    <w:p w14:paraId="3D3020A0" w14:textId="77777777" w:rsidR="006267B5" w:rsidRDefault="006267B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F8B8" w14:textId="77777777" w:rsidR="001B516E" w:rsidRDefault="001B516E"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E063" w14:textId="77777777" w:rsidR="001B516E" w:rsidRDefault="001B516E" w:rsidP="002D17A1">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F3D6E" w14:textId="77777777" w:rsidR="001B516E" w:rsidRDefault="001B516E" w:rsidP="002D17A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CEFC" w14:textId="77777777" w:rsidR="001B516E" w:rsidRPr="006F1DA5" w:rsidRDefault="00000000" w:rsidP="002D17A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B516E" w:rsidRPr="006F1DA5">
          <w:rPr>
            <w:rFonts w:ascii="Arial" w:hAnsi="Arial" w:cs="Arial"/>
          </w:rPr>
          <w:fldChar w:fldCharType="begin"/>
        </w:r>
        <w:r w:rsidR="001B516E" w:rsidRPr="006F1DA5">
          <w:rPr>
            <w:rFonts w:ascii="Arial" w:hAnsi="Arial" w:cs="Arial"/>
          </w:rPr>
          <w:instrText xml:space="preserve"> PAGE   \* MERGEFORMAT </w:instrText>
        </w:r>
        <w:r w:rsidR="001B516E" w:rsidRPr="006F1DA5">
          <w:rPr>
            <w:rFonts w:ascii="Arial" w:hAnsi="Arial" w:cs="Arial"/>
          </w:rPr>
          <w:fldChar w:fldCharType="separate"/>
        </w:r>
        <w:r w:rsidR="00E34F40">
          <w:rPr>
            <w:rFonts w:ascii="Arial" w:hAnsi="Arial" w:cs="Arial"/>
            <w:noProof/>
          </w:rPr>
          <w:t>30</w:t>
        </w:r>
        <w:r w:rsidR="001B516E" w:rsidRPr="006F1DA5">
          <w:rPr>
            <w:rFonts w:ascii="Arial" w:hAnsi="Arial" w:cs="Arial"/>
            <w:noProof/>
          </w:rPr>
          <w:fldChar w:fldCharType="end"/>
        </w:r>
      </w:sdtContent>
    </w:sdt>
  </w:p>
  <w:p w14:paraId="0421636E" w14:textId="77777777" w:rsidR="001B516E" w:rsidRDefault="001B516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21E6" w14:textId="77777777" w:rsidR="001B516E" w:rsidRDefault="001B516E" w:rsidP="002D17A1">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25ED" w14:textId="77777777" w:rsidR="001B516E" w:rsidRDefault="001B516E" w:rsidP="002D17A1">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DC04" w14:textId="77777777" w:rsidR="001B516E" w:rsidRDefault="001B516E" w:rsidP="002D17A1">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AAC0" w14:textId="77777777" w:rsidR="001B516E" w:rsidRDefault="001B516E" w:rsidP="002D17A1">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18921" w14:textId="77777777" w:rsidR="001B516E" w:rsidRDefault="001B516E" w:rsidP="002D17A1">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137B" w14:textId="77777777" w:rsidR="001B516E" w:rsidRDefault="001B516E" w:rsidP="002D17A1">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FDC36" w14:textId="77777777" w:rsidR="001B516E" w:rsidRDefault="001B516E" w:rsidP="002D17A1">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7B1F" w14:textId="77777777" w:rsidR="006267B5" w:rsidRDefault="006267B5" w:rsidP="006975C6">
      <w:pPr>
        <w:spacing w:after="0" w:line="240" w:lineRule="auto"/>
      </w:pPr>
      <w:r>
        <w:separator/>
      </w:r>
    </w:p>
  </w:footnote>
  <w:footnote w:type="continuationSeparator" w:id="0">
    <w:p w14:paraId="60C1C00E" w14:textId="77777777" w:rsidR="006267B5" w:rsidRDefault="006267B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1B516E" w:rsidRPr="006F1DA5" w14:paraId="4C83EBB2" w14:textId="77777777" w:rsidTr="002D17A1">
      <w:trPr>
        <w:trHeight w:val="1268"/>
      </w:trPr>
      <w:tc>
        <w:tcPr>
          <w:tcW w:w="1668" w:type="dxa"/>
        </w:tcPr>
        <w:p w14:paraId="06615824" w14:textId="77777777" w:rsidR="001B516E" w:rsidRPr="006F1DA5" w:rsidRDefault="001B516E"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2E1C0C1D" wp14:editId="0509778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F7F03AA" w14:textId="77777777" w:rsidR="001B516E" w:rsidRPr="006F1DA5" w:rsidRDefault="001B516E" w:rsidP="002D17A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6BC7F81" w14:textId="77777777" w:rsidR="001B516E" w:rsidRPr="006F1DA5" w:rsidRDefault="001B516E"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8743D2C" w14:textId="77777777" w:rsidR="001B516E" w:rsidRPr="006F1DA5" w:rsidRDefault="001B516E"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E5B9B80" w14:textId="77777777" w:rsidR="001B516E" w:rsidRPr="006F1DA5" w:rsidRDefault="001B516E"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B694128" w14:textId="77777777" w:rsidR="001B516E" w:rsidRPr="006F1DA5" w:rsidRDefault="001B516E" w:rsidP="002D17A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3FF59C8F" w14:textId="77777777" w:rsidR="001B516E" w:rsidRPr="006F1DA5" w:rsidRDefault="001B516E"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573B11FD" wp14:editId="102E0D9A">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BF5EC05" w14:textId="77777777" w:rsidR="001B516E" w:rsidRDefault="001B516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1B516E" w:rsidRPr="006F1DA5" w14:paraId="0FF4D75F" w14:textId="77777777" w:rsidTr="00B169F3">
      <w:trPr>
        <w:trHeight w:val="1268"/>
      </w:trPr>
      <w:tc>
        <w:tcPr>
          <w:tcW w:w="1668" w:type="dxa"/>
        </w:tcPr>
        <w:p w14:paraId="7AFB2F01" w14:textId="77777777" w:rsidR="001B516E" w:rsidRPr="006F1DA5" w:rsidRDefault="001B516E"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51CC75A1" wp14:editId="2BC99388">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147367F" w14:textId="77777777" w:rsidR="001B516E" w:rsidRPr="006F1DA5" w:rsidRDefault="001B516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40266CC" w14:textId="77777777" w:rsidR="001B516E" w:rsidRPr="006F1DA5" w:rsidRDefault="001B516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B2E96F3" w14:textId="77777777" w:rsidR="001B516E" w:rsidRPr="006F1DA5" w:rsidRDefault="001B516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5619F0C" w14:textId="77777777" w:rsidR="001B516E" w:rsidRPr="006F1DA5" w:rsidRDefault="001B516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D1F8718" w14:textId="77777777" w:rsidR="001B516E" w:rsidRPr="006F1DA5" w:rsidRDefault="001B516E"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D8E8799" w14:textId="77777777" w:rsidR="001B516E" w:rsidRPr="006F1DA5" w:rsidRDefault="001B516E"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6F2D8D6A" wp14:editId="41970083">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EF70272" w14:textId="77777777" w:rsidR="001B516E" w:rsidRPr="006F1DA5" w:rsidRDefault="001B516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777A"/>
    <w:multiLevelType w:val="hybridMultilevel"/>
    <w:tmpl w:val="C75CCE54"/>
    <w:lvl w:ilvl="0" w:tplc="10F8726E">
      <w:start w:val="1"/>
      <w:numFmt w:val="bullet"/>
      <w:lvlText w:val=""/>
      <w:lvlJc w:val="left"/>
      <w:pPr>
        <w:ind w:left="720" w:hanging="360"/>
      </w:pPr>
      <w:rPr>
        <w:rFonts w:ascii="Symbol" w:hAnsi="Symbol" w:cs="Symbol" w:hint="default"/>
        <w:sz w:val="24"/>
        <w:szCs w:val="24"/>
      </w:rPr>
    </w:lvl>
    <w:lvl w:ilvl="1" w:tplc="6DB05856">
      <w:start w:val="1"/>
      <w:numFmt w:val="bullet"/>
      <w:lvlText w:val="o"/>
      <w:lvlJc w:val="left"/>
      <w:pPr>
        <w:ind w:left="1440" w:hanging="360"/>
      </w:pPr>
      <w:rPr>
        <w:rFonts w:ascii="Courier New" w:hAnsi="Courier New" w:cs="Courier New" w:hint="default"/>
      </w:rPr>
    </w:lvl>
    <w:lvl w:ilvl="2" w:tplc="534C0ECE">
      <w:start w:val="1"/>
      <w:numFmt w:val="bullet"/>
      <w:lvlText w:val=""/>
      <w:lvlJc w:val="left"/>
      <w:pPr>
        <w:ind w:left="2160" w:hanging="360"/>
      </w:pPr>
      <w:rPr>
        <w:rFonts w:ascii="Wingdings" w:hAnsi="Wingdings" w:cs="Wingdings" w:hint="default"/>
      </w:rPr>
    </w:lvl>
    <w:lvl w:ilvl="3" w:tplc="34CE2654">
      <w:start w:val="1"/>
      <w:numFmt w:val="bullet"/>
      <w:lvlText w:val=""/>
      <w:lvlJc w:val="left"/>
      <w:pPr>
        <w:ind w:left="2880" w:hanging="360"/>
      </w:pPr>
      <w:rPr>
        <w:rFonts w:ascii="Symbol" w:hAnsi="Symbol" w:cs="Symbol" w:hint="default"/>
      </w:rPr>
    </w:lvl>
    <w:lvl w:ilvl="4" w:tplc="C3A08662">
      <w:start w:val="1"/>
      <w:numFmt w:val="bullet"/>
      <w:lvlText w:val="o"/>
      <w:lvlJc w:val="left"/>
      <w:pPr>
        <w:ind w:left="3600" w:hanging="360"/>
      </w:pPr>
      <w:rPr>
        <w:rFonts w:ascii="Courier New" w:hAnsi="Courier New" w:cs="Courier New" w:hint="default"/>
      </w:rPr>
    </w:lvl>
    <w:lvl w:ilvl="5" w:tplc="C3E0E99A">
      <w:start w:val="1"/>
      <w:numFmt w:val="bullet"/>
      <w:lvlText w:val=""/>
      <w:lvlJc w:val="left"/>
      <w:pPr>
        <w:ind w:left="4320" w:hanging="360"/>
      </w:pPr>
      <w:rPr>
        <w:rFonts w:ascii="Wingdings" w:hAnsi="Wingdings" w:cs="Wingdings" w:hint="default"/>
      </w:rPr>
    </w:lvl>
    <w:lvl w:ilvl="6" w:tplc="79F4FA6C">
      <w:start w:val="1"/>
      <w:numFmt w:val="bullet"/>
      <w:lvlText w:val=""/>
      <w:lvlJc w:val="left"/>
      <w:pPr>
        <w:ind w:left="5040" w:hanging="360"/>
      </w:pPr>
      <w:rPr>
        <w:rFonts w:ascii="Symbol" w:hAnsi="Symbol" w:cs="Symbol" w:hint="default"/>
      </w:rPr>
    </w:lvl>
    <w:lvl w:ilvl="7" w:tplc="8E26CA94">
      <w:start w:val="1"/>
      <w:numFmt w:val="bullet"/>
      <w:lvlText w:val="o"/>
      <w:lvlJc w:val="left"/>
      <w:pPr>
        <w:ind w:left="5760" w:hanging="360"/>
      </w:pPr>
      <w:rPr>
        <w:rFonts w:ascii="Courier New" w:hAnsi="Courier New" w:cs="Courier New" w:hint="default"/>
      </w:rPr>
    </w:lvl>
    <w:lvl w:ilvl="8" w:tplc="260AD2DA">
      <w:start w:val="1"/>
      <w:numFmt w:val="bullet"/>
      <w:lvlText w:val=""/>
      <w:lvlJc w:val="left"/>
      <w:pPr>
        <w:ind w:left="6480" w:hanging="360"/>
      </w:pPr>
      <w:rPr>
        <w:rFonts w:ascii="Wingdings" w:hAnsi="Wingdings" w:cs="Wingdings" w:hint="default"/>
      </w:rPr>
    </w:lvl>
  </w:abstractNum>
  <w:abstractNum w:abstractNumId="2" w15:restartNumberingAfterBreak="0">
    <w:nsid w:val="04793C18"/>
    <w:multiLevelType w:val="hybridMultilevel"/>
    <w:tmpl w:val="4B08DB02"/>
    <w:lvl w:ilvl="0" w:tplc="7EFAAB4E">
      <w:start w:val="1"/>
      <w:numFmt w:val="bullet"/>
      <w:lvlText w:val=""/>
      <w:lvlJc w:val="left"/>
      <w:pPr>
        <w:ind w:left="720" w:hanging="360"/>
      </w:pPr>
      <w:rPr>
        <w:rFonts w:ascii="Symbol" w:hAnsi="Symbol" w:cs="Symbol" w:hint="default"/>
        <w:sz w:val="18"/>
        <w:szCs w:val="18"/>
      </w:rPr>
    </w:lvl>
    <w:lvl w:ilvl="1" w:tplc="75C21C46">
      <w:start w:val="1"/>
      <w:numFmt w:val="bullet"/>
      <w:lvlText w:val="o"/>
      <w:lvlJc w:val="left"/>
      <w:pPr>
        <w:ind w:left="1440" w:hanging="360"/>
      </w:pPr>
      <w:rPr>
        <w:rFonts w:ascii="Courier New" w:hAnsi="Courier New" w:cs="Courier New" w:hint="default"/>
      </w:rPr>
    </w:lvl>
    <w:lvl w:ilvl="2" w:tplc="F228A770">
      <w:start w:val="1"/>
      <w:numFmt w:val="bullet"/>
      <w:lvlText w:val=""/>
      <w:lvlJc w:val="left"/>
      <w:pPr>
        <w:ind w:left="2160" w:hanging="360"/>
      </w:pPr>
      <w:rPr>
        <w:rFonts w:ascii="Wingdings" w:hAnsi="Wingdings" w:cs="Wingdings" w:hint="default"/>
      </w:rPr>
    </w:lvl>
    <w:lvl w:ilvl="3" w:tplc="27683AA6">
      <w:start w:val="1"/>
      <w:numFmt w:val="bullet"/>
      <w:lvlText w:val=""/>
      <w:lvlJc w:val="left"/>
      <w:pPr>
        <w:ind w:left="2880" w:hanging="360"/>
      </w:pPr>
      <w:rPr>
        <w:rFonts w:ascii="Symbol" w:hAnsi="Symbol" w:cs="Symbol" w:hint="default"/>
      </w:rPr>
    </w:lvl>
    <w:lvl w:ilvl="4" w:tplc="402A07F0">
      <w:start w:val="1"/>
      <w:numFmt w:val="bullet"/>
      <w:lvlText w:val="o"/>
      <w:lvlJc w:val="left"/>
      <w:pPr>
        <w:ind w:left="3600" w:hanging="360"/>
      </w:pPr>
      <w:rPr>
        <w:rFonts w:ascii="Courier New" w:hAnsi="Courier New" w:cs="Courier New" w:hint="default"/>
      </w:rPr>
    </w:lvl>
    <w:lvl w:ilvl="5" w:tplc="E070A720">
      <w:start w:val="1"/>
      <w:numFmt w:val="bullet"/>
      <w:lvlText w:val=""/>
      <w:lvlJc w:val="left"/>
      <w:pPr>
        <w:ind w:left="4320" w:hanging="360"/>
      </w:pPr>
      <w:rPr>
        <w:rFonts w:ascii="Wingdings" w:hAnsi="Wingdings" w:cs="Wingdings" w:hint="default"/>
      </w:rPr>
    </w:lvl>
    <w:lvl w:ilvl="6" w:tplc="00C84A24">
      <w:start w:val="1"/>
      <w:numFmt w:val="bullet"/>
      <w:lvlText w:val=""/>
      <w:lvlJc w:val="left"/>
      <w:pPr>
        <w:ind w:left="5040" w:hanging="360"/>
      </w:pPr>
      <w:rPr>
        <w:rFonts w:ascii="Symbol" w:hAnsi="Symbol" w:cs="Symbol" w:hint="default"/>
      </w:rPr>
    </w:lvl>
    <w:lvl w:ilvl="7" w:tplc="A48C23FC">
      <w:start w:val="1"/>
      <w:numFmt w:val="bullet"/>
      <w:lvlText w:val="o"/>
      <w:lvlJc w:val="left"/>
      <w:pPr>
        <w:ind w:left="5760" w:hanging="360"/>
      </w:pPr>
      <w:rPr>
        <w:rFonts w:ascii="Courier New" w:hAnsi="Courier New" w:cs="Courier New" w:hint="default"/>
      </w:rPr>
    </w:lvl>
    <w:lvl w:ilvl="8" w:tplc="D6505974">
      <w:start w:val="1"/>
      <w:numFmt w:val="bullet"/>
      <w:lvlText w:val=""/>
      <w:lvlJc w:val="left"/>
      <w:pPr>
        <w:ind w:left="6480" w:hanging="360"/>
      </w:pPr>
      <w:rPr>
        <w:rFonts w:ascii="Wingdings" w:hAnsi="Wingdings" w:cs="Wingdings" w:hint="default"/>
      </w:rPr>
    </w:lvl>
  </w:abstractNum>
  <w:abstractNum w:abstractNumId="3"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4" w15:restartNumberingAfterBreak="0">
    <w:nsid w:val="071D0B9A"/>
    <w:multiLevelType w:val="hybridMultilevel"/>
    <w:tmpl w:val="9650FA60"/>
    <w:lvl w:ilvl="0" w:tplc="DC007E94">
      <w:start w:val="1"/>
      <w:numFmt w:val="bullet"/>
      <w:lvlText w:val=""/>
      <w:lvlJc w:val="left"/>
      <w:pPr>
        <w:ind w:left="720" w:hanging="360"/>
      </w:pPr>
      <w:rPr>
        <w:rFonts w:ascii="Symbol" w:hAnsi="Symbol" w:cs="Symbol" w:hint="default"/>
        <w:sz w:val="18"/>
        <w:szCs w:val="18"/>
      </w:rPr>
    </w:lvl>
    <w:lvl w:ilvl="1" w:tplc="97D0B248">
      <w:start w:val="1"/>
      <w:numFmt w:val="bullet"/>
      <w:lvlText w:val="o"/>
      <w:lvlJc w:val="left"/>
      <w:pPr>
        <w:ind w:left="1440" w:hanging="360"/>
      </w:pPr>
      <w:rPr>
        <w:rFonts w:ascii="Courier New" w:hAnsi="Courier New" w:cs="Courier New" w:hint="default"/>
      </w:rPr>
    </w:lvl>
    <w:lvl w:ilvl="2" w:tplc="20023470">
      <w:start w:val="1"/>
      <w:numFmt w:val="bullet"/>
      <w:lvlText w:val=""/>
      <w:lvlJc w:val="left"/>
      <w:pPr>
        <w:ind w:left="2160" w:hanging="360"/>
      </w:pPr>
      <w:rPr>
        <w:rFonts w:ascii="Wingdings" w:hAnsi="Wingdings" w:cs="Wingdings" w:hint="default"/>
      </w:rPr>
    </w:lvl>
    <w:lvl w:ilvl="3" w:tplc="F7228702">
      <w:start w:val="1"/>
      <w:numFmt w:val="bullet"/>
      <w:lvlText w:val=""/>
      <w:lvlJc w:val="left"/>
      <w:pPr>
        <w:ind w:left="2880" w:hanging="360"/>
      </w:pPr>
      <w:rPr>
        <w:rFonts w:ascii="Symbol" w:hAnsi="Symbol" w:cs="Symbol" w:hint="default"/>
      </w:rPr>
    </w:lvl>
    <w:lvl w:ilvl="4" w:tplc="F14A4F60">
      <w:start w:val="1"/>
      <w:numFmt w:val="bullet"/>
      <w:lvlText w:val="o"/>
      <w:lvlJc w:val="left"/>
      <w:pPr>
        <w:ind w:left="3600" w:hanging="360"/>
      </w:pPr>
      <w:rPr>
        <w:rFonts w:ascii="Courier New" w:hAnsi="Courier New" w:cs="Courier New" w:hint="default"/>
      </w:rPr>
    </w:lvl>
    <w:lvl w:ilvl="5" w:tplc="8B5025DA">
      <w:start w:val="1"/>
      <w:numFmt w:val="bullet"/>
      <w:lvlText w:val=""/>
      <w:lvlJc w:val="left"/>
      <w:pPr>
        <w:ind w:left="4320" w:hanging="360"/>
      </w:pPr>
      <w:rPr>
        <w:rFonts w:ascii="Wingdings" w:hAnsi="Wingdings" w:cs="Wingdings" w:hint="default"/>
      </w:rPr>
    </w:lvl>
    <w:lvl w:ilvl="6" w:tplc="6E66C702">
      <w:start w:val="1"/>
      <w:numFmt w:val="bullet"/>
      <w:lvlText w:val=""/>
      <w:lvlJc w:val="left"/>
      <w:pPr>
        <w:ind w:left="5040" w:hanging="360"/>
      </w:pPr>
      <w:rPr>
        <w:rFonts w:ascii="Symbol" w:hAnsi="Symbol" w:cs="Symbol" w:hint="default"/>
      </w:rPr>
    </w:lvl>
    <w:lvl w:ilvl="7" w:tplc="237826B6">
      <w:start w:val="1"/>
      <w:numFmt w:val="bullet"/>
      <w:lvlText w:val="o"/>
      <w:lvlJc w:val="left"/>
      <w:pPr>
        <w:ind w:left="5760" w:hanging="360"/>
      </w:pPr>
      <w:rPr>
        <w:rFonts w:ascii="Courier New" w:hAnsi="Courier New" w:cs="Courier New" w:hint="default"/>
      </w:rPr>
    </w:lvl>
    <w:lvl w:ilvl="8" w:tplc="659CA196">
      <w:start w:val="1"/>
      <w:numFmt w:val="bullet"/>
      <w:lvlText w:val=""/>
      <w:lvlJc w:val="left"/>
      <w:pPr>
        <w:ind w:left="6480" w:hanging="360"/>
      </w:pPr>
      <w:rPr>
        <w:rFonts w:ascii="Wingdings" w:hAnsi="Wingdings" w:cs="Wingdings" w:hint="default"/>
      </w:rPr>
    </w:lvl>
  </w:abstractNum>
  <w:abstractNum w:abstractNumId="5" w15:restartNumberingAfterBreak="0">
    <w:nsid w:val="083B7C02"/>
    <w:multiLevelType w:val="hybridMultilevel"/>
    <w:tmpl w:val="712C3CEA"/>
    <w:lvl w:ilvl="0" w:tplc="5696493C">
      <w:start w:val="1"/>
      <w:numFmt w:val="bullet"/>
      <w:lvlText w:val=""/>
      <w:lvlJc w:val="left"/>
      <w:pPr>
        <w:ind w:left="720" w:hanging="360"/>
      </w:pPr>
      <w:rPr>
        <w:rFonts w:ascii="Symbol" w:hAnsi="Symbol" w:cs="Symbol" w:hint="default"/>
        <w:sz w:val="18"/>
        <w:szCs w:val="18"/>
      </w:rPr>
    </w:lvl>
    <w:lvl w:ilvl="1" w:tplc="F4863D54">
      <w:start w:val="1"/>
      <w:numFmt w:val="bullet"/>
      <w:lvlText w:val="o"/>
      <w:lvlJc w:val="left"/>
      <w:pPr>
        <w:ind w:left="1440" w:hanging="360"/>
      </w:pPr>
      <w:rPr>
        <w:rFonts w:ascii="Courier New" w:hAnsi="Courier New" w:cs="Courier New" w:hint="default"/>
      </w:rPr>
    </w:lvl>
    <w:lvl w:ilvl="2" w:tplc="1632C366">
      <w:start w:val="1"/>
      <w:numFmt w:val="bullet"/>
      <w:lvlText w:val=""/>
      <w:lvlJc w:val="left"/>
      <w:pPr>
        <w:ind w:left="2160" w:hanging="360"/>
      </w:pPr>
      <w:rPr>
        <w:rFonts w:ascii="Wingdings" w:hAnsi="Wingdings" w:cs="Wingdings" w:hint="default"/>
      </w:rPr>
    </w:lvl>
    <w:lvl w:ilvl="3" w:tplc="95985440">
      <w:start w:val="1"/>
      <w:numFmt w:val="bullet"/>
      <w:lvlText w:val=""/>
      <w:lvlJc w:val="left"/>
      <w:pPr>
        <w:ind w:left="2880" w:hanging="360"/>
      </w:pPr>
      <w:rPr>
        <w:rFonts w:ascii="Symbol" w:hAnsi="Symbol" w:cs="Symbol" w:hint="default"/>
      </w:rPr>
    </w:lvl>
    <w:lvl w:ilvl="4" w:tplc="A3407F14">
      <w:start w:val="1"/>
      <w:numFmt w:val="bullet"/>
      <w:lvlText w:val="o"/>
      <w:lvlJc w:val="left"/>
      <w:pPr>
        <w:ind w:left="3600" w:hanging="360"/>
      </w:pPr>
      <w:rPr>
        <w:rFonts w:ascii="Courier New" w:hAnsi="Courier New" w:cs="Courier New" w:hint="default"/>
      </w:rPr>
    </w:lvl>
    <w:lvl w:ilvl="5" w:tplc="916082F6">
      <w:start w:val="1"/>
      <w:numFmt w:val="bullet"/>
      <w:lvlText w:val=""/>
      <w:lvlJc w:val="left"/>
      <w:pPr>
        <w:ind w:left="4320" w:hanging="360"/>
      </w:pPr>
      <w:rPr>
        <w:rFonts w:ascii="Wingdings" w:hAnsi="Wingdings" w:cs="Wingdings" w:hint="default"/>
      </w:rPr>
    </w:lvl>
    <w:lvl w:ilvl="6" w:tplc="92C043FA">
      <w:start w:val="1"/>
      <w:numFmt w:val="bullet"/>
      <w:lvlText w:val=""/>
      <w:lvlJc w:val="left"/>
      <w:pPr>
        <w:ind w:left="5040" w:hanging="360"/>
      </w:pPr>
      <w:rPr>
        <w:rFonts w:ascii="Symbol" w:hAnsi="Symbol" w:cs="Symbol" w:hint="default"/>
      </w:rPr>
    </w:lvl>
    <w:lvl w:ilvl="7" w:tplc="577245F6">
      <w:start w:val="1"/>
      <w:numFmt w:val="bullet"/>
      <w:lvlText w:val="o"/>
      <w:lvlJc w:val="left"/>
      <w:pPr>
        <w:ind w:left="5760" w:hanging="360"/>
      </w:pPr>
      <w:rPr>
        <w:rFonts w:ascii="Courier New" w:hAnsi="Courier New" w:cs="Courier New" w:hint="default"/>
      </w:rPr>
    </w:lvl>
    <w:lvl w:ilvl="8" w:tplc="527CB90A">
      <w:start w:val="1"/>
      <w:numFmt w:val="bullet"/>
      <w:lvlText w:val=""/>
      <w:lvlJc w:val="left"/>
      <w:pPr>
        <w:ind w:left="6480" w:hanging="360"/>
      </w:pPr>
      <w:rPr>
        <w:rFonts w:ascii="Wingdings" w:hAnsi="Wingdings" w:cs="Wingdings" w:hint="default"/>
      </w:rPr>
    </w:lvl>
  </w:abstractNum>
  <w:abstractNum w:abstractNumId="6"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ADF3AD0"/>
    <w:multiLevelType w:val="hybridMultilevel"/>
    <w:tmpl w:val="07C0A4B0"/>
    <w:lvl w:ilvl="0" w:tplc="5D529FD0">
      <w:start w:val="1"/>
      <w:numFmt w:val="bullet"/>
      <w:lvlText w:val=""/>
      <w:lvlJc w:val="left"/>
      <w:pPr>
        <w:ind w:left="1428" w:hanging="360"/>
      </w:pPr>
      <w:rPr>
        <w:rFonts w:ascii="Symbol" w:hAnsi="Symbol" w:cs="Symbol" w:hint="default"/>
        <w:sz w:val="18"/>
        <w:szCs w:val="18"/>
      </w:rPr>
    </w:lvl>
    <w:lvl w:ilvl="1" w:tplc="78FCF4C4">
      <w:start w:val="1"/>
      <w:numFmt w:val="bullet"/>
      <w:lvlText w:val="o"/>
      <w:lvlJc w:val="left"/>
      <w:pPr>
        <w:ind w:left="2148" w:hanging="360"/>
      </w:pPr>
      <w:rPr>
        <w:rFonts w:ascii="Courier New" w:hAnsi="Courier New" w:cs="Courier New" w:hint="default"/>
      </w:rPr>
    </w:lvl>
    <w:lvl w:ilvl="2" w:tplc="A0266F38">
      <w:start w:val="1"/>
      <w:numFmt w:val="bullet"/>
      <w:lvlText w:val=""/>
      <w:lvlJc w:val="left"/>
      <w:pPr>
        <w:ind w:left="2868" w:hanging="360"/>
      </w:pPr>
      <w:rPr>
        <w:rFonts w:ascii="Wingdings" w:hAnsi="Wingdings" w:cs="Wingdings" w:hint="default"/>
      </w:rPr>
    </w:lvl>
    <w:lvl w:ilvl="3" w:tplc="203026F0">
      <w:start w:val="1"/>
      <w:numFmt w:val="bullet"/>
      <w:lvlText w:val=""/>
      <w:lvlJc w:val="left"/>
      <w:pPr>
        <w:ind w:left="3588" w:hanging="360"/>
      </w:pPr>
      <w:rPr>
        <w:rFonts w:ascii="Symbol" w:hAnsi="Symbol" w:cs="Symbol" w:hint="default"/>
      </w:rPr>
    </w:lvl>
    <w:lvl w:ilvl="4" w:tplc="305E00CE">
      <w:start w:val="1"/>
      <w:numFmt w:val="bullet"/>
      <w:lvlText w:val="o"/>
      <w:lvlJc w:val="left"/>
      <w:pPr>
        <w:ind w:left="4308" w:hanging="360"/>
      </w:pPr>
      <w:rPr>
        <w:rFonts w:ascii="Courier New" w:hAnsi="Courier New" w:cs="Courier New" w:hint="default"/>
      </w:rPr>
    </w:lvl>
    <w:lvl w:ilvl="5" w:tplc="3DDCAA20">
      <w:start w:val="1"/>
      <w:numFmt w:val="bullet"/>
      <w:lvlText w:val=""/>
      <w:lvlJc w:val="left"/>
      <w:pPr>
        <w:ind w:left="5028" w:hanging="360"/>
      </w:pPr>
      <w:rPr>
        <w:rFonts w:ascii="Wingdings" w:hAnsi="Wingdings" w:cs="Wingdings" w:hint="default"/>
      </w:rPr>
    </w:lvl>
    <w:lvl w:ilvl="6" w:tplc="3ED8797C">
      <w:start w:val="1"/>
      <w:numFmt w:val="bullet"/>
      <w:lvlText w:val=""/>
      <w:lvlJc w:val="left"/>
      <w:pPr>
        <w:ind w:left="5748" w:hanging="360"/>
      </w:pPr>
      <w:rPr>
        <w:rFonts w:ascii="Symbol" w:hAnsi="Symbol" w:cs="Symbol" w:hint="default"/>
      </w:rPr>
    </w:lvl>
    <w:lvl w:ilvl="7" w:tplc="049E7A70">
      <w:start w:val="1"/>
      <w:numFmt w:val="bullet"/>
      <w:lvlText w:val="o"/>
      <w:lvlJc w:val="left"/>
      <w:pPr>
        <w:ind w:left="6468" w:hanging="360"/>
      </w:pPr>
      <w:rPr>
        <w:rFonts w:ascii="Courier New" w:hAnsi="Courier New" w:cs="Courier New" w:hint="default"/>
      </w:rPr>
    </w:lvl>
    <w:lvl w:ilvl="8" w:tplc="B6BCC6DA">
      <w:start w:val="1"/>
      <w:numFmt w:val="bullet"/>
      <w:lvlText w:val=""/>
      <w:lvlJc w:val="left"/>
      <w:pPr>
        <w:ind w:left="7188" w:hanging="360"/>
      </w:pPr>
      <w:rPr>
        <w:rFonts w:ascii="Wingdings" w:hAnsi="Wingdings" w:cs="Wingdings" w:hint="default"/>
      </w:rPr>
    </w:lvl>
  </w:abstractNum>
  <w:abstractNum w:abstractNumId="8" w15:restartNumberingAfterBreak="0">
    <w:nsid w:val="0C1408F0"/>
    <w:multiLevelType w:val="hybridMultilevel"/>
    <w:tmpl w:val="BC220EE2"/>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1" w15:restartNumberingAfterBreak="0">
    <w:nsid w:val="109C6D78"/>
    <w:multiLevelType w:val="hybridMultilevel"/>
    <w:tmpl w:val="E8687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4" w15:restartNumberingAfterBreak="0">
    <w:nsid w:val="16614900"/>
    <w:multiLevelType w:val="hybridMultilevel"/>
    <w:tmpl w:val="A9941F4A"/>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183F4B81"/>
    <w:multiLevelType w:val="hybridMultilevel"/>
    <w:tmpl w:val="9468F050"/>
    <w:lvl w:ilvl="0" w:tplc="2712691E">
      <w:start w:val="4"/>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7" w15:restartNumberingAfterBreak="0">
    <w:nsid w:val="1E072A32"/>
    <w:multiLevelType w:val="hybridMultilevel"/>
    <w:tmpl w:val="12AEE0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9" w15:restartNumberingAfterBreak="0">
    <w:nsid w:val="206A36CD"/>
    <w:multiLevelType w:val="hybridMultilevel"/>
    <w:tmpl w:val="349CB5F0"/>
    <w:lvl w:ilvl="0" w:tplc="58FC0E6E">
      <w:start w:val="1"/>
      <w:numFmt w:val="bullet"/>
      <w:lvlText w:val=""/>
      <w:lvlJc w:val="left"/>
      <w:pPr>
        <w:ind w:left="720" w:hanging="360"/>
      </w:pPr>
      <w:rPr>
        <w:rFonts w:ascii="Symbol" w:hAnsi="Symbol" w:cs="Symbol" w:hint="default"/>
        <w:sz w:val="18"/>
        <w:szCs w:val="18"/>
      </w:rPr>
    </w:lvl>
    <w:lvl w:ilvl="1" w:tplc="DEDE8CC4">
      <w:start w:val="1"/>
      <w:numFmt w:val="bullet"/>
      <w:lvlText w:val="o"/>
      <w:lvlJc w:val="left"/>
      <w:pPr>
        <w:ind w:left="1440" w:hanging="360"/>
      </w:pPr>
      <w:rPr>
        <w:rFonts w:ascii="Courier New" w:hAnsi="Courier New" w:cs="Courier New" w:hint="default"/>
      </w:rPr>
    </w:lvl>
    <w:lvl w:ilvl="2" w:tplc="BE38E540">
      <w:start w:val="1"/>
      <w:numFmt w:val="bullet"/>
      <w:lvlText w:val=""/>
      <w:lvlJc w:val="left"/>
      <w:pPr>
        <w:ind w:left="2160" w:hanging="360"/>
      </w:pPr>
      <w:rPr>
        <w:rFonts w:ascii="Wingdings" w:hAnsi="Wingdings" w:cs="Wingdings" w:hint="default"/>
      </w:rPr>
    </w:lvl>
    <w:lvl w:ilvl="3" w:tplc="55E4891A">
      <w:start w:val="1"/>
      <w:numFmt w:val="bullet"/>
      <w:lvlText w:val=""/>
      <w:lvlJc w:val="left"/>
      <w:pPr>
        <w:ind w:left="2880" w:hanging="360"/>
      </w:pPr>
      <w:rPr>
        <w:rFonts w:ascii="Symbol" w:hAnsi="Symbol" w:cs="Symbol" w:hint="default"/>
      </w:rPr>
    </w:lvl>
    <w:lvl w:ilvl="4" w:tplc="526EC784">
      <w:start w:val="1"/>
      <w:numFmt w:val="bullet"/>
      <w:lvlText w:val="o"/>
      <w:lvlJc w:val="left"/>
      <w:pPr>
        <w:ind w:left="3600" w:hanging="360"/>
      </w:pPr>
      <w:rPr>
        <w:rFonts w:ascii="Courier New" w:hAnsi="Courier New" w:cs="Courier New" w:hint="default"/>
      </w:rPr>
    </w:lvl>
    <w:lvl w:ilvl="5" w:tplc="B8CE34C2">
      <w:start w:val="1"/>
      <w:numFmt w:val="bullet"/>
      <w:lvlText w:val=""/>
      <w:lvlJc w:val="left"/>
      <w:pPr>
        <w:ind w:left="4320" w:hanging="360"/>
      </w:pPr>
      <w:rPr>
        <w:rFonts w:ascii="Wingdings" w:hAnsi="Wingdings" w:cs="Wingdings" w:hint="default"/>
      </w:rPr>
    </w:lvl>
    <w:lvl w:ilvl="6" w:tplc="51CC7E22">
      <w:start w:val="1"/>
      <w:numFmt w:val="bullet"/>
      <w:lvlText w:val=""/>
      <w:lvlJc w:val="left"/>
      <w:pPr>
        <w:ind w:left="5040" w:hanging="360"/>
      </w:pPr>
      <w:rPr>
        <w:rFonts w:ascii="Symbol" w:hAnsi="Symbol" w:cs="Symbol" w:hint="default"/>
      </w:rPr>
    </w:lvl>
    <w:lvl w:ilvl="7" w:tplc="70F27DC6">
      <w:start w:val="1"/>
      <w:numFmt w:val="bullet"/>
      <w:lvlText w:val="o"/>
      <w:lvlJc w:val="left"/>
      <w:pPr>
        <w:ind w:left="5760" w:hanging="360"/>
      </w:pPr>
      <w:rPr>
        <w:rFonts w:ascii="Courier New" w:hAnsi="Courier New" w:cs="Courier New" w:hint="default"/>
      </w:rPr>
    </w:lvl>
    <w:lvl w:ilvl="8" w:tplc="AE6253DC">
      <w:start w:val="1"/>
      <w:numFmt w:val="bullet"/>
      <w:lvlText w:val=""/>
      <w:lvlJc w:val="left"/>
      <w:pPr>
        <w:ind w:left="6480" w:hanging="360"/>
      </w:pPr>
      <w:rPr>
        <w:rFonts w:ascii="Wingdings" w:hAnsi="Wingdings" w:cs="Wingdings" w:hint="default"/>
      </w:rPr>
    </w:lvl>
  </w:abstractNum>
  <w:abstractNum w:abstractNumId="20"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21" w15:restartNumberingAfterBreak="0">
    <w:nsid w:val="231A5E53"/>
    <w:multiLevelType w:val="hybridMultilevel"/>
    <w:tmpl w:val="DE5C3012"/>
    <w:lvl w:ilvl="0" w:tplc="73D427D4">
      <w:start w:val="1"/>
      <w:numFmt w:val="bullet"/>
      <w:lvlText w:val=""/>
      <w:lvlJc w:val="left"/>
      <w:pPr>
        <w:ind w:left="720" w:hanging="360"/>
      </w:pPr>
      <w:rPr>
        <w:rFonts w:ascii="Symbol" w:hAnsi="Symbol" w:cs="Symbol" w:hint="default"/>
        <w:sz w:val="18"/>
        <w:szCs w:val="18"/>
      </w:rPr>
    </w:lvl>
    <w:lvl w:ilvl="1" w:tplc="682CE43E">
      <w:start w:val="1"/>
      <w:numFmt w:val="bullet"/>
      <w:lvlText w:val="o"/>
      <w:lvlJc w:val="left"/>
      <w:pPr>
        <w:ind w:left="1440" w:hanging="360"/>
      </w:pPr>
      <w:rPr>
        <w:rFonts w:ascii="Courier New" w:hAnsi="Courier New" w:cs="Courier New" w:hint="default"/>
      </w:rPr>
    </w:lvl>
    <w:lvl w:ilvl="2" w:tplc="B972C2B0">
      <w:start w:val="1"/>
      <w:numFmt w:val="bullet"/>
      <w:lvlText w:val=""/>
      <w:lvlJc w:val="left"/>
      <w:pPr>
        <w:ind w:left="2160" w:hanging="360"/>
      </w:pPr>
      <w:rPr>
        <w:rFonts w:ascii="Wingdings" w:hAnsi="Wingdings" w:cs="Wingdings" w:hint="default"/>
      </w:rPr>
    </w:lvl>
    <w:lvl w:ilvl="3" w:tplc="8F005552">
      <w:start w:val="1"/>
      <w:numFmt w:val="bullet"/>
      <w:lvlText w:val=""/>
      <w:lvlJc w:val="left"/>
      <w:pPr>
        <w:ind w:left="2880" w:hanging="360"/>
      </w:pPr>
      <w:rPr>
        <w:rFonts w:ascii="Symbol" w:hAnsi="Symbol" w:cs="Symbol" w:hint="default"/>
      </w:rPr>
    </w:lvl>
    <w:lvl w:ilvl="4" w:tplc="B4C0C6DE">
      <w:start w:val="1"/>
      <w:numFmt w:val="bullet"/>
      <w:lvlText w:val="o"/>
      <w:lvlJc w:val="left"/>
      <w:pPr>
        <w:ind w:left="3600" w:hanging="360"/>
      </w:pPr>
      <w:rPr>
        <w:rFonts w:ascii="Courier New" w:hAnsi="Courier New" w:cs="Courier New" w:hint="default"/>
      </w:rPr>
    </w:lvl>
    <w:lvl w:ilvl="5" w:tplc="A8F06A94">
      <w:start w:val="1"/>
      <w:numFmt w:val="bullet"/>
      <w:lvlText w:val=""/>
      <w:lvlJc w:val="left"/>
      <w:pPr>
        <w:ind w:left="4320" w:hanging="360"/>
      </w:pPr>
      <w:rPr>
        <w:rFonts w:ascii="Wingdings" w:hAnsi="Wingdings" w:cs="Wingdings" w:hint="default"/>
      </w:rPr>
    </w:lvl>
    <w:lvl w:ilvl="6" w:tplc="204A15FE">
      <w:start w:val="1"/>
      <w:numFmt w:val="bullet"/>
      <w:lvlText w:val=""/>
      <w:lvlJc w:val="left"/>
      <w:pPr>
        <w:ind w:left="5040" w:hanging="360"/>
      </w:pPr>
      <w:rPr>
        <w:rFonts w:ascii="Symbol" w:hAnsi="Symbol" w:cs="Symbol" w:hint="default"/>
      </w:rPr>
    </w:lvl>
    <w:lvl w:ilvl="7" w:tplc="13482A70">
      <w:start w:val="1"/>
      <w:numFmt w:val="bullet"/>
      <w:lvlText w:val="o"/>
      <w:lvlJc w:val="left"/>
      <w:pPr>
        <w:ind w:left="5760" w:hanging="360"/>
      </w:pPr>
      <w:rPr>
        <w:rFonts w:ascii="Courier New" w:hAnsi="Courier New" w:cs="Courier New" w:hint="default"/>
      </w:rPr>
    </w:lvl>
    <w:lvl w:ilvl="8" w:tplc="71569494">
      <w:start w:val="1"/>
      <w:numFmt w:val="bullet"/>
      <w:lvlText w:val=""/>
      <w:lvlJc w:val="left"/>
      <w:pPr>
        <w:ind w:left="6480" w:hanging="360"/>
      </w:pPr>
      <w:rPr>
        <w:rFonts w:ascii="Wingdings" w:hAnsi="Wingdings" w:cs="Wingdings" w:hint="default"/>
      </w:rPr>
    </w:lvl>
  </w:abstractNum>
  <w:abstractNum w:abstractNumId="22" w15:restartNumberingAfterBreak="0">
    <w:nsid w:val="2321558C"/>
    <w:multiLevelType w:val="hybridMultilevel"/>
    <w:tmpl w:val="3D9AAF0A"/>
    <w:lvl w:ilvl="0" w:tplc="B410455E">
      <w:start w:val="1"/>
      <w:numFmt w:val="bullet"/>
      <w:lvlText w:val=""/>
      <w:lvlJc w:val="left"/>
      <w:pPr>
        <w:ind w:left="720" w:hanging="360"/>
      </w:pPr>
      <w:rPr>
        <w:rFonts w:ascii="Symbol" w:hAnsi="Symbol" w:cs="Symbol" w:hint="default"/>
        <w:sz w:val="18"/>
        <w:szCs w:val="18"/>
      </w:rPr>
    </w:lvl>
    <w:lvl w:ilvl="1" w:tplc="AFDAC368">
      <w:start w:val="1"/>
      <w:numFmt w:val="bullet"/>
      <w:lvlText w:val="o"/>
      <w:lvlJc w:val="left"/>
      <w:pPr>
        <w:ind w:left="1440" w:hanging="360"/>
      </w:pPr>
      <w:rPr>
        <w:rFonts w:ascii="Courier New" w:hAnsi="Courier New" w:cs="Courier New" w:hint="default"/>
      </w:rPr>
    </w:lvl>
    <w:lvl w:ilvl="2" w:tplc="0D1C67D2">
      <w:start w:val="1"/>
      <w:numFmt w:val="bullet"/>
      <w:lvlText w:val=""/>
      <w:lvlJc w:val="left"/>
      <w:pPr>
        <w:ind w:left="2160" w:hanging="360"/>
      </w:pPr>
      <w:rPr>
        <w:rFonts w:ascii="Wingdings" w:hAnsi="Wingdings" w:cs="Wingdings" w:hint="default"/>
      </w:rPr>
    </w:lvl>
    <w:lvl w:ilvl="3" w:tplc="5FC6BE8A">
      <w:start w:val="1"/>
      <w:numFmt w:val="bullet"/>
      <w:lvlText w:val=""/>
      <w:lvlJc w:val="left"/>
      <w:pPr>
        <w:ind w:left="2880" w:hanging="360"/>
      </w:pPr>
      <w:rPr>
        <w:rFonts w:ascii="Symbol" w:hAnsi="Symbol" w:cs="Symbol" w:hint="default"/>
      </w:rPr>
    </w:lvl>
    <w:lvl w:ilvl="4" w:tplc="3F32C528">
      <w:start w:val="1"/>
      <w:numFmt w:val="bullet"/>
      <w:lvlText w:val="o"/>
      <w:lvlJc w:val="left"/>
      <w:pPr>
        <w:ind w:left="3600" w:hanging="360"/>
      </w:pPr>
      <w:rPr>
        <w:rFonts w:ascii="Courier New" w:hAnsi="Courier New" w:cs="Courier New" w:hint="default"/>
      </w:rPr>
    </w:lvl>
    <w:lvl w:ilvl="5" w:tplc="1C6E0766">
      <w:start w:val="1"/>
      <w:numFmt w:val="bullet"/>
      <w:lvlText w:val=""/>
      <w:lvlJc w:val="left"/>
      <w:pPr>
        <w:ind w:left="4320" w:hanging="360"/>
      </w:pPr>
      <w:rPr>
        <w:rFonts w:ascii="Wingdings" w:hAnsi="Wingdings" w:cs="Wingdings" w:hint="default"/>
      </w:rPr>
    </w:lvl>
    <w:lvl w:ilvl="6" w:tplc="26ECA300">
      <w:start w:val="1"/>
      <w:numFmt w:val="bullet"/>
      <w:lvlText w:val=""/>
      <w:lvlJc w:val="left"/>
      <w:pPr>
        <w:ind w:left="5040" w:hanging="360"/>
      </w:pPr>
      <w:rPr>
        <w:rFonts w:ascii="Symbol" w:hAnsi="Symbol" w:cs="Symbol" w:hint="default"/>
      </w:rPr>
    </w:lvl>
    <w:lvl w:ilvl="7" w:tplc="CF74515E">
      <w:start w:val="1"/>
      <w:numFmt w:val="bullet"/>
      <w:lvlText w:val="o"/>
      <w:lvlJc w:val="left"/>
      <w:pPr>
        <w:ind w:left="5760" w:hanging="360"/>
      </w:pPr>
      <w:rPr>
        <w:rFonts w:ascii="Courier New" w:hAnsi="Courier New" w:cs="Courier New" w:hint="default"/>
      </w:rPr>
    </w:lvl>
    <w:lvl w:ilvl="8" w:tplc="0914A4E6">
      <w:start w:val="1"/>
      <w:numFmt w:val="bullet"/>
      <w:lvlText w:val=""/>
      <w:lvlJc w:val="left"/>
      <w:pPr>
        <w:ind w:left="6480" w:hanging="360"/>
      </w:pPr>
      <w:rPr>
        <w:rFonts w:ascii="Wingdings" w:hAnsi="Wingdings" w:cs="Wingdings" w:hint="default"/>
      </w:rPr>
    </w:lvl>
  </w:abstractNum>
  <w:abstractNum w:abstractNumId="23" w15:restartNumberingAfterBreak="0">
    <w:nsid w:val="24BC03CB"/>
    <w:multiLevelType w:val="hybridMultilevel"/>
    <w:tmpl w:val="5BA08716"/>
    <w:lvl w:ilvl="0" w:tplc="DCE87542">
      <w:start w:val="1"/>
      <w:numFmt w:val="bullet"/>
      <w:lvlText w:val=""/>
      <w:lvlJc w:val="left"/>
      <w:pPr>
        <w:ind w:left="720" w:hanging="360"/>
      </w:pPr>
      <w:rPr>
        <w:rFonts w:ascii="Symbol" w:hAnsi="Symbol" w:cs="Symbol" w:hint="default"/>
        <w:sz w:val="18"/>
        <w:szCs w:val="18"/>
      </w:rPr>
    </w:lvl>
    <w:lvl w:ilvl="1" w:tplc="E8384BF6">
      <w:start w:val="1"/>
      <w:numFmt w:val="bullet"/>
      <w:lvlText w:val="o"/>
      <w:lvlJc w:val="left"/>
      <w:pPr>
        <w:ind w:left="1440" w:hanging="360"/>
      </w:pPr>
      <w:rPr>
        <w:rFonts w:ascii="Courier New" w:hAnsi="Courier New" w:cs="Courier New" w:hint="default"/>
      </w:rPr>
    </w:lvl>
    <w:lvl w:ilvl="2" w:tplc="8CE220A8">
      <w:start w:val="1"/>
      <w:numFmt w:val="bullet"/>
      <w:lvlText w:val=""/>
      <w:lvlJc w:val="left"/>
      <w:pPr>
        <w:ind w:left="2160" w:hanging="360"/>
      </w:pPr>
      <w:rPr>
        <w:rFonts w:ascii="Wingdings" w:hAnsi="Wingdings" w:cs="Wingdings" w:hint="default"/>
      </w:rPr>
    </w:lvl>
    <w:lvl w:ilvl="3" w:tplc="3D1E1C2E">
      <w:start w:val="1"/>
      <w:numFmt w:val="bullet"/>
      <w:lvlText w:val=""/>
      <w:lvlJc w:val="left"/>
      <w:pPr>
        <w:ind w:left="2880" w:hanging="360"/>
      </w:pPr>
      <w:rPr>
        <w:rFonts w:ascii="Symbol" w:hAnsi="Symbol" w:cs="Symbol" w:hint="default"/>
      </w:rPr>
    </w:lvl>
    <w:lvl w:ilvl="4" w:tplc="508A467E">
      <w:start w:val="1"/>
      <w:numFmt w:val="bullet"/>
      <w:lvlText w:val="o"/>
      <w:lvlJc w:val="left"/>
      <w:pPr>
        <w:ind w:left="3600" w:hanging="360"/>
      </w:pPr>
      <w:rPr>
        <w:rFonts w:ascii="Courier New" w:hAnsi="Courier New" w:cs="Courier New" w:hint="default"/>
      </w:rPr>
    </w:lvl>
    <w:lvl w:ilvl="5" w:tplc="CAC6C528">
      <w:start w:val="1"/>
      <w:numFmt w:val="bullet"/>
      <w:lvlText w:val=""/>
      <w:lvlJc w:val="left"/>
      <w:pPr>
        <w:ind w:left="4320" w:hanging="360"/>
      </w:pPr>
      <w:rPr>
        <w:rFonts w:ascii="Wingdings" w:hAnsi="Wingdings" w:cs="Wingdings" w:hint="default"/>
      </w:rPr>
    </w:lvl>
    <w:lvl w:ilvl="6" w:tplc="0B18DB38">
      <w:start w:val="1"/>
      <w:numFmt w:val="bullet"/>
      <w:lvlText w:val=""/>
      <w:lvlJc w:val="left"/>
      <w:pPr>
        <w:ind w:left="5040" w:hanging="360"/>
      </w:pPr>
      <w:rPr>
        <w:rFonts w:ascii="Symbol" w:hAnsi="Symbol" w:cs="Symbol" w:hint="default"/>
      </w:rPr>
    </w:lvl>
    <w:lvl w:ilvl="7" w:tplc="752A4B6E">
      <w:start w:val="1"/>
      <w:numFmt w:val="bullet"/>
      <w:lvlText w:val="o"/>
      <w:lvlJc w:val="left"/>
      <w:pPr>
        <w:ind w:left="5760" w:hanging="360"/>
      </w:pPr>
      <w:rPr>
        <w:rFonts w:ascii="Courier New" w:hAnsi="Courier New" w:cs="Courier New" w:hint="default"/>
      </w:rPr>
    </w:lvl>
    <w:lvl w:ilvl="8" w:tplc="3404E34E">
      <w:start w:val="1"/>
      <w:numFmt w:val="bullet"/>
      <w:lvlText w:val=""/>
      <w:lvlJc w:val="left"/>
      <w:pPr>
        <w:ind w:left="6480" w:hanging="360"/>
      </w:pPr>
      <w:rPr>
        <w:rFonts w:ascii="Wingdings" w:hAnsi="Wingdings" w:cs="Wingdings" w:hint="default"/>
      </w:rPr>
    </w:lvl>
  </w:abstractNum>
  <w:abstractNum w:abstractNumId="24" w15:restartNumberingAfterBreak="0">
    <w:nsid w:val="24D12117"/>
    <w:multiLevelType w:val="hybridMultilevel"/>
    <w:tmpl w:val="2CEE1900"/>
    <w:lvl w:ilvl="0" w:tplc="66646C7A">
      <w:start w:val="1"/>
      <w:numFmt w:val="bullet"/>
      <w:lvlText w:val=""/>
      <w:lvlJc w:val="left"/>
      <w:pPr>
        <w:ind w:left="720" w:hanging="360"/>
      </w:pPr>
      <w:rPr>
        <w:rFonts w:ascii="Symbol" w:hAnsi="Symbol" w:cs="Symbol" w:hint="default"/>
        <w:sz w:val="18"/>
        <w:szCs w:val="18"/>
      </w:rPr>
    </w:lvl>
    <w:lvl w:ilvl="1" w:tplc="F1AC163A">
      <w:start w:val="1"/>
      <w:numFmt w:val="bullet"/>
      <w:lvlText w:val="o"/>
      <w:lvlJc w:val="left"/>
      <w:pPr>
        <w:ind w:left="1440" w:hanging="360"/>
      </w:pPr>
      <w:rPr>
        <w:rFonts w:ascii="Courier New" w:hAnsi="Courier New" w:cs="Courier New" w:hint="default"/>
      </w:rPr>
    </w:lvl>
    <w:lvl w:ilvl="2" w:tplc="2ED4FB00">
      <w:start w:val="1"/>
      <w:numFmt w:val="bullet"/>
      <w:lvlText w:val=""/>
      <w:lvlJc w:val="left"/>
      <w:pPr>
        <w:ind w:left="2160" w:hanging="360"/>
      </w:pPr>
      <w:rPr>
        <w:rFonts w:ascii="Wingdings" w:hAnsi="Wingdings" w:cs="Wingdings" w:hint="default"/>
      </w:rPr>
    </w:lvl>
    <w:lvl w:ilvl="3" w:tplc="ECA61B5C">
      <w:start w:val="1"/>
      <w:numFmt w:val="bullet"/>
      <w:lvlText w:val=""/>
      <w:lvlJc w:val="left"/>
      <w:pPr>
        <w:ind w:left="2880" w:hanging="360"/>
      </w:pPr>
      <w:rPr>
        <w:rFonts w:ascii="Symbol" w:hAnsi="Symbol" w:cs="Symbol" w:hint="default"/>
      </w:rPr>
    </w:lvl>
    <w:lvl w:ilvl="4" w:tplc="DE1C8E40">
      <w:start w:val="1"/>
      <w:numFmt w:val="bullet"/>
      <w:lvlText w:val="o"/>
      <w:lvlJc w:val="left"/>
      <w:pPr>
        <w:ind w:left="3600" w:hanging="360"/>
      </w:pPr>
      <w:rPr>
        <w:rFonts w:ascii="Courier New" w:hAnsi="Courier New" w:cs="Courier New" w:hint="default"/>
      </w:rPr>
    </w:lvl>
    <w:lvl w:ilvl="5" w:tplc="932A2C18">
      <w:start w:val="1"/>
      <w:numFmt w:val="bullet"/>
      <w:lvlText w:val=""/>
      <w:lvlJc w:val="left"/>
      <w:pPr>
        <w:ind w:left="4320" w:hanging="360"/>
      </w:pPr>
      <w:rPr>
        <w:rFonts w:ascii="Wingdings" w:hAnsi="Wingdings" w:cs="Wingdings" w:hint="default"/>
      </w:rPr>
    </w:lvl>
    <w:lvl w:ilvl="6" w:tplc="175EB1B8">
      <w:start w:val="1"/>
      <w:numFmt w:val="bullet"/>
      <w:lvlText w:val=""/>
      <w:lvlJc w:val="left"/>
      <w:pPr>
        <w:ind w:left="5040" w:hanging="360"/>
      </w:pPr>
      <w:rPr>
        <w:rFonts w:ascii="Symbol" w:hAnsi="Symbol" w:cs="Symbol" w:hint="default"/>
      </w:rPr>
    </w:lvl>
    <w:lvl w:ilvl="7" w:tplc="5540E65A">
      <w:start w:val="1"/>
      <w:numFmt w:val="bullet"/>
      <w:lvlText w:val="o"/>
      <w:lvlJc w:val="left"/>
      <w:pPr>
        <w:ind w:left="5760" w:hanging="360"/>
      </w:pPr>
      <w:rPr>
        <w:rFonts w:ascii="Courier New" w:hAnsi="Courier New" w:cs="Courier New" w:hint="default"/>
      </w:rPr>
    </w:lvl>
    <w:lvl w:ilvl="8" w:tplc="962EDC86">
      <w:start w:val="1"/>
      <w:numFmt w:val="bullet"/>
      <w:lvlText w:val=""/>
      <w:lvlJc w:val="left"/>
      <w:pPr>
        <w:ind w:left="6480" w:hanging="360"/>
      </w:pPr>
      <w:rPr>
        <w:rFonts w:ascii="Wingdings" w:hAnsi="Wingdings" w:cs="Wingdings" w:hint="default"/>
      </w:rPr>
    </w:lvl>
  </w:abstractNum>
  <w:abstractNum w:abstractNumId="25" w15:restartNumberingAfterBreak="0">
    <w:nsid w:val="26500415"/>
    <w:multiLevelType w:val="hybridMultilevel"/>
    <w:tmpl w:val="70166BAA"/>
    <w:lvl w:ilvl="0" w:tplc="B420A254">
      <w:start w:val="1"/>
      <w:numFmt w:val="bullet"/>
      <w:lvlText w:val=""/>
      <w:lvlJc w:val="left"/>
      <w:pPr>
        <w:ind w:left="720" w:hanging="360"/>
      </w:pPr>
      <w:rPr>
        <w:rFonts w:ascii="Symbol" w:hAnsi="Symbol" w:cs="Symbol" w:hint="default"/>
        <w:sz w:val="18"/>
        <w:szCs w:val="18"/>
      </w:rPr>
    </w:lvl>
    <w:lvl w:ilvl="1" w:tplc="06A8B9EC">
      <w:start w:val="1"/>
      <w:numFmt w:val="bullet"/>
      <w:lvlText w:val="o"/>
      <w:lvlJc w:val="left"/>
      <w:pPr>
        <w:ind w:left="1440" w:hanging="360"/>
      </w:pPr>
      <w:rPr>
        <w:rFonts w:ascii="Courier New" w:hAnsi="Courier New" w:cs="Courier New" w:hint="default"/>
      </w:rPr>
    </w:lvl>
    <w:lvl w:ilvl="2" w:tplc="050CE3B4">
      <w:start w:val="1"/>
      <w:numFmt w:val="bullet"/>
      <w:lvlText w:val=""/>
      <w:lvlJc w:val="left"/>
      <w:pPr>
        <w:ind w:left="2160" w:hanging="360"/>
      </w:pPr>
      <w:rPr>
        <w:rFonts w:ascii="Wingdings" w:hAnsi="Wingdings" w:cs="Wingdings" w:hint="default"/>
      </w:rPr>
    </w:lvl>
    <w:lvl w:ilvl="3" w:tplc="209418C0">
      <w:start w:val="1"/>
      <w:numFmt w:val="bullet"/>
      <w:lvlText w:val=""/>
      <w:lvlJc w:val="left"/>
      <w:pPr>
        <w:ind w:left="2880" w:hanging="360"/>
      </w:pPr>
      <w:rPr>
        <w:rFonts w:ascii="Symbol" w:hAnsi="Symbol" w:cs="Symbol" w:hint="default"/>
      </w:rPr>
    </w:lvl>
    <w:lvl w:ilvl="4" w:tplc="D8A0044A">
      <w:start w:val="1"/>
      <w:numFmt w:val="bullet"/>
      <w:lvlText w:val="o"/>
      <w:lvlJc w:val="left"/>
      <w:pPr>
        <w:ind w:left="3600" w:hanging="360"/>
      </w:pPr>
      <w:rPr>
        <w:rFonts w:ascii="Courier New" w:hAnsi="Courier New" w:cs="Courier New" w:hint="default"/>
      </w:rPr>
    </w:lvl>
    <w:lvl w:ilvl="5" w:tplc="068EDF06">
      <w:start w:val="1"/>
      <w:numFmt w:val="bullet"/>
      <w:lvlText w:val=""/>
      <w:lvlJc w:val="left"/>
      <w:pPr>
        <w:ind w:left="4320" w:hanging="360"/>
      </w:pPr>
      <w:rPr>
        <w:rFonts w:ascii="Wingdings" w:hAnsi="Wingdings" w:cs="Wingdings" w:hint="default"/>
      </w:rPr>
    </w:lvl>
    <w:lvl w:ilvl="6" w:tplc="A3348BFA">
      <w:start w:val="1"/>
      <w:numFmt w:val="bullet"/>
      <w:lvlText w:val=""/>
      <w:lvlJc w:val="left"/>
      <w:pPr>
        <w:ind w:left="5040" w:hanging="360"/>
      </w:pPr>
      <w:rPr>
        <w:rFonts w:ascii="Symbol" w:hAnsi="Symbol" w:cs="Symbol" w:hint="default"/>
      </w:rPr>
    </w:lvl>
    <w:lvl w:ilvl="7" w:tplc="79982568">
      <w:start w:val="1"/>
      <w:numFmt w:val="bullet"/>
      <w:lvlText w:val="o"/>
      <w:lvlJc w:val="left"/>
      <w:pPr>
        <w:ind w:left="5760" w:hanging="360"/>
      </w:pPr>
      <w:rPr>
        <w:rFonts w:ascii="Courier New" w:hAnsi="Courier New" w:cs="Courier New" w:hint="default"/>
      </w:rPr>
    </w:lvl>
    <w:lvl w:ilvl="8" w:tplc="62B887A2">
      <w:start w:val="1"/>
      <w:numFmt w:val="bullet"/>
      <w:lvlText w:val=""/>
      <w:lvlJc w:val="left"/>
      <w:pPr>
        <w:ind w:left="6480" w:hanging="360"/>
      </w:pPr>
      <w:rPr>
        <w:rFonts w:ascii="Wingdings" w:hAnsi="Wingdings" w:cs="Wingdings" w:hint="default"/>
      </w:rPr>
    </w:lvl>
  </w:abstractNum>
  <w:abstractNum w:abstractNumId="26"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5C4625"/>
    <w:multiLevelType w:val="hybridMultilevel"/>
    <w:tmpl w:val="D30AA9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8677B2"/>
    <w:multiLevelType w:val="hybridMultilevel"/>
    <w:tmpl w:val="8F80B9BE"/>
    <w:lvl w:ilvl="0" w:tplc="61F209D0">
      <w:start w:val="1"/>
      <w:numFmt w:val="bullet"/>
      <w:lvlText w:val=""/>
      <w:lvlJc w:val="left"/>
      <w:pPr>
        <w:ind w:left="720" w:hanging="360"/>
      </w:pPr>
      <w:rPr>
        <w:rFonts w:ascii="Symbol" w:hAnsi="Symbol" w:cs="Symbol" w:hint="default"/>
        <w:sz w:val="24"/>
        <w:szCs w:val="24"/>
      </w:rPr>
    </w:lvl>
    <w:lvl w:ilvl="1" w:tplc="CAC479E4">
      <w:start w:val="1"/>
      <w:numFmt w:val="bullet"/>
      <w:lvlText w:val="o"/>
      <w:lvlJc w:val="left"/>
      <w:pPr>
        <w:ind w:left="1440" w:hanging="360"/>
      </w:pPr>
      <w:rPr>
        <w:rFonts w:ascii="Courier New" w:hAnsi="Courier New" w:cs="Courier New" w:hint="default"/>
      </w:rPr>
    </w:lvl>
    <w:lvl w:ilvl="2" w:tplc="C726709A">
      <w:start w:val="1"/>
      <w:numFmt w:val="bullet"/>
      <w:lvlText w:val=""/>
      <w:lvlJc w:val="left"/>
      <w:pPr>
        <w:ind w:left="2160" w:hanging="360"/>
      </w:pPr>
      <w:rPr>
        <w:rFonts w:ascii="Wingdings" w:hAnsi="Wingdings" w:cs="Wingdings" w:hint="default"/>
      </w:rPr>
    </w:lvl>
    <w:lvl w:ilvl="3" w:tplc="1E8C6BDC">
      <w:start w:val="1"/>
      <w:numFmt w:val="bullet"/>
      <w:lvlText w:val=""/>
      <w:lvlJc w:val="left"/>
      <w:pPr>
        <w:ind w:left="2880" w:hanging="360"/>
      </w:pPr>
      <w:rPr>
        <w:rFonts w:ascii="Symbol" w:hAnsi="Symbol" w:cs="Symbol" w:hint="default"/>
      </w:rPr>
    </w:lvl>
    <w:lvl w:ilvl="4" w:tplc="580AE9E4">
      <w:start w:val="1"/>
      <w:numFmt w:val="bullet"/>
      <w:lvlText w:val="o"/>
      <w:lvlJc w:val="left"/>
      <w:pPr>
        <w:ind w:left="3600" w:hanging="360"/>
      </w:pPr>
      <w:rPr>
        <w:rFonts w:ascii="Courier New" w:hAnsi="Courier New" w:cs="Courier New" w:hint="default"/>
      </w:rPr>
    </w:lvl>
    <w:lvl w:ilvl="5" w:tplc="5C6E44A6">
      <w:start w:val="1"/>
      <w:numFmt w:val="bullet"/>
      <w:lvlText w:val=""/>
      <w:lvlJc w:val="left"/>
      <w:pPr>
        <w:ind w:left="4320" w:hanging="360"/>
      </w:pPr>
      <w:rPr>
        <w:rFonts w:ascii="Wingdings" w:hAnsi="Wingdings" w:cs="Wingdings" w:hint="default"/>
      </w:rPr>
    </w:lvl>
    <w:lvl w:ilvl="6" w:tplc="22A691EC">
      <w:start w:val="1"/>
      <w:numFmt w:val="bullet"/>
      <w:lvlText w:val=""/>
      <w:lvlJc w:val="left"/>
      <w:pPr>
        <w:ind w:left="5040" w:hanging="360"/>
      </w:pPr>
      <w:rPr>
        <w:rFonts w:ascii="Symbol" w:hAnsi="Symbol" w:cs="Symbol" w:hint="default"/>
      </w:rPr>
    </w:lvl>
    <w:lvl w:ilvl="7" w:tplc="8354A49A">
      <w:start w:val="1"/>
      <w:numFmt w:val="bullet"/>
      <w:lvlText w:val="o"/>
      <w:lvlJc w:val="left"/>
      <w:pPr>
        <w:ind w:left="5760" w:hanging="360"/>
      </w:pPr>
      <w:rPr>
        <w:rFonts w:ascii="Courier New" w:hAnsi="Courier New" w:cs="Courier New" w:hint="default"/>
      </w:rPr>
    </w:lvl>
    <w:lvl w:ilvl="8" w:tplc="30E2CACE">
      <w:start w:val="1"/>
      <w:numFmt w:val="bullet"/>
      <w:lvlText w:val=""/>
      <w:lvlJc w:val="left"/>
      <w:pPr>
        <w:ind w:left="6480" w:hanging="360"/>
      </w:pPr>
      <w:rPr>
        <w:rFonts w:ascii="Wingdings" w:hAnsi="Wingdings" w:cs="Wingdings" w:hint="default"/>
      </w:rPr>
    </w:lvl>
  </w:abstractNum>
  <w:abstractNum w:abstractNumId="29" w15:restartNumberingAfterBreak="0">
    <w:nsid w:val="3225667B"/>
    <w:multiLevelType w:val="hybridMultilevel"/>
    <w:tmpl w:val="A80A0C3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3A4E0602"/>
    <w:multiLevelType w:val="hybridMultilevel"/>
    <w:tmpl w:val="7224708E"/>
    <w:lvl w:ilvl="0" w:tplc="50924D62">
      <w:start w:val="1"/>
      <w:numFmt w:val="bullet"/>
      <w:lvlText w:val=""/>
      <w:lvlJc w:val="left"/>
      <w:pPr>
        <w:ind w:left="720" w:hanging="360"/>
      </w:pPr>
      <w:rPr>
        <w:rFonts w:ascii="Symbol" w:hAnsi="Symbol" w:cs="Symbol" w:hint="default"/>
        <w:sz w:val="24"/>
        <w:szCs w:val="24"/>
      </w:rPr>
    </w:lvl>
    <w:lvl w:ilvl="1" w:tplc="098C94CC">
      <w:start w:val="1"/>
      <w:numFmt w:val="bullet"/>
      <w:lvlText w:val="o"/>
      <w:lvlJc w:val="left"/>
      <w:pPr>
        <w:ind w:left="1440" w:hanging="360"/>
      </w:pPr>
      <w:rPr>
        <w:rFonts w:ascii="Courier New" w:hAnsi="Courier New" w:cs="Courier New" w:hint="default"/>
      </w:rPr>
    </w:lvl>
    <w:lvl w:ilvl="2" w:tplc="C0D2C896">
      <w:start w:val="1"/>
      <w:numFmt w:val="bullet"/>
      <w:lvlText w:val=""/>
      <w:lvlJc w:val="left"/>
      <w:pPr>
        <w:ind w:left="2160" w:hanging="360"/>
      </w:pPr>
      <w:rPr>
        <w:rFonts w:ascii="Wingdings" w:hAnsi="Wingdings" w:cs="Wingdings" w:hint="default"/>
      </w:rPr>
    </w:lvl>
    <w:lvl w:ilvl="3" w:tplc="D3D2B35A">
      <w:start w:val="1"/>
      <w:numFmt w:val="bullet"/>
      <w:lvlText w:val=""/>
      <w:lvlJc w:val="left"/>
      <w:pPr>
        <w:ind w:left="2880" w:hanging="360"/>
      </w:pPr>
      <w:rPr>
        <w:rFonts w:ascii="Symbol" w:hAnsi="Symbol" w:cs="Symbol" w:hint="default"/>
      </w:rPr>
    </w:lvl>
    <w:lvl w:ilvl="4" w:tplc="06843310">
      <w:start w:val="1"/>
      <w:numFmt w:val="bullet"/>
      <w:lvlText w:val="o"/>
      <w:lvlJc w:val="left"/>
      <w:pPr>
        <w:ind w:left="3600" w:hanging="360"/>
      </w:pPr>
      <w:rPr>
        <w:rFonts w:ascii="Courier New" w:hAnsi="Courier New" w:cs="Courier New" w:hint="default"/>
      </w:rPr>
    </w:lvl>
    <w:lvl w:ilvl="5" w:tplc="4D94A49C">
      <w:start w:val="1"/>
      <w:numFmt w:val="bullet"/>
      <w:lvlText w:val=""/>
      <w:lvlJc w:val="left"/>
      <w:pPr>
        <w:ind w:left="4320" w:hanging="360"/>
      </w:pPr>
      <w:rPr>
        <w:rFonts w:ascii="Wingdings" w:hAnsi="Wingdings" w:cs="Wingdings" w:hint="default"/>
      </w:rPr>
    </w:lvl>
    <w:lvl w:ilvl="6" w:tplc="A1F0F666">
      <w:start w:val="1"/>
      <w:numFmt w:val="bullet"/>
      <w:lvlText w:val=""/>
      <w:lvlJc w:val="left"/>
      <w:pPr>
        <w:ind w:left="5040" w:hanging="360"/>
      </w:pPr>
      <w:rPr>
        <w:rFonts w:ascii="Symbol" w:hAnsi="Symbol" w:cs="Symbol" w:hint="default"/>
      </w:rPr>
    </w:lvl>
    <w:lvl w:ilvl="7" w:tplc="40705A42">
      <w:start w:val="1"/>
      <w:numFmt w:val="bullet"/>
      <w:lvlText w:val="o"/>
      <w:lvlJc w:val="left"/>
      <w:pPr>
        <w:ind w:left="5760" w:hanging="360"/>
      </w:pPr>
      <w:rPr>
        <w:rFonts w:ascii="Courier New" w:hAnsi="Courier New" w:cs="Courier New" w:hint="default"/>
      </w:rPr>
    </w:lvl>
    <w:lvl w:ilvl="8" w:tplc="09323D6C">
      <w:start w:val="1"/>
      <w:numFmt w:val="bullet"/>
      <w:lvlText w:val=""/>
      <w:lvlJc w:val="left"/>
      <w:pPr>
        <w:ind w:left="6480" w:hanging="360"/>
      </w:pPr>
      <w:rPr>
        <w:rFonts w:ascii="Wingdings" w:hAnsi="Wingdings" w:cs="Wingdings" w:hint="default"/>
      </w:rPr>
    </w:lvl>
  </w:abstractNum>
  <w:abstractNum w:abstractNumId="31" w15:restartNumberingAfterBreak="0">
    <w:nsid w:val="3F56762A"/>
    <w:multiLevelType w:val="hybridMultilevel"/>
    <w:tmpl w:val="F7122114"/>
    <w:lvl w:ilvl="0" w:tplc="6F58EBBE">
      <w:start w:val="1"/>
      <w:numFmt w:val="bullet"/>
      <w:lvlText w:val=""/>
      <w:lvlJc w:val="left"/>
      <w:pPr>
        <w:ind w:left="720" w:hanging="360"/>
      </w:pPr>
      <w:rPr>
        <w:rFonts w:ascii="Symbol" w:hAnsi="Symbol" w:cs="Symbol" w:hint="default"/>
        <w:sz w:val="18"/>
        <w:szCs w:val="18"/>
      </w:rPr>
    </w:lvl>
    <w:lvl w:ilvl="1" w:tplc="874AB48A">
      <w:start w:val="1"/>
      <w:numFmt w:val="bullet"/>
      <w:lvlText w:val="o"/>
      <w:lvlJc w:val="left"/>
      <w:pPr>
        <w:ind w:left="1440" w:hanging="360"/>
      </w:pPr>
      <w:rPr>
        <w:rFonts w:ascii="Courier New" w:hAnsi="Courier New" w:cs="Courier New" w:hint="default"/>
      </w:rPr>
    </w:lvl>
    <w:lvl w:ilvl="2" w:tplc="AD786836">
      <w:start w:val="1"/>
      <w:numFmt w:val="bullet"/>
      <w:lvlText w:val=""/>
      <w:lvlJc w:val="left"/>
      <w:pPr>
        <w:ind w:left="2160" w:hanging="360"/>
      </w:pPr>
      <w:rPr>
        <w:rFonts w:ascii="Wingdings" w:hAnsi="Wingdings" w:cs="Wingdings" w:hint="default"/>
      </w:rPr>
    </w:lvl>
    <w:lvl w:ilvl="3" w:tplc="373A3DDA">
      <w:start w:val="1"/>
      <w:numFmt w:val="bullet"/>
      <w:lvlText w:val=""/>
      <w:lvlJc w:val="left"/>
      <w:pPr>
        <w:ind w:left="2880" w:hanging="360"/>
      </w:pPr>
      <w:rPr>
        <w:rFonts w:ascii="Symbol" w:hAnsi="Symbol" w:cs="Symbol" w:hint="default"/>
      </w:rPr>
    </w:lvl>
    <w:lvl w:ilvl="4" w:tplc="4DECC92C">
      <w:start w:val="1"/>
      <w:numFmt w:val="bullet"/>
      <w:lvlText w:val="o"/>
      <w:lvlJc w:val="left"/>
      <w:pPr>
        <w:ind w:left="3600" w:hanging="360"/>
      </w:pPr>
      <w:rPr>
        <w:rFonts w:ascii="Courier New" w:hAnsi="Courier New" w:cs="Courier New" w:hint="default"/>
      </w:rPr>
    </w:lvl>
    <w:lvl w:ilvl="5" w:tplc="194A6F28">
      <w:start w:val="1"/>
      <w:numFmt w:val="bullet"/>
      <w:lvlText w:val=""/>
      <w:lvlJc w:val="left"/>
      <w:pPr>
        <w:ind w:left="4320" w:hanging="360"/>
      </w:pPr>
      <w:rPr>
        <w:rFonts w:ascii="Wingdings" w:hAnsi="Wingdings" w:cs="Wingdings" w:hint="default"/>
      </w:rPr>
    </w:lvl>
    <w:lvl w:ilvl="6" w:tplc="DFAA1AC4">
      <w:start w:val="1"/>
      <w:numFmt w:val="bullet"/>
      <w:lvlText w:val=""/>
      <w:lvlJc w:val="left"/>
      <w:pPr>
        <w:ind w:left="5040" w:hanging="360"/>
      </w:pPr>
      <w:rPr>
        <w:rFonts w:ascii="Symbol" w:hAnsi="Symbol" w:cs="Symbol" w:hint="default"/>
      </w:rPr>
    </w:lvl>
    <w:lvl w:ilvl="7" w:tplc="11AE8134">
      <w:start w:val="1"/>
      <w:numFmt w:val="bullet"/>
      <w:lvlText w:val="o"/>
      <w:lvlJc w:val="left"/>
      <w:pPr>
        <w:ind w:left="5760" w:hanging="360"/>
      </w:pPr>
      <w:rPr>
        <w:rFonts w:ascii="Courier New" w:hAnsi="Courier New" w:cs="Courier New" w:hint="default"/>
      </w:rPr>
    </w:lvl>
    <w:lvl w:ilvl="8" w:tplc="3D94DD6C">
      <w:start w:val="1"/>
      <w:numFmt w:val="bullet"/>
      <w:lvlText w:val=""/>
      <w:lvlJc w:val="left"/>
      <w:pPr>
        <w:ind w:left="6480" w:hanging="360"/>
      </w:pPr>
      <w:rPr>
        <w:rFonts w:ascii="Wingdings" w:hAnsi="Wingdings" w:cs="Wingdings" w:hint="default"/>
      </w:rPr>
    </w:lvl>
  </w:abstractNum>
  <w:abstractNum w:abstractNumId="32" w15:restartNumberingAfterBreak="0">
    <w:nsid w:val="40EE372A"/>
    <w:multiLevelType w:val="hybridMultilevel"/>
    <w:tmpl w:val="FD36A384"/>
    <w:lvl w:ilvl="0" w:tplc="8790FF50">
      <w:start w:val="1"/>
      <w:numFmt w:val="bullet"/>
      <w:lvlText w:val=""/>
      <w:lvlJc w:val="left"/>
      <w:pPr>
        <w:ind w:left="720" w:hanging="360"/>
      </w:pPr>
      <w:rPr>
        <w:rFonts w:ascii="Symbol" w:hAnsi="Symbol" w:cs="Symbol" w:hint="default"/>
        <w:sz w:val="18"/>
        <w:szCs w:val="18"/>
      </w:rPr>
    </w:lvl>
    <w:lvl w:ilvl="1" w:tplc="6A827770">
      <w:start w:val="1"/>
      <w:numFmt w:val="bullet"/>
      <w:lvlText w:val="o"/>
      <w:lvlJc w:val="left"/>
      <w:pPr>
        <w:ind w:left="1440" w:hanging="360"/>
      </w:pPr>
      <w:rPr>
        <w:rFonts w:ascii="Courier New" w:hAnsi="Courier New" w:cs="Courier New" w:hint="default"/>
      </w:rPr>
    </w:lvl>
    <w:lvl w:ilvl="2" w:tplc="909E8E34">
      <w:start w:val="1"/>
      <w:numFmt w:val="bullet"/>
      <w:lvlText w:val=""/>
      <w:lvlJc w:val="left"/>
      <w:pPr>
        <w:ind w:left="2160" w:hanging="360"/>
      </w:pPr>
      <w:rPr>
        <w:rFonts w:ascii="Wingdings" w:hAnsi="Wingdings" w:cs="Wingdings" w:hint="default"/>
      </w:rPr>
    </w:lvl>
    <w:lvl w:ilvl="3" w:tplc="F5C4F074">
      <w:start w:val="1"/>
      <w:numFmt w:val="bullet"/>
      <w:lvlText w:val=""/>
      <w:lvlJc w:val="left"/>
      <w:pPr>
        <w:ind w:left="2880" w:hanging="360"/>
      </w:pPr>
      <w:rPr>
        <w:rFonts w:ascii="Symbol" w:hAnsi="Symbol" w:cs="Symbol" w:hint="default"/>
      </w:rPr>
    </w:lvl>
    <w:lvl w:ilvl="4" w:tplc="47A4CD3C">
      <w:start w:val="1"/>
      <w:numFmt w:val="bullet"/>
      <w:lvlText w:val="o"/>
      <w:lvlJc w:val="left"/>
      <w:pPr>
        <w:ind w:left="3600" w:hanging="360"/>
      </w:pPr>
      <w:rPr>
        <w:rFonts w:ascii="Courier New" w:hAnsi="Courier New" w:cs="Courier New" w:hint="default"/>
      </w:rPr>
    </w:lvl>
    <w:lvl w:ilvl="5" w:tplc="0F80E43A">
      <w:start w:val="1"/>
      <w:numFmt w:val="bullet"/>
      <w:lvlText w:val=""/>
      <w:lvlJc w:val="left"/>
      <w:pPr>
        <w:ind w:left="4320" w:hanging="360"/>
      </w:pPr>
      <w:rPr>
        <w:rFonts w:ascii="Wingdings" w:hAnsi="Wingdings" w:cs="Wingdings" w:hint="default"/>
      </w:rPr>
    </w:lvl>
    <w:lvl w:ilvl="6" w:tplc="27DEEF54">
      <w:start w:val="1"/>
      <w:numFmt w:val="bullet"/>
      <w:lvlText w:val=""/>
      <w:lvlJc w:val="left"/>
      <w:pPr>
        <w:ind w:left="5040" w:hanging="360"/>
      </w:pPr>
      <w:rPr>
        <w:rFonts w:ascii="Symbol" w:hAnsi="Symbol" w:cs="Symbol" w:hint="default"/>
      </w:rPr>
    </w:lvl>
    <w:lvl w:ilvl="7" w:tplc="2A80D1EA">
      <w:start w:val="1"/>
      <w:numFmt w:val="bullet"/>
      <w:lvlText w:val="o"/>
      <w:lvlJc w:val="left"/>
      <w:pPr>
        <w:ind w:left="5760" w:hanging="360"/>
      </w:pPr>
      <w:rPr>
        <w:rFonts w:ascii="Courier New" w:hAnsi="Courier New" w:cs="Courier New" w:hint="default"/>
      </w:rPr>
    </w:lvl>
    <w:lvl w:ilvl="8" w:tplc="B9FEFC7A">
      <w:start w:val="1"/>
      <w:numFmt w:val="bullet"/>
      <w:lvlText w:val=""/>
      <w:lvlJc w:val="left"/>
      <w:pPr>
        <w:ind w:left="6480" w:hanging="360"/>
      </w:pPr>
      <w:rPr>
        <w:rFonts w:ascii="Wingdings" w:hAnsi="Wingdings" w:cs="Wingdings" w:hint="default"/>
      </w:rPr>
    </w:lvl>
  </w:abstractNum>
  <w:abstractNum w:abstractNumId="33" w15:restartNumberingAfterBreak="0">
    <w:nsid w:val="434F5F7B"/>
    <w:multiLevelType w:val="hybridMultilevel"/>
    <w:tmpl w:val="62A2526C"/>
    <w:lvl w:ilvl="0" w:tplc="6EECD8EE">
      <w:start w:val="1"/>
      <w:numFmt w:val="bullet"/>
      <w:lvlText w:val=""/>
      <w:lvlJc w:val="left"/>
      <w:pPr>
        <w:ind w:left="720" w:hanging="360"/>
      </w:pPr>
      <w:rPr>
        <w:rFonts w:ascii="Symbol" w:hAnsi="Symbol" w:cs="Symbol" w:hint="default"/>
        <w:sz w:val="24"/>
        <w:szCs w:val="24"/>
      </w:rPr>
    </w:lvl>
    <w:lvl w:ilvl="1" w:tplc="B5342F7C">
      <w:start w:val="1"/>
      <w:numFmt w:val="bullet"/>
      <w:lvlText w:val="o"/>
      <w:lvlJc w:val="left"/>
      <w:pPr>
        <w:ind w:left="1440" w:hanging="360"/>
      </w:pPr>
      <w:rPr>
        <w:rFonts w:ascii="Courier New" w:hAnsi="Courier New" w:cs="Courier New" w:hint="default"/>
      </w:rPr>
    </w:lvl>
    <w:lvl w:ilvl="2" w:tplc="F4F88C5E">
      <w:start w:val="1"/>
      <w:numFmt w:val="bullet"/>
      <w:lvlText w:val=""/>
      <w:lvlJc w:val="left"/>
      <w:pPr>
        <w:ind w:left="2160" w:hanging="360"/>
      </w:pPr>
      <w:rPr>
        <w:rFonts w:ascii="Wingdings" w:hAnsi="Wingdings" w:cs="Wingdings" w:hint="default"/>
      </w:rPr>
    </w:lvl>
    <w:lvl w:ilvl="3" w:tplc="7834E31A">
      <w:start w:val="1"/>
      <w:numFmt w:val="bullet"/>
      <w:lvlText w:val=""/>
      <w:lvlJc w:val="left"/>
      <w:pPr>
        <w:ind w:left="2880" w:hanging="360"/>
      </w:pPr>
      <w:rPr>
        <w:rFonts w:ascii="Symbol" w:hAnsi="Symbol" w:cs="Symbol" w:hint="default"/>
      </w:rPr>
    </w:lvl>
    <w:lvl w:ilvl="4" w:tplc="213449B8">
      <w:start w:val="1"/>
      <w:numFmt w:val="bullet"/>
      <w:lvlText w:val="o"/>
      <w:lvlJc w:val="left"/>
      <w:pPr>
        <w:ind w:left="3600" w:hanging="360"/>
      </w:pPr>
      <w:rPr>
        <w:rFonts w:ascii="Courier New" w:hAnsi="Courier New" w:cs="Courier New" w:hint="default"/>
      </w:rPr>
    </w:lvl>
    <w:lvl w:ilvl="5" w:tplc="865628E6">
      <w:start w:val="1"/>
      <w:numFmt w:val="bullet"/>
      <w:lvlText w:val=""/>
      <w:lvlJc w:val="left"/>
      <w:pPr>
        <w:ind w:left="4320" w:hanging="360"/>
      </w:pPr>
      <w:rPr>
        <w:rFonts w:ascii="Wingdings" w:hAnsi="Wingdings" w:cs="Wingdings" w:hint="default"/>
      </w:rPr>
    </w:lvl>
    <w:lvl w:ilvl="6" w:tplc="73BA0032">
      <w:start w:val="1"/>
      <w:numFmt w:val="bullet"/>
      <w:lvlText w:val=""/>
      <w:lvlJc w:val="left"/>
      <w:pPr>
        <w:ind w:left="5040" w:hanging="360"/>
      </w:pPr>
      <w:rPr>
        <w:rFonts w:ascii="Symbol" w:hAnsi="Symbol" w:cs="Symbol" w:hint="default"/>
      </w:rPr>
    </w:lvl>
    <w:lvl w:ilvl="7" w:tplc="C038E02C">
      <w:start w:val="1"/>
      <w:numFmt w:val="bullet"/>
      <w:lvlText w:val="o"/>
      <w:lvlJc w:val="left"/>
      <w:pPr>
        <w:ind w:left="5760" w:hanging="360"/>
      </w:pPr>
      <w:rPr>
        <w:rFonts w:ascii="Courier New" w:hAnsi="Courier New" w:cs="Courier New" w:hint="default"/>
      </w:rPr>
    </w:lvl>
    <w:lvl w:ilvl="8" w:tplc="777A2514">
      <w:start w:val="1"/>
      <w:numFmt w:val="bullet"/>
      <w:lvlText w:val=""/>
      <w:lvlJc w:val="left"/>
      <w:pPr>
        <w:ind w:left="6480" w:hanging="360"/>
      </w:pPr>
      <w:rPr>
        <w:rFonts w:ascii="Wingdings" w:hAnsi="Wingdings" w:cs="Wingdings" w:hint="default"/>
      </w:rPr>
    </w:lvl>
  </w:abstractNum>
  <w:abstractNum w:abstractNumId="34" w15:restartNumberingAfterBreak="0">
    <w:nsid w:val="46CC4E4F"/>
    <w:multiLevelType w:val="hybridMultilevel"/>
    <w:tmpl w:val="E490F7F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5" w15:restartNumberingAfterBreak="0">
    <w:nsid w:val="4BB94EA4"/>
    <w:multiLevelType w:val="hybridMultilevel"/>
    <w:tmpl w:val="636C8C92"/>
    <w:lvl w:ilvl="0" w:tplc="1E8C4DE8">
      <w:start w:val="1"/>
      <w:numFmt w:val="bullet"/>
      <w:lvlText w:val=""/>
      <w:lvlJc w:val="left"/>
      <w:pPr>
        <w:ind w:left="720" w:hanging="360"/>
      </w:pPr>
      <w:rPr>
        <w:rFonts w:ascii="Symbol" w:hAnsi="Symbol" w:cs="Symbol" w:hint="default"/>
        <w:sz w:val="18"/>
        <w:szCs w:val="18"/>
      </w:rPr>
    </w:lvl>
    <w:lvl w:ilvl="1" w:tplc="5308C2B8">
      <w:start w:val="1"/>
      <w:numFmt w:val="bullet"/>
      <w:lvlText w:val="o"/>
      <w:lvlJc w:val="left"/>
      <w:pPr>
        <w:ind w:left="1440" w:hanging="360"/>
      </w:pPr>
      <w:rPr>
        <w:rFonts w:ascii="Courier New" w:hAnsi="Courier New" w:cs="Courier New" w:hint="default"/>
      </w:rPr>
    </w:lvl>
    <w:lvl w:ilvl="2" w:tplc="AB623AA0">
      <w:start w:val="1"/>
      <w:numFmt w:val="bullet"/>
      <w:lvlText w:val=""/>
      <w:lvlJc w:val="left"/>
      <w:pPr>
        <w:ind w:left="2160" w:hanging="360"/>
      </w:pPr>
      <w:rPr>
        <w:rFonts w:ascii="Wingdings" w:hAnsi="Wingdings" w:cs="Wingdings" w:hint="default"/>
      </w:rPr>
    </w:lvl>
    <w:lvl w:ilvl="3" w:tplc="58D09F7A">
      <w:start w:val="1"/>
      <w:numFmt w:val="bullet"/>
      <w:lvlText w:val=""/>
      <w:lvlJc w:val="left"/>
      <w:pPr>
        <w:ind w:left="2880" w:hanging="360"/>
      </w:pPr>
      <w:rPr>
        <w:rFonts w:ascii="Symbol" w:hAnsi="Symbol" w:cs="Symbol" w:hint="default"/>
      </w:rPr>
    </w:lvl>
    <w:lvl w:ilvl="4" w:tplc="898652A8">
      <w:start w:val="1"/>
      <w:numFmt w:val="bullet"/>
      <w:lvlText w:val="o"/>
      <w:lvlJc w:val="left"/>
      <w:pPr>
        <w:ind w:left="3600" w:hanging="360"/>
      </w:pPr>
      <w:rPr>
        <w:rFonts w:ascii="Courier New" w:hAnsi="Courier New" w:cs="Courier New" w:hint="default"/>
      </w:rPr>
    </w:lvl>
    <w:lvl w:ilvl="5" w:tplc="4BA43176">
      <w:start w:val="1"/>
      <w:numFmt w:val="bullet"/>
      <w:lvlText w:val=""/>
      <w:lvlJc w:val="left"/>
      <w:pPr>
        <w:ind w:left="4320" w:hanging="360"/>
      </w:pPr>
      <w:rPr>
        <w:rFonts w:ascii="Wingdings" w:hAnsi="Wingdings" w:cs="Wingdings" w:hint="default"/>
      </w:rPr>
    </w:lvl>
    <w:lvl w:ilvl="6" w:tplc="F998CCEA">
      <w:start w:val="1"/>
      <w:numFmt w:val="bullet"/>
      <w:lvlText w:val=""/>
      <w:lvlJc w:val="left"/>
      <w:pPr>
        <w:ind w:left="5040" w:hanging="360"/>
      </w:pPr>
      <w:rPr>
        <w:rFonts w:ascii="Symbol" w:hAnsi="Symbol" w:cs="Symbol" w:hint="default"/>
      </w:rPr>
    </w:lvl>
    <w:lvl w:ilvl="7" w:tplc="E1AAF316">
      <w:start w:val="1"/>
      <w:numFmt w:val="bullet"/>
      <w:lvlText w:val="o"/>
      <w:lvlJc w:val="left"/>
      <w:pPr>
        <w:ind w:left="5760" w:hanging="360"/>
      </w:pPr>
      <w:rPr>
        <w:rFonts w:ascii="Courier New" w:hAnsi="Courier New" w:cs="Courier New" w:hint="default"/>
      </w:rPr>
    </w:lvl>
    <w:lvl w:ilvl="8" w:tplc="4B24FF90">
      <w:start w:val="1"/>
      <w:numFmt w:val="bullet"/>
      <w:lvlText w:val=""/>
      <w:lvlJc w:val="left"/>
      <w:pPr>
        <w:ind w:left="6480" w:hanging="360"/>
      </w:pPr>
      <w:rPr>
        <w:rFonts w:ascii="Wingdings" w:hAnsi="Wingdings" w:cs="Wingdings" w:hint="default"/>
      </w:rPr>
    </w:lvl>
  </w:abstractNum>
  <w:abstractNum w:abstractNumId="36" w15:restartNumberingAfterBreak="0">
    <w:nsid w:val="4CE93C9D"/>
    <w:multiLevelType w:val="hybridMultilevel"/>
    <w:tmpl w:val="41E42396"/>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507B4"/>
    <w:multiLevelType w:val="hybridMultilevel"/>
    <w:tmpl w:val="2938CD66"/>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144DAD"/>
    <w:multiLevelType w:val="hybridMultilevel"/>
    <w:tmpl w:val="4C443AA8"/>
    <w:lvl w:ilvl="0" w:tplc="8BB0723C">
      <w:start w:val="1"/>
      <w:numFmt w:val="bullet"/>
      <w:lvlText w:val=""/>
      <w:lvlJc w:val="left"/>
      <w:pPr>
        <w:ind w:left="720" w:hanging="360"/>
      </w:pPr>
      <w:rPr>
        <w:rFonts w:ascii="Symbol" w:hAnsi="Symbol" w:cs="Symbol" w:hint="default"/>
        <w:sz w:val="18"/>
        <w:szCs w:val="18"/>
      </w:rPr>
    </w:lvl>
    <w:lvl w:ilvl="1" w:tplc="0C964430">
      <w:start w:val="1"/>
      <w:numFmt w:val="bullet"/>
      <w:lvlText w:val="o"/>
      <w:lvlJc w:val="left"/>
      <w:pPr>
        <w:ind w:left="1440" w:hanging="360"/>
      </w:pPr>
      <w:rPr>
        <w:rFonts w:ascii="Courier New" w:hAnsi="Courier New" w:cs="Courier New" w:hint="default"/>
      </w:rPr>
    </w:lvl>
    <w:lvl w:ilvl="2" w:tplc="6ED0BBEA">
      <w:start w:val="1"/>
      <w:numFmt w:val="bullet"/>
      <w:lvlText w:val=""/>
      <w:lvlJc w:val="left"/>
      <w:pPr>
        <w:ind w:left="2160" w:hanging="360"/>
      </w:pPr>
      <w:rPr>
        <w:rFonts w:ascii="Wingdings" w:hAnsi="Wingdings" w:cs="Wingdings" w:hint="default"/>
      </w:rPr>
    </w:lvl>
    <w:lvl w:ilvl="3" w:tplc="9D9011D6">
      <w:start w:val="1"/>
      <w:numFmt w:val="bullet"/>
      <w:lvlText w:val=""/>
      <w:lvlJc w:val="left"/>
      <w:pPr>
        <w:ind w:left="2880" w:hanging="360"/>
      </w:pPr>
      <w:rPr>
        <w:rFonts w:ascii="Symbol" w:hAnsi="Symbol" w:cs="Symbol" w:hint="default"/>
      </w:rPr>
    </w:lvl>
    <w:lvl w:ilvl="4" w:tplc="AAD2B8F6">
      <w:start w:val="1"/>
      <w:numFmt w:val="bullet"/>
      <w:lvlText w:val="o"/>
      <w:lvlJc w:val="left"/>
      <w:pPr>
        <w:ind w:left="3600" w:hanging="360"/>
      </w:pPr>
      <w:rPr>
        <w:rFonts w:ascii="Courier New" w:hAnsi="Courier New" w:cs="Courier New" w:hint="default"/>
      </w:rPr>
    </w:lvl>
    <w:lvl w:ilvl="5" w:tplc="34A07006">
      <w:start w:val="1"/>
      <w:numFmt w:val="bullet"/>
      <w:lvlText w:val=""/>
      <w:lvlJc w:val="left"/>
      <w:pPr>
        <w:ind w:left="4320" w:hanging="360"/>
      </w:pPr>
      <w:rPr>
        <w:rFonts w:ascii="Wingdings" w:hAnsi="Wingdings" w:cs="Wingdings" w:hint="default"/>
      </w:rPr>
    </w:lvl>
    <w:lvl w:ilvl="6" w:tplc="155E0240">
      <w:start w:val="1"/>
      <w:numFmt w:val="bullet"/>
      <w:lvlText w:val=""/>
      <w:lvlJc w:val="left"/>
      <w:pPr>
        <w:ind w:left="5040" w:hanging="360"/>
      </w:pPr>
      <w:rPr>
        <w:rFonts w:ascii="Symbol" w:hAnsi="Symbol" w:cs="Symbol" w:hint="default"/>
      </w:rPr>
    </w:lvl>
    <w:lvl w:ilvl="7" w:tplc="C6F65E06">
      <w:start w:val="1"/>
      <w:numFmt w:val="bullet"/>
      <w:lvlText w:val="o"/>
      <w:lvlJc w:val="left"/>
      <w:pPr>
        <w:ind w:left="5760" w:hanging="360"/>
      </w:pPr>
      <w:rPr>
        <w:rFonts w:ascii="Courier New" w:hAnsi="Courier New" w:cs="Courier New" w:hint="default"/>
      </w:rPr>
    </w:lvl>
    <w:lvl w:ilvl="8" w:tplc="70749524">
      <w:start w:val="1"/>
      <w:numFmt w:val="bullet"/>
      <w:lvlText w:val=""/>
      <w:lvlJc w:val="left"/>
      <w:pPr>
        <w:ind w:left="6480" w:hanging="360"/>
      </w:pPr>
      <w:rPr>
        <w:rFonts w:ascii="Wingdings" w:hAnsi="Wingdings" w:cs="Wingdings" w:hint="default"/>
      </w:rPr>
    </w:lvl>
  </w:abstractNum>
  <w:abstractNum w:abstractNumId="39" w15:restartNumberingAfterBreak="0">
    <w:nsid w:val="50713ACA"/>
    <w:multiLevelType w:val="hybridMultilevel"/>
    <w:tmpl w:val="15248AAA"/>
    <w:lvl w:ilvl="0" w:tplc="056EA7CA">
      <w:start w:val="1"/>
      <w:numFmt w:val="bullet"/>
      <w:lvlText w:val=""/>
      <w:lvlJc w:val="left"/>
      <w:pPr>
        <w:ind w:left="720" w:hanging="360"/>
      </w:pPr>
      <w:rPr>
        <w:rFonts w:ascii="Symbol" w:hAnsi="Symbol" w:cs="Symbol" w:hint="default"/>
        <w:sz w:val="18"/>
        <w:szCs w:val="18"/>
      </w:rPr>
    </w:lvl>
    <w:lvl w:ilvl="1" w:tplc="728CF116">
      <w:start w:val="1"/>
      <w:numFmt w:val="bullet"/>
      <w:lvlText w:val="o"/>
      <w:lvlJc w:val="left"/>
      <w:pPr>
        <w:ind w:left="1440" w:hanging="360"/>
      </w:pPr>
      <w:rPr>
        <w:rFonts w:ascii="Courier New" w:hAnsi="Courier New" w:cs="Courier New" w:hint="default"/>
      </w:rPr>
    </w:lvl>
    <w:lvl w:ilvl="2" w:tplc="936ABA34">
      <w:start w:val="1"/>
      <w:numFmt w:val="bullet"/>
      <w:lvlText w:val=""/>
      <w:lvlJc w:val="left"/>
      <w:pPr>
        <w:ind w:left="2160" w:hanging="360"/>
      </w:pPr>
      <w:rPr>
        <w:rFonts w:ascii="Wingdings" w:hAnsi="Wingdings" w:cs="Wingdings" w:hint="default"/>
      </w:rPr>
    </w:lvl>
    <w:lvl w:ilvl="3" w:tplc="F1EEE192">
      <w:start w:val="1"/>
      <w:numFmt w:val="bullet"/>
      <w:lvlText w:val=""/>
      <w:lvlJc w:val="left"/>
      <w:pPr>
        <w:ind w:left="2880" w:hanging="360"/>
      </w:pPr>
      <w:rPr>
        <w:rFonts w:ascii="Symbol" w:hAnsi="Symbol" w:cs="Symbol" w:hint="default"/>
      </w:rPr>
    </w:lvl>
    <w:lvl w:ilvl="4" w:tplc="3A68180C">
      <w:start w:val="1"/>
      <w:numFmt w:val="bullet"/>
      <w:lvlText w:val="o"/>
      <w:lvlJc w:val="left"/>
      <w:pPr>
        <w:ind w:left="3600" w:hanging="360"/>
      </w:pPr>
      <w:rPr>
        <w:rFonts w:ascii="Courier New" w:hAnsi="Courier New" w:cs="Courier New" w:hint="default"/>
      </w:rPr>
    </w:lvl>
    <w:lvl w:ilvl="5" w:tplc="CFA2F144">
      <w:start w:val="1"/>
      <w:numFmt w:val="bullet"/>
      <w:lvlText w:val=""/>
      <w:lvlJc w:val="left"/>
      <w:pPr>
        <w:ind w:left="4320" w:hanging="360"/>
      </w:pPr>
      <w:rPr>
        <w:rFonts w:ascii="Wingdings" w:hAnsi="Wingdings" w:cs="Wingdings" w:hint="default"/>
      </w:rPr>
    </w:lvl>
    <w:lvl w:ilvl="6" w:tplc="45FC5304">
      <w:start w:val="1"/>
      <w:numFmt w:val="bullet"/>
      <w:lvlText w:val=""/>
      <w:lvlJc w:val="left"/>
      <w:pPr>
        <w:ind w:left="5040" w:hanging="360"/>
      </w:pPr>
      <w:rPr>
        <w:rFonts w:ascii="Symbol" w:hAnsi="Symbol" w:cs="Symbol" w:hint="default"/>
      </w:rPr>
    </w:lvl>
    <w:lvl w:ilvl="7" w:tplc="129E742A">
      <w:start w:val="1"/>
      <w:numFmt w:val="bullet"/>
      <w:lvlText w:val="o"/>
      <w:lvlJc w:val="left"/>
      <w:pPr>
        <w:ind w:left="5760" w:hanging="360"/>
      </w:pPr>
      <w:rPr>
        <w:rFonts w:ascii="Courier New" w:hAnsi="Courier New" w:cs="Courier New" w:hint="default"/>
      </w:rPr>
    </w:lvl>
    <w:lvl w:ilvl="8" w:tplc="0A107D14">
      <w:start w:val="1"/>
      <w:numFmt w:val="bullet"/>
      <w:lvlText w:val=""/>
      <w:lvlJc w:val="left"/>
      <w:pPr>
        <w:ind w:left="6480" w:hanging="360"/>
      </w:pPr>
      <w:rPr>
        <w:rFonts w:ascii="Wingdings" w:hAnsi="Wingdings" w:cs="Wingdings" w:hint="default"/>
      </w:rPr>
    </w:lvl>
  </w:abstractNum>
  <w:abstractNum w:abstractNumId="40" w15:restartNumberingAfterBreak="0">
    <w:nsid w:val="50C86171"/>
    <w:multiLevelType w:val="hybridMultilevel"/>
    <w:tmpl w:val="021E956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55795C19"/>
    <w:multiLevelType w:val="hybridMultilevel"/>
    <w:tmpl w:val="05FCD864"/>
    <w:lvl w:ilvl="0" w:tplc="F12014BA">
      <w:start w:val="1"/>
      <w:numFmt w:val="bullet"/>
      <w:lvlText w:val=""/>
      <w:lvlJc w:val="left"/>
      <w:pPr>
        <w:ind w:left="720" w:hanging="360"/>
      </w:pPr>
      <w:rPr>
        <w:rFonts w:ascii="Symbol" w:hAnsi="Symbol" w:cs="Symbol" w:hint="default"/>
        <w:sz w:val="24"/>
        <w:szCs w:val="24"/>
      </w:rPr>
    </w:lvl>
    <w:lvl w:ilvl="1" w:tplc="827A25A0">
      <w:start w:val="1"/>
      <w:numFmt w:val="bullet"/>
      <w:lvlText w:val="o"/>
      <w:lvlJc w:val="left"/>
      <w:pPr>
        <w:ind w:left="1440" w:hanging="360"/>
      </w:pPr>
      <w:rPr>
        <w:rFonts w:ascii="Courier New" w:hAnsi="Courier New" w:cs="Courier New" w:hint="default"/>
      </w:rPr>
    </w:lvl>
    <w:lvl w:ilvl="2" w:tplc="DD441D1A">
      <w:start w:val="1"/>
      <w:numFmt w:val="bullet"/>
      <w:lvlText w:val=""/>
      <w:lvlJc w:val="left"/>
      <w:pPr>
        <w:ind w:left="2160" w:hanging="360"/>
      </w:pPr>
      <w:rPr>
        <w:rFonts w:ascii="Wingdings" w:hAnsi="Wingdings" w:cs="Wingdings" w:hint="default"/>
      </w:rPr>
    </w:lvl>
    <w:lvl w:ilvl="3" w:tplc="AE86FAAA">
      <w:start w:val="1"/>
      <w:numFmt w:val="bullet"/>
      <w:lvlText w:val=""/>
      <w:lvlJc w:val="left"/>
      <w:pPr>
        <w:ind w:left="2880" w:hanging="360"/>
      </w:pPr>
      <w:rPr>
        <w:rFonts w:ascii="Symbol" w:hAnsi="Symbol" w:cs="Symbol" w:hint="default"/>
      </w:rPr>
    </w:lvl>
    <w:lvl w:ilvl="4" w:tplc="0A060500">
      <w:start w:val="1"/>
      <w:numFmt w:val="bullet"/>
      <w:lvlText w:val="o"/>
      <w:lvlJc w:val="left"/>
      <w:pPr>
        <w:ind w:left="3600" w:hanging="360"/>
      </w:pPr>
      <w:rPr>
        <w:rFonts w:ascii="Courier New" w:hAnsi="Courier New" w:cs="Courier New" w:hint="default"/>
      </w:rPr>
    </w:lvl>
    <w:lvl w:ilvl="5" w:tplc="25C8C346">
      <w:start w:val="1"/>
      <w:numFmt w:val="bullet"/>
      <w:lvlText w:val=""/>
      <w:lvlJc w:val="left"/>
      <w:pPr>
        <w:ind w:left="4320" w:hanging="360"/>
      </w:pPr>
      <w:rPr>
        <w:rFonts w:ascii="Wingdings" w:hAnsi="Wingdings" w:cs="Wingdings" w:hint="default"/>
      </w:rPr>
    </w:lvl>
    <w:lvl w:ilvl="6" w:tplc="0D5A8956">
      <w:start w:val="1"/>
      <w:numFmt w:val="bullet"/>
      <w:lvlText w:val=""/>
      <w:lvlJc w:val="left"/>
      <w:pPr>
        <w:ind w:left="5040" w:hanging="360"/>
      </w:pPr>
      <w:rPr>
        <w:rFonts w:ascii="Symbol" w:hAnsi="Symbol" w:cs="Symbol" w:hint="default"/>
      </w:rPr>
    </w:lvl>
    <w:lvl w:ilvl="7" w:tplc="4A424E50">
      <w:start w:val="1"/>
      <w:numFmt w:val="bullet"/>
      <w:lvlText w:val="o"/>
      <w:lvlJc w:val="left"/>
      <w:pPr>
        <w:ind w:left="5760" w:hanging="360"/>
      </w:pPr>
      <w:rPr>
        <w:rFonts w:ascii="Courier New" w:hAnsi="Courier New" w:cs="Courier New" w:hint="default"/>
      </w:rPr>
    </w:lvl>
    <w:lvl w:ilvl="8" w:tplc="B664BB58">
      <w:start w:val="1"/>
      <w:numFmt w:val="bullet"/>
      <w:lvlText w:val=""/>
      <w:lvlJc w:val="left"/>
      <w:pPr>
        <w:ind w:left="6480" w:hanging="360"/>
      </w:pPr>
      <w:rPr>
        <w:rFonts w:ascii="Wingdings" w:hAnsi="Wingdings" w:cs="Wingdings" w:hint="default"/>
      </w:rPr>
    </w:lvl>
  </w:abstractNum>
  <w:abstractNum w:abstractNumId="42" w15:restartNumberingAfterBreak="0">
    <w:nsid w:val="585910C0"/>
    <w:multiLevelType w:val="hybridMultilevel"/>
    <w:tmpl w:val="AE7EB1C8"/>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A275F55"/>
    <w:multiLevelType w:val="hybridMultilevel"/>
    <w:tmpl w:val="F9B2DA84"/>
    <w:lvl w:ilvl="0" w:tplc="B4B4FCB4">
      <w:start w:val="1"/>
      <w:numFmt w:val="bullet"/>
      <w:lvlText w:val=""/>
      <w:lvlJc w:val="left"/>
      <w:pPr>
        <w:ind w:left="720" w:hanging="360"/>
      </w:pPr>
      <w:rPr>
        <w:rFonts w:ascii="Symbol" w:hAnsi="Symbol" w:cs="Symbol" w:hint="default"/>
        <w:sz w:val="18"/>
        <w:szCs w:val="18"/>
      </w:rPr>
    </w:lvl>
    <w:lvl w:ilvl="1" w:tplc="0DB8BE1A">
      <w:start w:val="1"/>
      <w:numFmt w:val="bullet"/>
      <w:lvlText w:val="o"/>
      <w:lvlJc w:val="left"/>
      <w:pPr>
        <w:ind w:left="1440" w:hanging="360"/>
      </w:pPr>
      <w:rPr>
        <w:rFonts w:ascii="Courier New" w:hAnsi="Courier New" w:cs="Courier New" w:hint="default"/>
      </w:rPr>
    </w:lvl>
    <w:lvl w:ilvl="2" w:tplc="5DBA0C54">
      <w:start w:val="1"/>
      <w:numFmt w:val="bullet"/>
      <w:lvlText w:val=""/>
      <w:lvlJc w:val="left"/>
      <w:pPr>
        <w:ind w:left="2160" w:hanging="360"/>
      </w:pPr>
      <w:rPr>
        <w:rFonts w:ascii="Wingdings" w:hAnsi="Wingdings" w:cs="Wingdings" w:hint="default"/>
      </w:rPr>
    </w:lvl>
    <w:lvl w:ilvl="3" w:tplc="44EA2234">
      <w:start w:val="1"/>
      <w:numFmt w:val="bullet"/>
      <w:lvlText w:val=""/>
      <w:lvlJc w:val="left"/>
      <w:pPr>
        <w:ind w:left="2880" w:hanging="360"/>
      </w:pPr>
      <w:rPr>
        <w:rFonts w:ascii="Symbol" w:hAnsi="Symbol" w:cs="Symbol" w:hint="default"/>
      </w:rPr>
    </w:lvl>
    <w:lvl w:ilvl="4" w:tplc="ABCC2D5E">
      <w:start w:val="1"/>
      <w:numFmt w:val="bullet"/>
      <w:lvlText w:val="o"/>
      <w:lvlJc w:val="left"/>
      <w:pPr>
        <w:ind w:left="3600" w:hanging="360"/>
      </w:pPr>
      <w:rPr>
        <w:rFonts w:ascii="Courier New" w:hAnsi="Courier New" w:cs="Courier New" w:hint="default"/>
      </w:rPr>
    </w:lvl>
    <w:lvl w:ilvl="5" w:tplc="DA2ED1D8">
      <w:start w:val="1"/>
      <w:numFmt w:val="bullet"/>
      <w:lvlText w:val=""/>
      <w:lvlJc w:val="left"/>
      <w:pPr>
        <w:ind w:left="4320" w:hanging="360"/>
      </w:pPr>
      <w:rPr>
        <w:rFonts w:ascii="Wingdings" w:hAnsi="Wingdings" w:cs="Wingdings" w:hint="default"/>
      </w:rPr>
    </w:lvl>
    <w:lvl w:ilvl="6" w:tplc="EB32857A">
      <w:start w:val="1"/>
      <w:numFmt w:val="bullet"/>
      <w:lvlText w:val=""/>
      <w:lvlJc w:val="left"/>
      <w:pPr>
        <w:ind w:left="5040" w:hanging="360"/>
      </w:pPr>
      <w:rPr>
        <w:rFonts w:ascii="Symbol" w:hAnsi="Symbol" w:cs="Symbol" w:hint="default"/>
      </w:rPr>
    </w:lvl>
    <w:lvl w:ilvl="7" w:tplc="FC701C90">
      <w:start w:val="1"/>
      <w:numFmt w:val="bullet"/>
      <w:lvlText w:val="o"/>
      <w:lvlJc w:val="left"/>
      <w:pPr>
        <w:ind w:left="5760" w:hanging="360"/>
      </w:pPr>
      <w:rPr>
        <w:rFonts w:ascii="Courier New" w:hAnsi="Courier New" w:cs="Courier New" w:hint="default"/>
      </w:rPr>
    </w:lvl>
    <w:lvl w:ilvl="8" w:tplc="282C6AFC">
      <w:start w:val="1"/>
      <w:numFmt w:val="bullet"/>
      <w:lvlText w:val=""/>
      <w:lvlJc w:val="left"/>
      <w:pPr>
        <w:ind w:left="6480" w:hanging="360"/>
      </w:pPr>
      <w:rPr>
        <w:rFonts w:ascii="Wingdings" w:hAnsi="Wingdings" w:cs="Wingdings" w:hint="default"/>
      </w:rPr>
    </w:lvl>
  </w:abstractNum>
  <w:abstractNum w:abstractNumId="44" w15:restartNumberingAfterBreak="0">
    <w:nsid w:val="5A355FC8"/>
    <w:multiLevelType w:val="hybridMultilevel"/>
    <w:tmpl w:val="B1DA6FCA"/>
    <w:lvl w:ilvl="0" w:tplc="039239A4">
      <w:start w:val="1"/>
      <w:numFmt w:val="bullet"/>
      <w:lvlText w:val=""/>
      <w:lvlJc w:val="left"/>
      <w:pPr>
        <w:ind w:left="720" w:hanging="360"/>
      </w:pPr>
      <w:rPr>
        <w:rFonts w:ascii="Symbol" w:hAnsi="Symbol" w:cs="Symbol" w:hint="default"/>
        <w:sz w:val="18"/>
        <w:szCs w:val="18"/>
      </w:rPr>
    </w:lvl>
    <w:lvl w:ilvl="1" w:tplc="AC026C60">
      <w:start w:val="1"/>
      <w:numFmt w:val="bullet"/>
      <w:lvlText w:val="o"/>
      <w:lvlJc w:val="left"/>
      <w:pPr>
        <w:ind w:left="1440" w:hanging="360"/>
      </w:pPr>
      <w:rPr>
        <w:rFonts w:ascii="Courier New" w:hAnsi="Courier New" w:cs="Courier New" w:hint="default"/>
      </w:rPr>
    </w:lvl>
    <w:lvl w:ilvl="2" w:tplc="2C52AB32">
      <w:start w:val="1"/>
      <w:numFmt w:val="bullet"/>
      <w:lvlText w:val=""/>
      <w:lvlJc w:val="left"/>
      <w:pPr>
        <w:ind w:left="2160" w:hanging="360"/>
      </w:pPr>
      <w:rPr>
        <w:rFonts w:ascii="Wingdings" w:hAnsi="Wingdings" w:cs="Wingdings" w:hint="default"/>
      </w:rPr>
    </w:lvl>
    <w:lvl w:ilvl="3" w:tplc="19ECE21E">
      <w:start w:val="1"/>
      <w:numFmt w:val="bullet"/>
      <w:lvlText w:val=""/>
      <w:lvlJc w:val="left"/>
      <w:pPr>
        <w:ind w:left="2880" w:hanging="360"/>
      </w:pPr>
      <w:rPr>
        <w:rFonts w:ascii="Symbol" w:hAnsi="Symbol" w:cs="Symbol" w:hint="default"/>
      </w:rPr>
    </w:lvl>
    <w:lvl w:ilvl="4" w:tplc="28F498E4">
      <w:start w:val="1"/>
      <w:numFmt w:val="bullet"/>
      <w:lvlText w:val="o"/>
      <w:lvlJc w:val="left"/>
      <w:pPr>
        <w:ind w:left="3600" w:hanging="360"/>
      </w:pPr>
      <w:rPr>
        <w:rFonts w:ascii="Courier New" w:hAnsi="Courier New" w:cs="Courier New" w:hint="default"/>
      </w:rPr>
    </w:lvl>
    <w:lvl w:ilvl="5" w:tplc="FF564D26">
      <w:start w:val="1"/>
      <w:numFmt w:val="bullet"/>
      <w:lvlText w:val=""/>
      <w:lvlJc w:val="left"/>
      <w:pPr>
        <w:ind w:left="4320" w:hanging="360"/>
      </w:pPr>
      <w:rPr>
        <w:rFonts w:ascii="Wingdings" w:hAnsi="Wingdings" w:cs="Wingdings" w:hint="default"/>
      </w:rPr>
    </w:lvl>
    <w:lvl w:ilvl="6" w:tplc="1186C05E">
      <w:start w:val="1"/>
      <w:numFmt w:val="bullet"/>
      <w:lvlText w:val=""/>
      <w:lvlJc w:val="left"/>
      <w:pPr>
        <w:ind w:left="5040" w:hanging="360"/>
      </w:pPr>
      <w:rPr>
        <w:rFonts w:ascii="Symbol" w:hAnsi="Symbol" w:cs="Symbol" w:hint="default"/>
      </w:rPr>
    </w:lvl>
    <w:lvl w:ilvl="7" w:tplc="74AA1A2C">
      <w:start w:val="1"/>
      <w:numFmt w:val="bullet"/>
      <w:lvlText w:val="o"/>
      <w:lvlJc w:val="left"/>
      <w:pPr>
        <w:ind w:left="5760" w:hanging="360"/>
      </w:pPr>
      <w:rPr>
        <w:rFonts w:ascii="Courier New" w:hAnsi="Courier New" w:cs="Courier New" w:hint="default"/>
      </w:rPr>
    </w:lvl>
    <w:lvl w:ilvl="8" w:tplc="480A3234">
      <w:start w:val="1"/>
      <w:numFmt w:val="bullet"/>
      <w:lvlText w:val=""/>
      <w:lvlJc w:val="left"/>
      <w:pPr>
        <w:ind w:left="6480" w:hanging="360"/>
      </w:pPr>
      <w:rPr>
        <w:rFonts w:ascii="Wingdings" w:hAnsi="Wingdings" w:cs="Wingdings" w:hint="default"/>
      </w:rPr>
    </w:lvl>
  </w:abstractNum>
  <w:abstractNum w:abstractNumId="45" w15:restartNumberingAfterBreak="0">
    <w:nsid w:val="5ECE4474"/>
    <w:multiLevelType w:val="hybridMultilevel"/>
    <w:tmpl w:val="AE406BFC"/>
    <w:lvl w:ilvl="0" w:tplc="380C7DDE">
      <w:start w:val="1"/>
      <w:numFmt w:val="bullet"/>
      <w:lvlText w:val=""/>
      <w:lvlJc w:val="left"/>
      <w:pPr>
        <w:ind w:left="720" w:hanging="360"/>
      </w:pPr>
      <w:rPr>
        <w:rFonts w:ascii="Symbol" w:hAnsi="Symbol" w:cs="Symbol" w:hint="default"/>
        <w:sz w:val="24"/>
        <w:szCs w:val="24"/>
      </w:rPr>
    </w:lvl>
    <w:lvl w:ilvl="1" w:tplc="0EE83176">
      <w:start w:val="1"/>
      <w:numFmt w:val="bullet"/>
      <w:lvlText w:val="o"/>
      <w:lvlJc w:val="left"/>
      <w:pPr>
        <w:ind w:left="1440" w:hanging="360"/>
      </w:pPr>
      <w:rPr>
        <w:rFonts w:ascii="Courier New" w:hAnsi="Courier New" w:cs="Courier New" w:hint="default"/>
      </w:rPr>
    </w:lvl>
    <w:lvl w:ilvl="2" w:tplc="06042C32">
      <w:start w:val="1"/>
      <w:numFmt w:val="bullet"/>
      <w:lvlText w:val=""/>
      <w:lvlJc w:val="left"/>
      <w:pPr>
        <w:ind w:left="2160" w:hanging="360"/>
      </w:pPr>
      <w:rPr>
        <w:rFonts w:ascii="Wingdings" w:hAnsi="Wingdings" w:cs="Wingdings" w:hint="default"/>
      </w:rPr>
    </w:lvl>
    <w:lvl w:ilvl="3" w:tplc="E480BE86">
      <w:start w:val="1"/>
      <w:numFmt w:val="bullet"/>
      <w:lvlText w:val=""/>
      <w:lvlJc w:val="left"/>
      <w:pPr>
        <w:ind w:left="2880" w:hanging="360"/>
      </w:pPr>
      <w:rPr>
        <w:rFonts w:ascii="Symbol" w:hAnsi="Symbol" w:cs="Symbol" w:hint="default"/>
      </w:rPr>
    </w:lvl>
    <w:lvl w:ilvl="4" w:tplc="8EF262B0">
      <w:start w:val="1"/>
      <w:numFmt w:val="bullet"/>
      <w:lvlText w:val="o"/>
      <w:lvlJc w:val="left"/>
      <w:pPr>
        <w:ind w:left="3600" w:hanging="360"/>
      </w:pPr>
      <w:rPr>
        <w:rFonts w:ascii="Courier New" w:hAnsi="Courier New" w:cs="Courier New" w:hint="default"/>
      </w:rPr>
    </w:lvl>
    <w:lvl w:ilvl="5" w:tplc="7D64E950">
      <w:start w:val="1"/>
      <w:numFmt w:val="bullet"/>
      <w:lvlText w:val=""/>
      <w:lvlJc w:val="left"/>
      <w:pPr>
        <w:ind w:left="4320" w:hanging="360"/>
      </w:pPr>
      <w:rPr>
        <w:rFonts w:ascii="Wingdings" w:hAnsi="Wingdings" w:cs="Wingdings" w:hint="default"/>
      </w:rPr>
    </w:lvl>
    <w:lvl w:ilvl="6" w:tplc="4DA06E20">
      <w:start w:val="1"/>
      <w:numFmt w:val="bullet"/>
      <w:lvlText w:val=""/>
      <w:lvlJc w:val="left"/>
      <w:pPr>
        <w:ind w:left="5040" w:hanging="360"/>
      </w:pPr>
      <w:rPr>
        <w:rFonts w:ascii="Symbol" w:hAnsi="Symbol" w:cs="Symbol" w:hint="default"/>
      </w:rPr>
    </w:lvl>
    <w:lvl w:ilvl="7" w:tplc="55982716">
      <w:start w:val="1"/>
      <w:numFmt w:val="bullet"/>
      <w:lvlText w:val="o"/>
      <w:lvlJc w:val="left"/>
      <w:pPr>
        <w:ind w:left="5760" w:hanging="360"/>
      </w:pPr>
      <w:rPr>
        <w:rFonts w:ascii="Courier New" w:hAnsi="Courier New" w:cs="Courier New" w:hint="default"/>
      </w:rPr>
    </w:lvl>
    <w:lvl w:ilvl="8" w:tplc="E7F2BAD2">
      <w:start w:val="1"/>
      <w:numFmt w:val="bullet"/>
      <w:lvlText w:val=""/>
      <w:lvlJc w:val="left"/>
      <w:pPr>
        <w:ind w:left="6480" w:hanging="360"/>
      </w:pPr>
      <w:rPr>
        <w:rFonts w:ascii="Wingdings" w:hAnsi="Wingdings" w:cs="Wingdings" w:hint="default"/>
      </w:rPr>
    </w:lvl>
  </w:abstractNum>
  <w:abstractNum w:abstractNumId="46" w15:restartNumberingAfterBreak="0">
    <w:nsid w:val="617D39FE"/>
    <w:multiLevelType w:val="hybridMultilevel"/>
    <w:tmpl w:val="2F820976"/>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24E120D"/>
    <w:multiLevelType w:val="hybridMultilevel"/>
    <w:tmpl w:val="5204F43A"/>
    <w:lvl w:ilvl="0" w:tplc="D67CE0C0">
      <w:start w:val="1"/>
      <w:numFmt w:val="bullet"/>
      <w:lvlText w:val=""/>
      <w:lvlJc w:val="left"/>
      <w:pPr>
        <w:ind w:left="1068" w:hanging="360"/>
      </w:pPr>
      <w:rPr>
        <w:rFonts w:ascii="Symbol" w:hAnsi="Symbol" w:cs="Symbol" w:hint="default"/>
        <w:sz w:val="24"/>
        <w:szCs w:val="24"/>
      </w:rPr>
    </w:lvl>
    <w:lvl w:ilvl="1" w:tplc="BF640B74">
      <w:start w:val="1"/>
      <w:numFmt w:val="bullet"/>
      <w:lvlText w:val="o"/>
      <w:lvlJc w:val="left"/>
      <w:pPr>
        <w:ind w:left="1788" w:hanging="360"/>
      </w:pPr>
      <w:rPr>
        <w:rFonts w:ascii="Courier New" w:hAnsi="Courier New" w:cs="Courier New" w:hint="default"/>
      </w:rPr>
    </w:lvl>
    <w:lvl w:ilvl="2" w:tplc="AE64C6D8">
      <w:start w:val="1"/>
      <w:numFmt w:val="bullet"/>
      <w:lvlText w:val=""/>
      <w:lvlJc w:val="left"/>
      <w:pPr>
        <w:ind w:left="2508" w:hanging="360"/>
      </w:pPr>
      <w:rPr>
        <w:rFonts w:ascii="Wingdings" w:hAnsi="Wingdings" w:cs="Wingdings" w:hint="default"/>
      </w:rPr>
    </w:lvl>
    <w:lvl w:ilvl="3" w:tplc="080AC0CA">
      <w:start w:val="1"/>
      <w:numFmt w:val="bullet"/>
      <w:lvlText w:val=""/>
      <w:lvlJc w:val="left"/>
      <w:pPr>
        <w:ind w:left="3228" w:hanging="360"/>
      </w:pPr>
      <w:rPr>
        <w:rFonts w:ascii="Symbol" w:hAnsi="Symbol" w:cs="Symbol" w:hint="default"/>
      </w:rPr>
    </w:lvl>
    <w:lvl w:ilvl="4" w:tplc="8BAAA352">
      <w:start w:val="1"/>
      <w:numFmt w:val="bullet"/>
      <w:lvlText w:val="o"/>
      <w:lvlJc w:val="left"/>
      <w:pPr>
        <w:ind w:left="3948" w:hanging="360"/>
      </w:pPr>
      <w:rPr>
        <w:rFonts w:ascii="Courier New" w:hAnsi="Courier New" w:cs="Courier New" w:hint="default"/>
      </w:rPr>
    </w:lvl>
    <w:lvl w:ilvl="5" w:tplc="01EC182C">
      <w:start w:val="1"/>
      <w:numFmt w:val="bullet"/>
      <w:lvlText w:val=""/>
      <w:lvlJc w:val="left"/>
      <w:pPr>
        <w:ind w:left="4668" w:hanging="360"/>
      </w:pPr>
      <w:rPr>
        <w:rFonts w:ascii="Wingdings" w:hAnsi="Wingdings" w:cs="Wingdings" w:hint="default"/>
      </w:rPr>
    </w:lvl>
    <w:lvl w:ilvl="6" w:tplc="CAA83322">
      <w:start w:val="1"/>
      <w:numFmt w:val="bullet"/>
      <w:lvlText w:val=""/>
      <w:lvlJc w:val="left"/>
      <w:pPr>
        <w:ind w:left="5388" w:hanging="360"/>
      </w:pPr>
      <w:rPr>
        <w:rFonts w:ascii="Symbol" w:hAnsi="Symbol" w:cs="Symbol" w:hint="default"/>
      </w:rPr>
    </w:lvl>
    <w:lvl w:ilvl="7" w:tplc="FB9AF032">
      <w:start w:val="1"/>
      <w:numFmt w:val="bullet"/>
      <w:lvlText w:val="o"/>
      <w:lvlJc w:val="left"/>
      <w:pPr>
        <w:ind w:left="6108" w:hanging="360"/>
      </w:pPr>
      <w:rPr>
        <w:rFonts w:ascii="Courier New" w:hAnsi="Courier New" w:cs="Courier New" w:hint="default"/>
      </w:rPr>
    </w:lvl>
    <w:lvl w:ilvl="8" w:tplc="590ED0C8">
      <w:start w:val="1"/>
      <w:numFmt w:val="bullet"/>
      <w:lvlText w:val=""/>
      <w:lvlJc w:val="left"/>
      <w:pPr>
        <w:ind w:left="6828" w:hanging="360"/>
      </w:pPr>
      <w:rPr>
        <w:rFonts w:ascii="Wingdings" w:hAnsi="Wingdings" w:cs="Wingdings" w:hint="default"/>
      </w:rPr>
    </w:lvl>
  </w:abstractNum>
  <w:abstractNum w:abstractNumId="48"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A8363A"/>
    <w:multiLevelType w:val="hybridMultilevel"/>
    <w:tmpl w:val="3CBC6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16280F"/>
    <w:multiLevelType w:val="hybridMultilevel"/>
    <w:tmpl w:val="13A4B760"/>
    <w:lvl w:ilvl="0" w:tplc="71705ED2">
      <w:start w:val="1"/>
      <w:numFmt w:val="bullet"/>
      <w:lvlText w:val=""/>
      <w:lvlJc w:val="left"/>
      <w:pPr>
        <w:ind w:left="720" w:hanging="360"/>
      </w:pPr>
      <w:rPr>
        <w:rFonts w:ascii="Symbol" w:hAnsi="Symbol" w:cs="Symbol" w:hint="default"/>
        <w:sz w:val="24"/>
        <w:szCs w:val="24"/>
      </w:rPr>
    </w:lvl>
    <w:lvl w:ilvl="1" w:tplc="24065248">
      <w:start w:val="1"/>
      <w:numFmt w:val="bullet"/>
      <w:lvlText w:val="o"/>
      <w:lvlJc w:val="left"/>
      <w:pPr>
        <w:ind w:left="1440" w:hanging="360"/>
      </w:pPr>
      <w:rPr>
        <w:rFonts w:ascii="Courier New" w:hAnsi="Courier New" w:cs="Courier New" w:hint="default"/>
      </w:rPr>
    </w:lvl>
    <w:lvl w:ilvl="2" w:tplc="0F825FA8">
      <w:start w:val="1"/>
      <w:numFmt w:val="bullet"/>
      <w:lvlText w:val=""/>
      <w:lvlJc w:val="left"/>
      <w:pPr>
        <w:ind w:left="2160" w:hanging="360"/>
      </w:pPr>
      <w:rPr>
        <w:rFonts w:ascii="Wingdings" w:hAnsi="Wingdings" w:cs="Wingdings" w:hint="default"/>
      </w:rPr>
    </w:lvl>
    <w:lvl w:ilvl="3" w:tplc="2D882DBE">
      <w:start w:val="1"/>
      <w:numFmt w:val="bullet"/>
      <w:lvlText w:val=""/>
      <w:lvlJc w:val="left"/>
      <w:pPr>
        <w:ind w:left="2880" w:hanging="360"/>
      </w:pPr>
      <w:rPr>
        <w:rFonts w:ascii="Symbol" w:hAnsi="Symbol" w:cs="Symbol" w:hint="default"/>
      </w:rPr>
    </w:lvl>
    <w:lvl w:ilvl="4" w:tplc="54001E30">
      <w:start w:val="1"/>
      <w:numFmt w:val="bullet"/>
      <w:lvlText w:val="o"/>
      <w:lvlJc w:val="left"/>
      <w:pPr>
        <w:ind w:left="3600" w:hanging="360"/>
      </w:pPr>
      <w:rPr>
        <w:rFonts w:ascii="Courier New" w:hAnsi="Courier New" w:cs="Courier New" w:hint="default"/>
      </w:rPr>
    </w:lvl>
    <w:lvl w:ilvl="5" w:tplc="9044FAC0">
      <w:start w:val="1"/>
      <w:numFmt w:val="bullet"/>
      <w:lvlText w:val=""/>
      <w:lvlJc w:val="left"/>
      <w:pPr>
        <w:ind w:left="4320" w:hanging="360"/>
      </w:pPr>
      <w:rPr>
        <w:rFonts w:ascii="Wingdings" w:hAnsi="Wingdings" w:cs="Wingdings" w:hint="default"/>
      </w:rPr>
    </w:lvl>
    <w:lvl w:ilvl="6" w:tplc="3FA61216">
      <w:start w:val="1"/>
      <w:numFmt w:val="bullet"/>
      <w:lvlText w:val=""/>
      <w:lvlJc w:val="left"/>
      <w:pPr>
        <w:ind w:left="5040" w:hanging="360"/>
      </w:pPr>
      <w:rPr>
        <w:rFonts w:ascii="Symbol" w:hAnsi="Symbol" w:cs="Symbol" w:hint="default"/>
      </w:rPr>
    </w:lvl>
    <w:lvl w:ilvl="7" w:tplc="129A2462">
      <w:start w:val="1"/>
      <w:numFmt w:val="bullet"/>
      <w:lvlText w:val="o"/>
      <w:lvlJc w:val="left"/>
      <w:pPr>
        <w:ind w:left="5760" w:hanging="360"/>
      </w:pPr>
      <w:rPr>
        <w:rFonts w:ascii="Courier New" w:hAnsi="Courier New" w:cs="Courier New" w:hint="default"/>
      </w:rPr>
    </w:lvl>
    <w:lvl w:ilvl="8" w:tplc="2D9ADF4C">
      <w:start w:val="1"/>
      <w:numFmt w:val="bullet"/>
      <w:lvlText w:val=""/>
      <w:lvlJc w:val="left"/>
      <w:pPr>
        <w:ind w:left="6480" w:hanging="360"/>
      </w:pPr>
      <w:rPr>
        <w:rFonts w:ascii="Wingdings" w:hAnsi="Wingdings" w:cs="Wingdings" w:hint="default"/>
      </w:rPr>
    </w:lvl>
  </w:abstractNum>
  <w:abstractNum w:abstractNumId="51" w15:restartNumberingAfterBreak="0">
    <w:nsid w:val="754244BC"/>
    <w:multiLevelType w:val="hybridMultilevel"/>
    <w:tmpl w:val="4134ED0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5771714"/>
    <w:multiLevelType w:val="hybridMultilevel"/>
    <w:tmpl w:val="29364D86"/>
    <w:lvl w:ilvl="0" w:tplc="802EE6B2">
      <w:start w:val="1"/>
      <w:numFmt w:val="bullet"/>
      <w:lvlText w:val=""/>
      <w:lvlJc w:val="left"/>
      <w:pPr>
        <w:ind w:left="720" w:hanging="360"/>
      </w:pPr>
      <w:rPr>
        <w:rFonts w:ascii="Symbol" w:hAnsi="Symbol" w:cs="Symbol" w:hint="default"/>
        <w:sz w:val="18"/>
        <w:szCs w:val="18"/>
      </w:rPr>
    </w:lvl>
    <w:lvl w:ilvl="1" w:tplc="BC664D1A">
      <w:start w:val="1"/>
      <w:numFmt w:val="bullet"/>
      <w:lvlText w:val="o"/>
      <w:lvlJc w:val="left"/>
      <w:pPr>
        <w:ind w:left="1440" w:hanging="360"/>
      </w:pPr>
      <w:rPr>
        <w:rFonts w:ascii="Courier New" w:hAnsi="Courier New" w:cs="Courier New" w:hint="default"/>
      </w:rPr>
    </w:lvl>
    <w:lvl w:ilvl="2" w:tplc="542A3B30">
      <w:start w:val="1"/>
      <w:numFmt w:val="bullet"/>
      <w:lvlText w:val=""/>
      <w:lvlJc w:val="left"/>
      <w:pPr>
        <w:ind w:left="2160" w:hanging="360"/>
      </w:pPr>
      <w:rPr>
        <w:rFonts w:ascii="Wingdings" w:hAnsi="Wingdings" w:cs="Wingdings" w:hint="default"/>
      </w:rPr>
    </w:lvl>
    <w:lvl w:ilvl="3" w:tplc="E97CFC72">
      <w:start w:val="1"/>
      <w:numFmt w:val="bullet"/>
      <w:lvlText w:val=""/>
      <w:lvlJc w:val="left"/>
      <w:pPr>
        <w:ind w:left="2880" w:hanging="360"/>
      </w:pPr>
      <w:rPr>
        <w:rFonts w:ascii="Symbol" w:hAnsi="Symbol" w:cs="Symbol" w:hint="default"/>
      </w:rPr>
    </w:lvl>
    <w:lvl w:ilvl="4" w:tplc="3AB8FE0C">
      <w:start w:val="1"/>
      <w:numFmt w:val="bullet"/>
      <w:lvlText w:val="o"/>
      <w:lvlJc w:val="left"/>
      <w:pPr>
        <w:ind w:left="3600" w:hanging="360"/>
      </w:pPr>
      <w:rPr>
        <w:rFonts w:ascii="Courier New" w:hAnsi="Courier New" w:cs="Courier New" w:hint="default"/>
      </w:rPr>
    </w:lvl>
    <w:lvl w:ilvl="5" w:tplc="9F866E3C">
      <w:start w:val="1"/>
      <w:numFmt w:val="bullet"/>
      <w:lvlText w:val=""/>
      <w:lvlJc w:val="left"/>
      <w:pPr>
        <w:ind w:left="4320" w:hanging="360"/>
      </w:pPr>
      <w:rPr>
        <w:rFonts w:ascii="Wingdings" w:hAnsi="Wingdings" w:cs="Wingdings" w:hint="default"/>
      </w:rPr>
    </w:lvl>
    <w:lvl w:ilvl="6" w:tplc="7C82EC9A">
      <w:start w:val="1"/>
      <w:numFmt w:val="bullet"/>
      <w:lvlText w:val=""/>
      <w:lvlJc w:val="left"/>
      <w:pPr>
        <w:ind w:left="5040" w:hanging="360"/>
      </w:pPr>
      <w:rPr>
        <w:rFonts w:ascii="Symbol" w:hAnsi="Symbol" w:cs="Symbol" w:hint="default"/>
      </w:rPr>
    </w:lvl>
    <w:lvl w:ilvl="7" w:tplc="791C98DC">
      <w:start w:val="1"/>
      <w:numFmt w:val="bullet"/>
      <w:lvlText w:val="o"/>
      <w:lvlJc w:val="left"/>
      <w:pPr>
        <w:ind w:left="5760" w:hanging="360"/>
      </w:pPr>
      <w:rPr>
        <w:rFonts w:ascii="Courier New" w:hAnsi="Courier New" w:cs="Courier New" w:hint="default"/>
      </w:rPr>
    </w:lvl>
    <w:lvl w:ilvl="8" w:tplc="C130C940">
      <w:start w:val="1"/>
      <w:numFmt w:val="bullet"/>
      <w:lvlText w:val=""/>
      <w:lvlJc w:val="left"/>
      <w:pPr>
        <w:ind w:left="6480" w:hanging="360"/>
      </w:pPr>
      <w:rPr>
        <w:rFonts w:ascii="Wingdings" w:hAnsi="Wingdings" w:cs="Wingdings" w:hint="default"/>
      </w:rPr>
    </w:lvl>
  </w:abstractNum>
  <w:abstractNum w:abstractNumId="53" w15:restartNumberingAfterBreak="0">
    <w:nsid w:val="79707E41"/>
    <w:multiLevelType w:val="hybridMultilevel"/>
    <w:tmpl w:val="8EE2F2AC"/>
    <w:lvl w:ilvl="0" w:tplc="72082AB8">
      <w:start w:val="1"/>
      <w:numFmt w:val="bullet"/>
      <w:lvlText w:val=""/>
      <w:lvlJc w:val="left"/>
      <w:pPr>
        <w:ind w:left="720" w:hanging="360"/>
      </w:pPr>
      <w:rPr>
        <w:rFonts w:ascii="Symbol" w:hAnsi="Symbol" w:cs="Symbol" w:hint="default"/>
        <w:sz w:val="18"/>
        <w:szCs w:val="18"/>
      </w:rPr>
    </w:lvl>
    <w:lvl w:ilvl="1" w:tplc="55BC77A4">
      <w:start w:val="1"/>
      <w:numFmt w:val="bullet"/>
      <w:lvlText w:val="o"/>
      <w:lvlJc w:val="left"/>
      <w:pPr>
        <w:ind w:left="1440" w:hanging="360"/>
      </w:pPr>
      <w:rPr>
        <w:rFonts w:ascii="Courier New" w:hAnsi="Courier New" w:cs="Courier New" w:hint="default"/>
      </w:rPr>
    </w:lvl>
    <w:lvl w:ilvl="2" w:tplc="336E8BF2">
      <w:start w:val="1"/>
      <w:numFmt w:val="bullet"/>
      <w:lvlText w:val=""/>
      <w:lvlJc w:val="left"/>
      <w:pPr>
        <w:ind w:left="2160" w:hanging="360"/>
      </w:pPr>
      <w:rPr>
        <w:rFonts w:ascii="Wingdings" w:hAnsi="Wingdings" w:cs="Wingdings" w:hint="default"/>
      </w:rPr>
    </w:lvl>
    <w:lvl w:ilvl="3" w:tplc="5A3C4CD0">
      <w:start w:val="1"/>
      <w:numFmt w:val="bullet"/>
      <w:lvlText w:val=""/>
      <w:lvlJc w:val="left"/>
      <w:pPr>
        <w:ind w:left="2880" w:hanging="360"/>
      </w:pPr>
      <w:rPr>
        <w:rFonts w:ascii="Symbol" w:hAnsi="Symbol" w:cs="Symbol" w:hint="default"/>
      </w:rPr>
    </w:lvl>
    <w:lvl w:ilvl="4" w:tplc="2E88854C">
      <w:start w:val="1"/>
      <w:numFmt w:val="bullet"/>
      <w:lvlText w:val="o"/>
      <w:lvlJc w:val="left"/>
      <w:pPr>
        <w:ind w:left="3600" w:hanging="360"/>
      </w:pPr>
      <w:rPr>
        <w:rFonts w:ascii="Courier New" w:hAnsi="Courier New" w:cs="Courier New" w:hint="default"/>
      </w:rPr>
    </w:lvl>
    <w:lvl w:ilvl="5" w:tplc="1B3404E2">
      <w:start w:val="1"/>
      <w:numFmt w:val="bullet"/>
      <w:lvlText w:val=""/>
      <w:lvlJc w:val="left"/>
      <w:pPr>
        <w:ind w:left="4320" w:hanging="360"/>
      </w:pPr>
      <w:rPr>
        <w:rFonts w:ascii="Wingdings" w:hAnsi="Wingdings" w:cs="Wingdings" w:hint="default"/>
      </w:rPr>
    </w:lvl>
    <w:lvl w:ilvl="6" w:tplc="9ED61696">
      <w:start w:val="1"/>
      <w:numFmt w:val="bullet"/>
      <w:lvlText w:val=""/>
      <w:lvlJc w:val="left"/>
      <w:pPr>
        <w:ind w:left="5040" w:hanging="360"/>
      </w:pPr>
      <w:rPr>
        <w:rFonts w:ascii="Symbol" w:hAnsi="Symbol" w:cs="Symbol" w:hint="default"/>
      </w:rPr>
    </w:lvl>
    <w:lvl w:ilvl="7" w:tplc="F5684E92">
      <w:start w:val="1"/>
      <w:numFmt w:val="bullet"/>
      <w:lvlText w:val="o"/>
      <w:lvlJc w:val="left"/>
      <w:pPr>
        <w:ind w:left="5760" w:hanging="360"/>
      </w:pPr>
      <w:rPr>
        <w:rFonts w:ascii="Courier New" w:hAnsi="Courier New" w:cs="Courier New" w:hint="default"/>
      </w:rPr>
    </w:lvl>
    <w:lvl w:ilvl="8" w:tplc="95543F0E">
      <w:start w:val="1"/>
      <w:numFmt w:val="bullet"/>
      <w:lvlText w:val=""/>
      <w:lvlJc w:val="left"/>
      <w:pPr>
        <w:ind w:left="6480" w:hanging="360"/>
      </w:pPr>
      <w:rPr>
        <w:rFonts w:ascii="Wingdings" w:hAnsi="Wingdings" w:cs="Wingdings" w:hint="default"/>
      </w:rPr>
    </w:lvl>
  </w:abstractNum>
  <w:abstractNum w:abstractNumId="54" w15:restartNumberingAfterBreak="0">
    <w:nsid w:val="79B021AD"/>
    <w:multiLevelType w:val="hybridMultilevel"/>
    <w:tmpl w:val="257C8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56"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abstractNum w:abstractNumId="57" w15:restartNumberingAfterBreak="0">
    <w:nsid w:val="7CE81FCD"/>
    <w:multiLevelType w:val="hybridMultilevel"/>
    <w:tmpl w:val="62885544"/>
    <w:lvl w:ilvl="0" w:tplc="9F9A50BA">
      <w:start w:val="1"/>
      <w:numFmt w:val="bullet"/>
      <w:lvlText w:val=""/>
      <w:lvlJc w:val="left"/>
      <w:pPr>
        <w:ind w:left="720" w:hanging="360"/>
      </w:pPr>
      <w:rPr>
        <w:rFonts w:ascii="Symbol" w:hAnsi="Symbol" w:cs="Symbol" w:hint="default"/>
        <w:sz w:val="18"/>
        <w:szCs w:val="18"/>
      </w:rPr>
    </w:lvl>
    <w:lvl w:ilvl="1" w:tplc="54141152">
      <w:start w:val="1"/>
      <w:numFmt w:val="bullet"/>
      <w:lvlText w:val="o"/>
      <w:lvlJc w:val="left"/>
      <w:pPr>
        <w:ind w:left="1440" w:hanging="360"/>
      </w:pPr>
      <w:rPr>
        <w:rFonts w:ascii="Courier New" w:hAnsi="Courier New" w:cs="Courier New" w:hint="default"/>
      </w:rPr>
    </w:lvl>
    <w:lvl w:ilvl="2" w:tplc="BDECB788">
      <w:start w:val="1"/>
      <w:numFmt w:val="bullet"/>
      <w:lvlText w:val=""/>
      <w:lvlJc w:val="left"/>
      <w:pPr>
        <w:ind w:left="2160" w:hanging="360"/>
      </w:pPr>
      <w:rPr>
        <w:rFonts w:ascii="Wingdings" w:hAnsi="Wingdings" w:cs="Wingdings" w:hint="default"/>
      </w:rPr>
    </w:lvl>
    <w:lvl w:ilvl="3" w:tplc="5A14170A">
      <w:start w:val="1"/>
      <w:numFmt w:val="bullet"/>
      <w:lvlText w:val=""/>
      <w:lvlJc w:val="left"/>
      <w:pPr>
        <w:ind w:left="2880" w:hanging="360"/>
      </w:pPr>
      <w:rPr>
        <w:rFonts w:ascii="Symbol" w:hAnsi="Symbol" w:cs="Symbol" w:hint="default"/>
      </w:rPr>
    </w:lvl>
    <w:lvl w:ilvl="4" w:tplc="1FE02728">
      <w:start w:val="1"/>
      <w:numFmt w:val="bullet"/>
      <w:lvlText w:val="o"/>
      <w:lvlJc w:val="left"/>
      <w:pPr>
        <w:ind w:left="3600" w:hanging="360"/>
      </w:pPr>
      <w:rPr>
        <w:rFonts w:ascii="Courier New" w:hAnsi="Courier New" w:cs="Courier New" w:hint="default"/>
      </w:rPr>
    </w:lvl>
    <w:lvl w:ilvl="5" w:tplc="71F2CFAA">
      <w:start w:val="1"/>
      <w:numFmt w:val="bullet"/>
      <w:lvlText w:val=""/>
      <w:lvlJc w:val="left"/>
      <w:pPr>
        <w:ind w:left="4320" w:hanging="360"/>
      </w:pPr>
      <w:rPr>
        <w:rFonts w:ascii="Wingdings" w:hAnsi="Wingdings" w:cs="Wingdings" w:hint="default"/>
      </w:rPr>
    </w:lvl>
    <w:lvl w:ilvl="6" w:tplc="4268170C">
      <w:start w:val="1"/>
      <w:numFmt w:val="bullet"/>
      <w:lvlText w:val=""/>
      <w:lvlJc w:val="left"/>
      <w:pPr>
        <w:ind w:left="5040" w:hanging="360"/>
      </w:pPr>
      <w:rPr>
        <w:rFonts w:ascii="Symbol" w:hAnsi="Symbol" w:cs="Symbol" w:hint="default"/>
      </w:rPr>
    </w:lvl>
    <w:lvl w:ilvl="7" w:tplc="8C96B7BC">
      <w:start w:val="1"/>
      <w:numFmt w:val="bullet"/>
      <w:lvlText w:val="o"/>
      <w:lvlJc w:val="left"/>
      <w:pPr>
        <w:ind w:left="5760" w:hanging="360"/>
      </w:pPr>
      <w:rPr>
        <w:rFonts w:ascii="Courier New" w:hAnsi="Courier New" w:cs="Courier New" w:hint="default"/>
      </w:rPr>
    </w:lvl>
    <w:lvl w:ilvl="8" w:tplc="25684A10">
      <w:start w:val="1"/>
      <w:numFmt w:val="bullet"/>
      <w:lvlText w:val=""/>
      <w:lvlJc w:val="left"/>
      <w:pPr>
        <w:ind w:left="6480" w:hanging="360"/>
      </w:pPr>
      <w:rPr>
        <w:rFonts w:ascii="Wingdings" w:hAnsi="Wingdings" w:cs="Wingdings" w:hint="default"/>
      </w:rPr>
    </w:lvl>
  </w:abstractNum>
  <w:abstractNum w:abstractNumId="58" w15:restartNumberingAfterBreak="0">
    <w:nsid w:val="7D725412"/>
    <w:multiLevelType w:val="hybridMultilevel"/>
    <w:tmpl w:val="1248D770"/>
    <w:lvl w:ilvl="0" w:tplc="664AA0BA">
      <w:start w:val="1"/>
      <w:numFmt w:val="bullet"/>
      <w:lvlText w:val=""/>
      <w:lvlJc w:val="left"/>
      <w:pPr>
        <w:ind w:left="720" w:hanging="360"/>
      </w:pPr>
      <w:rPr>
        <w:rFonts w:ascii="Symbol" w:hAnsi="Symbol" w:cs="Symbol" w:hint="default"/>
        <w:sz w:val="24"/>
        <w:szCs w:val="24"/>
      </w:rPr>
    </w:lvl>
    <w:lvl w:ilvl="1" w:tplc="9D16DDA8">
      <w:start w:val="1"/>
      <w:numFmt w:val="bullet"/>
      <w:lvlText w:val="o"/>
      <w:lvlJc w:val="left"/>
      <w:pPr>
        <w:ind w:left="1440" w:hanging="360"/>
      </w:pPr>
      <w:rPr>
        <w:rFonts w:ascii="Courier New" w:hAnsi="Courier New" w:cs="Courier New" w:hint="default"/>
      </w:rPr>
    </w:lvl>
    <w:lvl w:ilvl="2" w:tplc="02DC28B8">
      <w:start w:val="1"/>
      <w:numFmt w:val="bullet"/>
      <w:lvlText w:val=""/>
      <w:lvlJc w:val="left"/>
      <w:pPr>
        <w:ind w:left="2160" w:hanging="360"/>
      </w:pPr>
      <w:rPr>
        <w:rFonts w:ascii="Wingdings" w:hAnsi="Wingdings" w:cs="Wingdings" w:hint="default"/>
      </w:rPr>
    </w:lvl>
    <w:lvl w:ilvl="3" w:tplc="9E5A5E2C">
      <w:start w:val="1"/>
      <w:numFmt w:val="bullet"/>
      <w:lvlText w:val=""/>
      <w:lvlJc w:val="left"/>
      <w:pPr>
        <w:ind w:left="2880" w:hanging="360"/>
      </w:pPr>
      <w:rPr>
        <w:rFonts w:ascii="Symbol" w:hAnsi="Symbol" w:cs="Symbol" w:hint="default"/>
      </w:rPr>
    </w:lvl>
    <w:lvl w:ilvl="4" w:tplc="1F1607D2">
      <w:start w:val="1"/>
      <w:numFmt w:val="bullet"/>
      <w:lvlText w:val="o"/>
      <w:lvlJc w:val="left"/>
      <w:pPr>
        <w:ind w:left="3600" w:hanging="360"/>
      </w:pPr>
      <w:rPr>
        <w:rFonts w:ascii="Courier New" w:hAnsi="Courier New" w:cs="Courier New" w:hint="default"/>
      </w:rPr>
    </w:lvl>
    <w:lvl w:ilvl="5" w:tplc="41B89B9A">
      <w:start w:val="1"/>
      <w:numFmt w:val="bullet"/>
      <w:lvlText w:val=""/>
      <w:lvlJc w:val="left"/>
      <w:pPr>
        <w:ind w:left="4320" w:hanging="360"/>
      </w:pPr>
      <w:rPr>
        <w:rFonts w:ascii="Wingdings" w:hAnsi="Wingdings" w:cs="Wingdings" w:hint="default"/>
      </w:rPr>
    </w:lvl>
    <w:lvl w:ilvl="6" w:tplc="EEF25356">
      <w:start w:val="1"/>
      <w:numFmt w:val="bullet"/>
      <w:lvlText w:val=""/>
      <w:lvlJc w:val="left"/>
      <w:pPr>
        <w:ind w:left="5040" w:hanging="360"/>
      </w:pPr>
      <w:rPr>
        <w:rFonts w:ascii="Symbol" w:hAnsi="Symbol" w:cs="Symbol" w:hint="default"/>
      </w:rPr>
    </w:lvl>
    <w:lvl w:ilvl="7" w:tplc="61B84214">
      <w:start w:val="1"/>
      <w:numFmt w:val="bullet"/>
      <w:lvlText w:val="o"/>
      <w:lvlJc w:val="left"/>
      <w:pPr>
        <w:ind w:left="5760" w:hanging="360"/>
      </w:pPr>
      <w:rPr>
        <w:rFonts w:ascii="Courier New" w:hAnsi="Courier New" w:cs="Courier New" w:hint="default"/>
      </w:rPr>
    </w:lvl>
    <w:lvl w:ilvl="8" w:tplc="6D5CDA4A">
      <w:start w:val="1"/>
      <w:numFmt w:val="bullet"/>
      <w:lvlText w:val=""/>
      <w:lvlJc w:val="left"/>
      <w:pPr>
        <w:ind w:left="6480" w:hanging="360"/>
      </w:pPr>
      <w:rPr>
        <w:rFonts w:ascii="Wingdings" w:hAnsi="Wingdings" w:cs="Wingdings" w:hint="default"/>
      </w:rPr>
    </w:lvl>
  </w:abstractNum>
  <w:abstractNum w:abstractNumId="59" w15:restartNumberingAfterBreak="0">
    <w:nsid w:val="7F246101"/>
    <w:multiLevelType w:val="hybridMultilevel"/>
    <w:tmpl w:val="6BE0E79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F454FC9"/>
    <w:multiLevelType w:val="hybridMultilevel"/>
    <w:tmpl w:val="3D429C0C"/>
    <w:lvl w:ilvl="0" w:tplc="F42E0E32">
      <w:start w:val="1"/>
      <w:numFmt w:val="bullet"/>
      <w:lvlText w:val=""/>
      <w:lvlJc w:val="left"/>
      <w:pPr>
        <w:ind w:left="720" w:hanging="360"/>
      </w:pPr>
      <w:rPr>
        <w:rFonts w:ascii="Symbol" w:hAnsi="Symbol" w:cs="Symbol" w:hint="default"/>
        <w:sz w:val="18"/>
        <w:szCs w:val="18"/>
      </w:rPr>
    </w:lvl>
    <w:lvl w:ilvl="1" w:tplc="073E474A">
      <w:start w:val="1"/>
      <w:numFmt w:val="bullet"/>
      <w:lvlText w:val="o"/>
      <w:lvlJc w:val="left"/>
      <w:pPr>
        <w:ind w:left="1440" w:hanging="360"/>
      </w:pPr>
      <w:rPr>
        <w:rFonts w:ascii="Courier New" w:hAnsi="Courier New" w:cs="Courier New" w:hint="default"/>
      </w:rPr>
    </w:lvl>
    <w:lvl w:ilvl="2" w:tplc="34ECAA82">
      <w:start w:val="1"/>
      <w:numFmt w:val="bullet"/>
      <w:lvlText w:val=""/>
      <w:lvlJc w:val="left"/>
      <w:pPr>
        <w:ind w:left="2160" w:hanging="360"/>
      </w:pPr>
      <w:rPr>
        <w:rFonts w:ascii="Wingdings" w:hAnsi="Wingdings" w:cs="Wingdings" w:hint="default"/>
      </w:rPr>
    </w:lvl>
    <w:lvl w:ilvl="3" w:tplc="F0D85328">
      <w:start w:val="1"/>
      <w:numFmt w:val="bullet"/>
      <w:lvlText w:val=""/>
      <w:lvlJc w:val="left"/>
      <w:pPr>
        <w:ind w:left="2880" w:hanging="360"/>
      </w:pPr>
      <w:rPr>
        <w:rFonts w:ascii="Symbol" w:hAnsi="Symbol" w:cs="Symbol" w:hint="default"/>
      </w:rPr>
    </w:lvl>
    <w:lvl w:ilvl="4" w:tplc="86F0317E">
      <w:start w:val="1"/>
      <w:numFmt w:val="bullet"/>
      <w:lvlText w:val="o"/>
      <w:lvlJc w:val="left"/>
      <w:pPr>
        <w:ind w:left="3600" w:hanging="360"/>
      </w:pPr>
      <w:rPr>
        <w:rFonts w:ascii="Courier New" w:hAnsi="Courier New" w:cs="Courier New" w:hint="default"/>
      </w:rPr>
    </w:lvl>
    <w:lvl w:ilvl="5" w:tplc="302EAA60">
      <w:start w:val="1"/>
      <w:numFmt w:val="bullet"/>
      <w:lvlText w:val=""/>
      <w:lvlJc w:val="left"/>
      <w:pPr>
        <w:ind w:left="4320" w:hanging="360"/>
      </w:pPr>
      <w:rPr>
        <w:rFonts w:ascii="Wingdings" w:hAnsi="Wingdings" w:cs="Wingdings" w:hint="default"/>
      </w:rPr>
    </w:lvl>
    <w:lvl w:ilvl="6" w:tplc="BD783AAC">
      <w:start w:val="1"/>
      <w:numFmt w:val="bullet"/>
      <w:lvlText w:val=""/>
      <w:lvlJc w:val="left"/>
      <w:pPr>
        <w:ind w:left="5040" w:hanging="360"/>
      </w:pPr>
      <w:rPr>
        <w:rFonts w:ascii="Symbol" w:hAnsi="Symbol" w:cs="Symbol" w:hint="default"/>
      </w:rPr>
    </w:lvl>
    <w:lvl w:ilvl="7" w:tplc="4E521EE4">
      <w:start w:val="1"/>
      <w:numFmt w:val="bullet"/>
      <w:lvlText w:val="o"/>
      <w:lvlJc w:val="left"/>
      <w:pPr>
        <w:ind w:left="5760" w:hanging="360"/>
      </w:pPr>
      <w:rPr>
        <w:rFonts w:ascii="Courier New" w:hAnsi="Courier New" w:cs="Courier New" w:hint="default"/>
      </w:rPr>
    </w:lvl>
    <w:lvl w:ilvl="8" w:tplc="978A3054">
      <w:start w:val="1"/>
      <w:numFmt w:val="bullet"/>
      <w:lvlText w:val=""/>
      <w:lvlJc w:val="left"/>
      <w:pPr>
        <w:ind w:left="6480" w:hanging="360"/>
      </w:pPr>
      <w:rPr>
        <w:rFonts w:ascii="Wingdings" w:hAnsi="Wingdings" w:cs="Wingdings" w:hint="default"/>
      </w:rPr>
    </w:lvl>
  </w:abstractNum>
  <w:abstractNum w:abstractNumId="61" w15:restartNumberingAfterBreak="0">
    <w:nsid w:val="7F6059C6"/>
    <w:multiLevelType w:val="hybridMultilevel"/>
    <w:tmpl w:val="96C23F14"/>
    <w:lvl w:ilvl="0" w:tplc="2712691E">
      <w:start w:val="4"/>
      <w:numFmt w:val="bullet"/>
      <w:lvlText w:val="-"/>
      <w:lvlJc w:val="left"/>
      <w:pPr>
        <w:ind w:left="1785" w:hanging="360"/>
      </w:pPr>
      <w:rPr>
        <w:rFonts w:ascii="Times New Roman" w:eastAsia="Times New Roman" w:hAnsi="Times New Roman" w:cs="Times New Roman"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num w:numId="1" w16cid:durableId="1076050807">
    <w:abstractNumId w:val="60"/>
  </w:num>
  <w:num w:numId="2" w16cid:durableId="1056507971">
    <w:abstractNumId w:val="3"/>
  </w:num>
  <w:num w:numId="3" w16cid:durableId="1819686398">
    <w:abstractNumId w:val="56"/>
  </w:num>
  <w:num w:numId="4" w16cid:durableId="536741320">
    <w:abstractNumId w:val="55"/>
  </w:num>
  <w:num w:numId="5" w16cid:durableId="1280339865">
    <w:abstractNumId w:val="25"/>
  </w:num>
  <w:num w:numId="6" w16cid:durableId="984551352">
    <w:abstractNumId w:val="2"/>
  </w:num>
  <w:num w:numId="7" w16cid:durableId="158234137">
    <w:abstractNumId w:val="38"/>
  </w:num>
  <w:num w:numId="8" w16cid:durableId="26031456">
    <w:abstractNumId w:val="32"/>
  </w:num>
  <w:num w:numId="9" w16cid:durableId="213468475">
    <w:abstractNumId w:val="21"/>
  </w:num>
  <w:num w:numId="10" w16cid:durableId="747194058">
    <w:abstractNumId w:val="53"/>
  </w:num>
  <w:num w:numId="11" w16cid:durableId="585847017">
    <w:abstractNumId w:val="33"/>
  </w:num>
  <w:num w:numId="12" w16cid:durableId="679936919">
    <w:abstractNumId w:val="10"/>
  </w:num>
  <w:num w:numId="13" w16cid:durableId="2002463161">
    <w:abstractNumId w:val="30"/>
  </w:num>
  <w:num w:numId="14" w16cid:durableId="811023790">
    <w:abstractNumId w:val="1"/>
  </w:num>
  <w:num w:numId="15" w16cid:durableId="1530291301">
    <w:abstractNumId w:val="47"/>
  </w:num>
  <w:num w:numId="16" w16cid:durableId="782698871">
    <w:abstractNumId w:val="43"/>
  </w:num>
  <w:num w:numId="17" w16cid:durableId="1120415240">
    <w:abstractNumId w:val="19"/>
  </w:num>
  <w:num w:numId="18" w16cid:durableId="1878883251">
    <w:abstractNumId w:val="7"/>
  </w:num>
  <w:num w:numId="19" w16cid:durableId="1467358873">
    <w:abstractNumId w:val="41"/>
  </w:num>
  <w:num w:numId="20" w16cid:durableId="1082146541">
    <w:abstractNumId w:val="35"/>
  </w:num>
  <w:num w:numId="21" w16cid:durableId="57097020">
    <w:abstractNumId w:val="45"/>
  </w:num>
  <w:num w:numId="22" w16cid:durableId="1057970800">
    <w:abstractNumId w:val="28"/>
  </w:num>
  <w:num w:numId="23" w16cid:durableId="926309259">
    <w:abstractNumId w:val="50"/>
  </w:num>
  <w:num w:numId="24" w16cid:durableId="1060440081">
    <w:abstractNumId w:val="58"/>
  </w:num>
  <w:num w:numId="25" w16cid:durableId="716272447">
    <w:abstractNumId w:val="31"/>
  </w:num>
  <w:num w:numId="26" w16cid:durableId="935864447">
    <w:abstractNumId w:val="24"/>
  </w:num>
  <w:num w:numId="27" w16cid:durableId="231813174">
    <w:abstractNumId w:val="44"/>
  </w:num>
  <w:num w:numId="28" w16cid:durableId="738791129">
    <w:abstractNumId w:val="23"/>
  </w:num>
  <w:num w:numId="29" w16cid:durableId="1888485815">
    <w:abstractNumId w:val="52"/>
  </w:num>
  <w:num w:numId="30" w16cid:durableId="1297028201">
    <w:abstractNumId w:val="22"/>
  </w:num>
  <w:num w:numId="31" w16cid:durableId="1242642878">
    <w:abstractNumId w:val="5"/>
  </w:num>
  <w:num w:numId="32" w16cid:durableId="592206789">
    <w:abstractNumId w:val="39"/>
  </w:num>
  <w:num w:numId="33" w16cid:durableId="81730521">
    <w:abstractNumId w:val="4"/>
  </w:num>
  <w:num w:numId="34" w16cid:durableId="1568228579">
    <w:abstractNumId w:val="57"/>
  </w:num>
  <w:num w:numId="35" w16cid:durableId="1508860895">
    <w:abstractNumId w:val="26"/>
  </w:num>
  <w:num w:numId="36" w16cid:durableId="1141996224">
    <w:abstractNumId w:val="49"/>
  </w:num>
  <w:num w:numId="37" w16cid:durableId="147719539">
    <w:abstractNumId w:val="54"/>
  </w:num>
  <w:num w:numId="38" w16cid:durableId="1261184880">
    <w:abstractNumId w:val="8"/>
  </w:num>
  <w:num w:numId="39" w16cid:durableId="2086605522">
    <w:abstractNumId w:val="13"/>
  </w:num>
  <w:num w:numId="40" w16cid:durableId="414013807">
    <w:abstractNumId w:val="36"/>
  </w:num>
  <w:num w:numId="41" w16cid:durableId="1817336003">
    <w:abstractNumId w:val="61"/>
  </w:num>
  <w:num w:numId="42" w16cid:durableId="1048920269">
    <w:abstractNumId w:val="37"/>
  </w:num>
  <w:num w:numId="43" w16cid:durableId="2074084548">
    <w:abstractNumId w:val="51"/>
  </w:num>
  <w:num w:numId="44" w16cid:durableId="1015380768">
    <w:abstractNumId w:val="16"/>
  </w:num>
  <w:num w:numId="45" w16cid:durableId="628517802">
    <w:abstractNumId w:val="42"/>
  </w:num>
  <w:num w:numId="46" w16cid:durableId="594478258">
    <w:abstractNumId w:val="59"/>
  </w:num>
  <w:num w:numId="47" w16cid:durableId="898512017">
    <w:abstractNumId w:val="46"/>
  </w:num>
  <w:num w:numId="48" w16cid:durableId="795105002">
    <w:abstractNumId w:val="20"/>
  </w:num>
  <w:num w:numId="49" w16cid:durableId="1047291777">
    <w:abstractNumId w:val="15"/>
  </w:num>
  <w:num w:numId="50" w16cid:durableId="830020608">
    <w:abstractNumId w:val="6"/>
  </w:num>
  <w:num w:numId="51" w16cid:durableId="1532302672">
    <w:abstractNumId w:val="0"/>
  </w:num>
  <w:num w:numId="52" w16cid:durableId="1643004993">
    <w:abstractNumId w:val="18"/>
  </w:num>
  <w:num w:numId="53" w16cid:durableId="1358846101">
    <w:abstractNumId w:val="12"/>
  </w:num>
  <w:num w:numId="54" w16cid:durableId="819464511">
    <w:abstractNumId w:val="48"/>
  </w:num>
  <w:num w:numId="55" w16cid:durableId="1040668452">
    <w:abstractNumId w:val="9"/>
  </w:num>
  <w:num w:numId="56" w16cid:durableId="1825124704">
    <w:abstractNumId w:val="11"/>
  </w:num>
  <w:num w:numId="57" w16cid:durableId="824123676">
    <w:abstractNumId w:val="17"/>
  </w:num>
  <w:num w:numId="58" w16cid:durableId="911232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04812106">
    <w:abstractNumId w:val="40"/>
  </w:num>
  <w:num w:numId="60" w16cid:durableId="1620450912">
    <w:abstractNumId w:val="14"/>
  </w:num>
  <w:num w:numId="61" w16cid:durableId="1885020433">
    <w:abstractNumId w:val="27"/>
  </w:num>
  <w:num w:numId="62" w16cid:durableId="2097707680">
    <w:abstractNumId w:val="29"/>
  </w:num>
  <w:num w:numId="63" w16cid:durableId="692417621">
    <w:abstractNumId w:val="17"/>
    <w:lvlOverride w:ilvl="0"/>
    <w:lvlOverride w:ilvl="1"/>
    <w:lvlOverride w:ilvl="2"/>
    <w:lvlOverride w:ilvl="3"/>
    <w:lvlOverride w:ilvl="4"/>
    <w:lvlOverride w:ilvl="5"/>
    <w:lvlOverride w:ilvl="6"/>
    <w:lvlOverride w:ilvl="7"/>
    <w:lvlOverride w:ilv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5EC8"/>
    <w:rsid w:val="00021212"/>
    <w:rsid w:val="00021BC6"/>
    <w:rsid w:val="000224B7"/>
    <w:rsid w:val="00027F41"/>
    <w:rsid w:val="00037A49"/>
    <w:rsid w:val="00043DDE"/>
    <w:rsid w:val="00060C50"/>
    <w:rsid w:val="00073B20"/>
    <w:rsid w:val="00097F4A"/>
    <w:rsid w:val="000C5527"/>
    <w:rsid w:val="000E6AE6"/>
    <w:rsid w:val="000E76C6"/>
    <w:rsid w:val="000F3E3A"/>
    <w:rsid w:val="00120F73"/>
    <w:rsid w:val="0012175A"/>
    <w:rsid w:val="001240C4"/>
    <w:rsid w:val="00127127"/>
    <w:rsid w:val="00134892"/>
    <w:rsid w:val="00134BF8"/>
    <w:rsid w:val="0013743E"/>
    <w:rsid w:val="00137FA9"/>
    <w:rsid w:val="001A153F"/>
    <w:rsid w:val="001B516E"/>
    <w:rsid w:val="001B6FB3"/>
    <w:rsid w:val="002016C2"/>
    <w:rsid w:val="00204EDB"/>
    <w:rsid w:val="002149E3"/>
    <w:rsid w:val="002634AA"/>
    <w:rsid w:val="002724D2"/>
    <w:rsid w:val="0028326E"/>
    <w:rsid w:val="002B4EF9"/>
    <w:rsid w:val="002D17A1"/>
    <w:rsid w:val="002D58B5"/>
    <w:rsid w:val="002E7D07"/>
    <w:rsid w:val="002F0E4B"/>
    <w:rsid w:val="0030235B"/>
    <w:rsid w:val="00310779"/>
    <w:rsid w:val="00311C35"/>
    <w:rsid w:val="00315696"/>
    <w:rsid w:val="00332389"/>
    <w:rsid w:val="0033249E"/>
    <w:rsid w:val="00337E4D"/>
    <w:rsid w:val="00343395"/>
    <w:rsid w:val="00352909"/>
    <w:rsid w:val="00377897"/>
    <w:rsid w:val="003A1AA2"/>
    <w:rsid w:val="003B4D92"/>
    <w:rsid w:val="00403744"/>
    <w:rsid w:val="004702FB"/>
    <w:rsid w:val="00471503"/>
    <w:rsid w:val="0049479E"/>
    <w:rsid w:val="004D2F9F"/>
    <w:rsid w:val="004F2927"/>
    <w:rsid w:val="0052142A"/>
    <w:rsid w:val="005214C1"/>
    <w:rsid w:val="0052466C"/>
    <w:rsid w:val="0053510E"/>
    <w:rsid w:val="005423BF"/>
    <w:rsid w:val="00571122"/>
    <w:rsid w:val="005860EA"/>
    <w:rsid w:val="005875D2"/>
    <w:rsid w:val="00595936"/>
    <w:rsid w:val="005B6195"/>
    <w:rsid w:val="005D2F34"/>
    <w:rsid w:val="005E7E4D"/>
    <w:rsid w:val="00616232"/>
    <w:rsid w:val="006170D0"/>
    <w:rsid w:val="00625A85"/>
    <w:rsid w:val="006267B5"/>
    <w:rsid w:val="006347C3"/>
    <w:rsid w:val="0064075F"/>
    <w:rsid w:val="00674BBB"/>
    <w:rsid w:val="00677DFF"/>
    <w:rsid w:val="006975C6"/>
    <w:rsid w:val="006A5918"/>
    <w:rsid w:val="006B2936"/>
    <w:rsid w:val="006D189B"/>
    <w:rsid w:val="006F1DA5"/>
    <w:rsid w:val="007109D5"/>
    <w:rsid w:val="007313FB"/>
    <w:rsid w:val="00743C47"/>
    <w:rsid w:val="00750B34"/>
    <w:rsid w:val="0075640C"/>
    <w:rsid w:val="007626E5"/>
    <w:rsid w:val="00785F39"/>
    <w:rsid w:val="007C3EA0"/>
    <w:rsid w:val="007D6FB3"/>
    <w:rsid w:val="007E0E83"/>
    <w:rsid w:val="00814ACD"/>
    <w:rsid w:val="008278F5"/>
    <w:rsid w:val="008447CB"/>
    <w:rsid w:val="0086385A"/>
    <w:rsid w:val="0088081A"/>
    <w:rsid w:val="00883EC8"/>
    <w:rsid w:val="008A3923"/>
    <w:rsid w:val="008B72CE"/>
    <w:rsid w:val="008D5CA9"/>
    <w:rsid w:val="008E6779"/>
    <w:rsid w:val="00930868"/>
    <w:rsid w:val="00960022"/>
    <w:rsid w:val="00991C5E"/>
    <w:rsid w:val="009B7F77"/>
    <w:rsid w:val="009E179E"/>
    <w:rsid w:val="009F2C0C"/>
    <w:rsid w:val="00A06D86"/>
    <w:rsid w:val="00A33E80"/>
    <w:rsid w:val="00A459F0"/>
    <w:rsid w:val="00A52459"/>
    <w:rsid w:val="00A57A74"/>
    <w:rsid w:val="00AF7FB0"/>
    <w:rsid w:val="00B01367"/>
    <w:rsid w:val="00B05771"/>
    <w:rsid w:val="00B169F3"/>
    <w:rsid w:val="00B25CAF"/>
    <w:rsid w:val="00B62F9A"/>
    <w:rsid w:val="00B70235"/>
    <w:rsid w:val="00B757D1"/>
    <w:rsid w:val="00B81D99"/>
    <w:rsid w:val="00B93434"/>
    <w:rsid w:val="00BA4EDC"/>
    <w:rsid w:val="00BC2D61"/>
    <w:rsid w:val="00BD1D37"/>
    <w:rsid w:val="00C02EF0"/>
    <w:rsid w:val="00C125C6"/>
    <w:rsid w:val="00C22699"/>
    <w:rsid w:val="00C24613"/>
    <w:rsid w:val="00C315C9"/>
    <w:rsid w:val="00C4793C"/>
    <w:rsid w:val="00C84570"/>
    <w:rsid w:val="00C94A8C"/>
    <w:rsid w:val="00CA62B4"/>
    <w:rsid w:val="00CD6E25"/>
    <w:rsid w:val="00D05584"/>
    <w:rsid w:val="00D1413B"/>
    <w:rsid w:val="00D379CF"/>
    <w:rsid w:val="00D5191D"/>
    <w:rsid w:val="00D60A0B"/>
    <w:rsid w:val="00D64B8A"/>
    <w:rsid w:val="00D7467F"/>
    <w:rsid w:val="00D80516"/>
    <w:rsid w:val="00D86C49"/>
    <w:rsid w:val="00D931BF"/>
    <w:rsid w:val="00DD2FA1"/>
    <w:rsid w:val="00E06470"/>
    <w:rsid w:val="00E06B7F"/>
    <w:rsid w:val="00E2287D"/>
    <w:rsid w:val="00E34F40"/>
    <w:rsid w:val="00E55B9D"/>
    <w:rsid w:val="00E80789"/>
    <w:rsid w:val="00EB74ED"/>
    <w:rsid w:val="00ED41BC"/>
    <w:rsid w:val="00EF3AE5"/>
    <w:rsid w:val="00EF58D0"/>
    <w:rsid w:val="00F0701C"/>
    <w:rsid w:val="00F35130"/>
    <w:rsid w:val="00F74339"/>
    <w:rsid w:val="00F84828"/>
    <w:rsid w:val="00F851F3"/>
    <w:rsid w:val="00F904BD"/>
    <w:rsid w:val="00F96CA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0867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83EC8"/>
    <w:rPr>
      <w:rFonts w:ascii="Helvetica" w:hAnsi="Helvetica"/>
    </w:rPr>
  </w:style>
  <w:style w:type="character" w:styleId="Hiperpovezava">
    <w:name w:val="Hyperlink"/>
    <w:basedOn w:val="Privzetapisavaodstavka"/>
    <w:uiPriority w:val="99"/>
    <w:unhideWhenUsed/>
    <w:rsid w:val="00BD1D37"/>
    <w:rPr>
      <w:color w:val="0000FF" w:themeColor="hyperlink"/>
      <w:u w:val="single"/>
    </w:rPr>
  </w:style>
  <w:style w:type="table" w:customStyle="1" w:styleId="NormalTablePHPDOCX1">
    <w:name w:val="Normal Table PHPDOCX1"/>
    <w:uiPriority w:val="99"/>
    <w:semiHidden/>
    <w:unhideWhenUsed/>
    <w:qFormat/>
    <w:rsid w:val="005D2F34"/>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5D2F34"/>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40028426">
      <w:bodyDiv w:val="1"/>
      <w:marLeft w:val="0"/>
      <w:marRight w:val="0"/>
      <w:marTop w:val="0"/>
      <w:marBottom w:val="0"/>
      <w:divBdr>
        <w:top w:val="none" w:sz="0" w:space="0" w:color="auto"/>
        <w:left w:val="none" w:sz="0" w:space="0" w:color="auto"/>
        <w:bottom w:val="none" w:sz="0" w:space="0" w:color="auto"/>
        <w:right w:val="none" w:sz="0" w:space="0" w:color="auto"/>
      </w:divBdr>
    </w:div>
    <w:div w:id="1040469495">
      <w:bodyDiv w:val="1"/>
      <w:marLeft w:val="0"/>
      <w:marRight w:val="0"/>
      <w:marTop w:val="0"/>
      <w:marBottom w:val="0"/>
      <w:divBdr>
        <w:top w:val="none" w:sz="0" w:space="0" w:color="auto"/>
        <w:left w:val="none" w:sz="0" w:space="0" w:color="auto"/>
        <w:bottom w:val="none" w:sz="0" w:space="0" w:color="auto"/>
        <w:right w:val="none" w:sz="0" w:space="0" w:color="auto"/>
      </w:divBdr>
    </w:div>
    <w:div w:id="195377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barbara.turk-slak@sb-nm.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DCA0-9E0D-42C5-8212-8C852225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65</Pages>
  <Words>22593</Words>
  <Characters>128786</Characters>
  <Application>Microsoft Office Word</Application>
  <DocSecurity>0</DocSecurity>
  <Lines>1073</Lines>
  <Paragraphs>302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27</cp:revision>
  <cp:lastPrinted>2023-06-12T14:13:00Z</cp:lastPrinted>
  <dcterms:created xsi:type="dcterms:W3CDTF">2022-08-04T13:21:00Z</dcterms:created>
  <dcterms:modified xsi:type="dcterms:W3CDTF">2023-08-31T13:27:00Z</dcterms:modified>
</cp:coreProperties>
</file>